
<file path=[Content_Types].xml><?xml version="1.0" encoding="utf-8"?>
<Types xmlns="http://schemas.openxmlformats.org/package/2006/content-types">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137AB" w14:textId="77777777" w:rsidR="00EE1DA5" w:rsidRPr="00C1651D" w:rsidRDefault="00EE1DA5" w:rsidP="00EE1DA5">
      <w:pPr>
        <w:framePr w:w="4865" w:hSpace="141" w:wrap="around" w:vAnchor="text" w:hAnchor="page" w:x="6273" w:y="7"/>
        <w:rPr>
          <w:rFonts w:cs="Arial"/>
        </w:rPr>
      </w:pPr>
      <w:r w:rsidRPr="00C1651D">
        <w:rPr>
          <w:rFonts w:cs="Arial"/>
          <w:noProof/>
          <w:lang w:eastAsia="sl-SI"/>
        </w:rPr>
        <w:drawing>
          <wp:inline distT="0" distB="0" distL="0" distR="0" wp14:anchorId="0AE7D4DE" wp14:editId="7ADE0BEE">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2FC14E13" w14:textId="77777777" w:rsidR="00EE1DA5" w:rsidRPr="003033C6" w:rsidRDefault="00EE1DA5" w:rsidP="00EE1DA5">
      <w:pPr>
        <w:pStyle w:val="BodyText2"/>
        <w:rPr>
          <w:rFonts w:cs="Arial"/>
        </w:rPr>
      </w:pPr>
    </w:p>
    <w:p w14:paraId="25DCF629" w14:textId="77777777" w:rsidR="00EE1DA5" w:rsidRPr="003033C6" w:rsidRDefault="00EE1DA5" w:rsidP="00EE1DA5">
      <w:pPr>
        <w:pStyle w:val="BodyText2"/>
        <w:rPr>
          <w:rFonts w:cs="Arial"/>
        </w:rPr>
      </w:pPr>
    </w:p>
    <w:p w14:paraId="28DC52C5" w14:textId="77777777" w:rsidR="00EE1DA5" w:rsidRPr="003033C6" w:rsidRDefault="00EE1DA5" w:rsidP="00EE1DA5">
      <w:pPr>
        <w:pStyle w:val="BodyText2"/>
        <w:rPr>
          <w:rFonts w:cs="Arial"/>
        </w:rPr>
      </w:pPr>
    </w:p>
    <w:p w14:paraId="27601B2C" w14:textId="77777777" w:rsidR="00EE1DA5" w:rsidRPr="003033C6" w:rsidRDefault="00EE1DA5" w:rsidP="00EE1DA5">
      <w:pPr>
        <w:pStyle w:val="BodyText2"/>
        <w:rPr>
          <w:rFonts w:cs="Arial"/>
        </w:rPr>
      </w:pPr>
    </w:p>
    <w:p w14:paraId="2CFF2507" w14:textId="77777777" w:rsidR="00EE1DA5" w:rsidRPr="003033C6" w:rsidRDefault="00EE1DA5" w:rsidP="00EE1DA5">
      <w:pPr>
        <w:pStyle w:val="BodyText2"/>
        <w:rPr>
          <w:rFonts w:cs="Arial"/>
        </w:rPr>
      </w:pPr>
    </w:p>
    <w:p w14:paraId="533C404E" w14:textId="77777777" w:rsidR="00EE1DA5" w:rsidRPr="003033C6" w:rsidRDefault="00EE1DA5" w:rsidP="00EE1DA5">
      <w:pPr>
        <w:pStyle w:val="BodyText2"/>
        <w:rPr>
          <w:rFonts w:cs="Arial"/>
        </w:rPr>
      </w:pPr>
    </w:p>
    <w:p w14:paraId="497BC41B" w14:textId="77777777" w:rsidR="00EE1DA5" w:rsidRPr="003033C6" w:rsidRDefault="00EE1DA5" w:rsidP="00EE1DA5">
      <w:pPr>
        <w:pStyle w:val="BodyText2"/>
        <w:rPr>
          <w:rFonts w:cs="Arial"/>
        </w:rPr>
      </w:pPr>
    </w:p>
    <w:p w14:paraId="2C1F1C7F" w14:textId="77777777" w:rsidR="00EE1DA5" w:rsidRPr="003033C6" w:rsidRDefault="00EE1DA5" w:rsidP="00EE1DA5">
      <w:pPr>
        <w:pStyle w:val="BodyText2"/>
        <w:rPr>
          <w:rFonts w:cs="Arial"/>
        </w:rPr>
      </w:pPr>
    </w:p>
    <w:p w14:paraId="40950210" w14:textId="77777777" w:rsidR="00EE1DA5" w:rsidRPr="003033C6" w:rsidRDefault="00EE1DA5" w:rsidP="00EE1DA5">
      <w:pPr>
        <w:pStyle w:val="BodyText2"/>
        <w:rPr>
          <w:rFonts w:cs="Arial"/>
        </w:rPr>
      </w:pPr>
    </w:p>
    <w:p w14:paraId="2F7CF60E" w14:textId="77777777" w:rsidR="00EE1DA5" w:rsidRPr="003033C6" w:rsidRDefault="00EE1DA5" w:rsidP="00EE1DA5">
      <w:pPr>
        <w:pStyle w:val="BodyText2"/>
        <w:rPr>
          <w:rFonts w:cs="Arial"/>
        </w:rPr>
      </w:pPr>
    </w:p>
    <w:p w14:paraId="3CAA013E" w14:textId="77777777" w:rsidR="00EE1DA5" w:rsidRPr="003033C6" w:rsidRDefault="00EE1DA5" w:rsidP="00EE1DA5">
      <w:pPr>
        <w:pStyle w:val="BodyText2"/>
        <w:rPr>
          <w:rFonts w:cs="Arial"/>
        </w:rPr>
      </w:pPr>
    </w:p>
    <w:p w14:paraId="60FE8A21" w14:textId="77777777" w:rsidR="00EE1DA5" w:rsidRPr="003033C6" w:rsidRDefault="00EE1DA5" w:rsidP="00EE1DA5">
      <w:pPr>
        <w:pStyle w:val="BodyText2"/>
        <w:rPr>
          <w:rFonts w:cs="Arial"/>
        </w:rPr>
      </w:pPr>
    </w:p>
    <w:p w14:paraId="2005EF54" w14:textId="77777777" w:rsidR="00EE1DA5" w:rsidRPr="003033C6" w:rsidRDefault="00EE1DA5" w:rsidP="00EE1DA5">
      <w:pPr>
        <w:pStyle w:val="BodyText2"/>
        <w:rPr>
          <w:rFonts w:cs="Arial"/>
        </w:rPr>
      </w:pPr>
    </w:p>
    <w:p w14:paraId="1EBB2D1A" w14:textId="77777777" w:rsidR="00EE1DA5" w:rsidRPr="003033C6" w:rsidRDefault="00EE1DA5" w:rsidP="00EE1DA5">
      <w:pPr>
        <w:pStyle w:val="BodyText2"/>
        <w:rPr>
          <w:rFonts w:cs="Arial"/>
        </w:rPr>
      </w:pPr>
    </w:p>
    <w:p w14:paraId="0DBE1225" w14:textId="77777777" w:rsidR="00EE1DA5" w:rsidRPr="003033C6" w:rsidRDefault="00EE1DA5" w:rsidP="00EE1DA5">
      <w:pPr>
        <w:pStyle w:val="BodyText2"/>
        <w:rPr>
          <w:rFonts w:cs="Arial"/>
        </w:rPr>
      </w:pPr>
    </w:p>
    <w:p w14:paraId="4FCAC4CC" w14:textId="77777777" w:rsidR="00EE1DA5" w:rsidRPr="003033C6" w:rsidRDefault="00EE1DA5" w:rsidP="00EE1DA5">
      <w:pPr>
        <w:pStyle w:val="BodyText2"/>
        <w:rPr>
          <w:rFonts w:cs="Arial"/>
        </w:rPr>
      </w:pPr>
    </w:p>
    <w:p w14:paraId="30EC9828" w14:textId="77777777" w:rsidR="000574FD" w:rsidRPr="00C1651D" w:rsidRDefault="00F9236E" w:rsidP="000574FD">
      <w:pPr>
        <w:pStyle w:val="BodyText2"/>
        <w:jc w:val="center"/>
        <w:rPr>
          <w:rFonts w:cs="Arial"/>
          <w:b w:val="0"/>
          <w:bCs/>
          <w:sz w:val="32"/>
          <w:szCs w:val="32"/>
        </w:rPr>
      </w:pPr>
      <w:r w:rsidRPr="00C1651D">
        <w:rPr>
          <w:b w:val="0"/>
          <w:sz w:val="32"/>
          <w:szCs w:val="32"/>
        </w:rPr>
        <w:t>DOKUMENTACIJA V ZVEZI Z ODDAJO JAVNEGA NAROČILA</w:t>
      </w:r>
    </w:p>
    <w:p w14:paraId="7F960C65" w14:textId="77777777" w:rsidR="000574FD" w:rsidRPr="00C1651D" w:rsidRDefault="000574FD" w:rsidP="000574FD">
      <w:pPr>
        <w:pStyle w:val="BodyText2"/>
        <w:jc w:val="center"/>
        <w:rPr>
          <w:b w:val="0"/>
          <w:strike/>
          <w:sz w:val="32"/>
          <w:szCs w:val="32"/>
        </w:rPr>
      </w:pPr>
    </w:p>
    <w:p w14:paraId="3A66850A" w14:textId="77777777" w:rsidR="000574FD" w:rsidRPr="00C1651D" w:rsidRDefault="000574FD" w:rsidP="000574FD">
      <w:pPr>
        <w:pStyle w:val="BodyText2"/>
        <w:rPr>
          <w:rFonts w:cs="Arial"/>
          <w:b w:val="0"/>
          <w:bCs/>
          <w:sz w:val="32"/>
          <w:szCs w:val="32"/>
        </w:rPr>
      </w:pPr>
    </w:p>
    <w:p w14:paraId="0A0A9E56" w14:textId="0F779D98" w:rsidR="00EE1DA5" w:rsidRPr="00C1651D" w:rsidRDefault="00EE1DA5" w:rsidP="000574FD">
      <w:pPr>
        <w:pStyle w:val="BodyText2"/>
        <w:jc w:val="center"/>
        <w:rPr>
          <w:rFonts w:cs="Arial"/>
          <w:b w:val="0"/>
          <w:bCs/>
          <w:sz w:val="32"/>
          <w:szCs w:val="32"/>
        </w:rPr>
      </w:pPr>
      <w:r w:rsidRPr="00C1651D">
        <w:rPr>
          <w:rFonts w:cs="Arial"/>
          <w:b w:val="0"/>
          <w:bCs/>
          <w:sz w:val="32"/>
          <w:szCs w:val="32"/>
        </w:rPr>
        <w:t>PO</w:t>
      </w:r>
      <w:r w:rsidR="0011047E">
        <w:rPr>
          <w:rFonts w:cs="Arial"/>
          <w:b w:val="0"/>
          <w:bCs/>
          <w:sz w:val="32"/>
          <w:szCs w:val="32"/>
        </w:rPr>
        <w:t xml:space="preserve"> ODPRTEM</w:t>
      </w:r>
      <w:r w:rsidRPr="00C1651D">
        <w:rPr>
          <w:rFonts w:cs="Arial"/>
          <w:b w:val="0"/>
          <w:bCs/>
          <w:sz w:val="32"/>
          <w:szCs w:val="32"/>
        </w:rPr>
        <w:t xml:space="preserve"> POSTOPKU</w:t>
      </w:r>
    </w:p>
    <w:p w14:paraId="54690A94" w14:textId="77777777" w:rsidR="00EE1DA5" w:rsidRPr="00C1651D" w:rsidRDefault="00EE1DA5" w:rsidP="00EE1DA5">
      <w:pPr>
        <w:pStyle w:val="BodyText2"/>
        <w:jc w:val="center"/>
        <w:rPr>
          <w:rFonts w:cs="Arial"/>
          <w:b w:val="0"/>
          <w:bCs/>
          <w:sz w:val="32"/>
          <w:szCs w:val="32"/>
        </w:rPr>
      </w:pPr>
    </w:p>
    <w:p w14:paraId="5CC7B897" w14:textId="77777777" w:rsidR="00EE1DA5" w:rsidRPr="00C1651D" w:rsidRDefault="00EE1DA5" w:rsidP="00EE1DA5">
      <w:pPr>
        <w:pStyle w:val="BodyText2"/>
        <w:jc w:val="center"/>
        <w:rPr>
          <w:rFonts w:cs="Arial"/>
          <w:b w:val="0"/>
          <w:bCs/>
          <w:sz w:val="32"/>
          <w:szCs w:val="32"/>
        </w:rPr>
      </w:pPr>
      <w:r w:rsidRPr="00C1651D">
        <w:rPr>
          <w:rFonts w:cs="Arial"/>
          <w:b w:val="0"/>
          <w:bCs/>
          <w:sz w:val="32"/>
          <w:szCs w:val="32"/>
        </w:rPr>
        <w:t>Z OZNAKO</w:t>
      </w:r>
    </w:p>
    <w:p w14:paraId="7501571D" w14:textId="77777777" w:rsidR="00EE1DA5" w:rsidRPr="00C1651D" w:rsidRDefault="00EE1DA5" w:rsidP="00EE1DA5">
      <w:pPr>
        <w:pStyle w:val="BodyText2"/>
        <w:jc w:val="center"/>
        <w:rPr>
          <w:rFonts w:cs="Arial"/>
          <w:b w:val="0"/>
          <w:bCs/>
          <w:sz w:val="32"/>
          <w:szCs w:val="32"/>
        </w:rPr>
      </w:pPr>
    </w:p>
    <w:p w14:paraId="4F77E0B4" w14:textId="50A9C477" w:rsidR="00EE1DA5" w:rsidRPr="00C1651D" w:rsidRDefault="0011047E" w:rsidP="00EE1DA5">
      <w:pPr>
        <w:pStyle w:val="BodyText2"/>
        <w:jc w:val="center"/>
        <w:rPr>
          <w:b w:val="0"/>
          <w:sz w:val="32"/>
          <w:szCs w:val="32"/>
        </w:rPr>
      </w:pPr>
      <w:r>
        <w:rPr>
          <w:b w:val="0"/>
          <w:sz w:val="32"/>
          <w:szCs w:val="32"/>
        </w:rPr>
        <w:t>JN-S0753</w:t>
      </w:r>
    </w:p>
    <w:p w14:paraId="44F44C41" w14:textId="77777777" w:rsidR="00EE1DA5" w:rsidRPr="00C1651D" w:rsidRDefault="00EE1DA5" w:rsidP="00EE1DA5">
      <w:pPr>
        <w:pStyle w:val="BodyText2"/>
        <w:rPr>
          <w:b w:val="0"/>
          <w:sz w:val="32"/>
          <w:szCs w:val="32"/>
        </w:rPr>
      </w:pPr>
    </w:p>
    <w:p w14:paraId="03467CAF" w14:textId="77777777" w:rsidR="00EE1DA5" w:rsidRPr="00C1651D" w:rsidRDefault="00EE1DA5" w:rsidP="00EE1DA5">
      <w:pPr>
        <w:pStyle w:val="BodyText2"/>
        <w:rPr>
          <w:rFonts w:ascii="Times New Roman" w:hAnsi="Times New Roman"/>
          <w:sz w:val="32"/>
          <w:szCs w:val="32"/>
        </w:rPr>
      </w:pPr>
    </w:p>
    <w:p w14:paraId="4229F78D" w14:textId="77777777" w:rsidR="00EE1DA5" w:rsidRPr="00C1651D" w:rsidRDefault="00EE1DA5" w:rsidP="00EE1DA5">
      <w:pPr>
        <w:pStyle w:val="BodyText"/>
        <w:rPr>
          <w:sz w:val="32"/>
          <w:szCs w:val="32"/>
        </w:rPr>
      </w:pPr>
    </w:p>
    <w:p w14:paraId="39DA8245" w14:textId="6DFE04C8" w:rsidR="00EA0E3E" w:rsidRPr="00C1651D" w:rsidRDefault="00F21643" w:rsidP="003C0499">
      <w:pPr>
        <w:pStyle w:val="BodyText"/>
        <w:spacing w:line="360" w:lineRule="auto"/>
        <w:jc w:val="center"/>
        <w:rPr>
          <w:rFonts w:cs="Arial"/>
          <w:sz w:val="32"/>
          <w:szCs w:val="32"/>
        </w:rPr>
      </w:pPr>
      <w:r>
        <w:rPr>
          <w:rFonts w:cs="Arial"/>
          <w:bCs/>
          <w:sz w:val="32"/>
          <w:szCs w:val="32"/>
        </w:rPr>
        <w:t>R</w:t>
      </w:r>
      <w:r w:rsidR="003C0499" w:rsidRPr="00C1651D">
        <w:rPr>
          <w:rFonts w:cs="Arial"/>
          <w:bCs/>
          <w:sz w:val="32"/>
          <w:szCs w:val="32"/>
        </w:rPr>
        <w:t>evidiranj</w:t>
      </w:r>
      <w:r>
        <w:rPr>
          <w:rFonts w:cs="Arial"/>
          <w:bCs/>
          <w:sz w:val="32"/>
          <w:szCs w:val="32"/>
        </w:rPr>
        <w:t>e</w:t>
      </w:r>
      <w:r w:rsidR="003C0499" w:rsidRPr="00C1651D">
        <w:rPr>
          <w:rFonts w:cs="Arial"/>
          <w:bCs/>
          <w:sz w:val="32"/>
          <w:szCs w:val="32"/>
        </w:rPr>
        <w:t xml:space="preserve"> računovodskih izkazov </w:t>
      </w:r>
      <w:r w:rsidR="003C0499">
        <w:rPr>
          <w:rFonts w:cs="Arial"/>
          <w:bCs/>
          <w:sz w:val="32"/>
          <w:szCs w:val="32"/>
        </w:rPr>
        <w:t xml:space="preserve">in sodil za delitev po dejavnostih za obdobje </w:t>
      </w:r>
      <w:r w:rsidR="0011047E">
        <w:rPr>
          <w:rFonts w:cs="Arial"/>
          <w:bCs/>
          <w:sz w:val="32"/>
          <w:szCs w:val="32"/>
        </w:rPr>
        <w:t>treh let (</w:t>
      </w:r>
      <w:r w:rsidR="00FB07AC">
        <w:rPr>
          <w:rFonts w:cs="Arial"/>
          <w:bCs/>
          <w:sz w:val="32"/>
          <w:szCs w:val="32"/>
        </w:rPr>
        <w:t>202</w:t>
      </w:r>
      <w:r w:rsidR="0011047E">
        <w:rPr>
          <w:rFonts w:cs="Arial"/>
          <w:bCs/>
          <w:sz w:val="32"/>
          <w:szCs w:val="32"/>
        </w:rPr>
        <w:t>6, 2027 in 2028)</w:t>
      </w:r>
    </w:p>
    <w:p w14:paraId="0EC47519" w14:textId="7C7578BE" w:rsidR="00EE1DA5" w:rsidRPr="00C1651D" w:rsidRDefault="00EE1DA5" w:rsidP="00D37229">
      <w:pPr>
        <w:pStyle w:val="BodyText"/>
        <w:jc w:val="center"/>
        <w:rPr>
          <w:b/>
        </w:rPr>
      </w:pPr>
    </w:p>
    <w:p w14:paraId="1C2E4334" w14:textId="77777777" w:rsidR="00E47FDB" w:rsidRDefault="00E47FDB">
      <w:pPr>
        <w:jc w:val="left"/>
        <w:rPr>
          <w:b/>
        </w:rPr>
      </w:pPr>
      <w:r>
        <w:rPr>
          <w:b/>
        </w:rPr>
        <w:br w:type="page"/>
      </w:r>
    </w:p>
    <w:p w14:paraId="26B1DF85" w14:textId="4AE05BCA" w:rsidR="00EE1DA5" w:rsidRPr="00C1651D" w:rsidRDefault="00EE1DA5" w:rsidP="00EE1DA5">
      <w:pPr>
        <w:jc w:val="center"/>
        <w:rPr>
          <w:b/>
        </w:rPr>
      </w:pPr>
      <w:r w:rsidRPr="00C1651D">
        <w:rPr>
          <w:b/>
        </w:rPr>
        <w:lastRenderedPageBreak/>
        <w:t>VSEBINA DOKUMENTACIJE</w:t>
      </w:r>
      <w:r w:rsidR="00C20028" w:rsidRPr="00C1651D">
        <w:rPr>
          <w:b/>
        </w:rPr>
        <w:t xml:space="preserve"> V ZVEZI Z ODDAJO JAVNEGA NAROČILA</w:t>
      </w:r>
    </w:p>
    <w:p w14:paraId="10D8BD4C" w14:textId="77777777" w:rsidR="009243A2" w:rsidRDefault="009243A2" w:rsidP="00EE1DA5">
      <w:pPr>
        <w:jc w:val="center"/>
        <w:rPr>
          <w:b/>
        </w:rPr>
      </w:pPr>
    </w:p>
    <w:p w14:paraId="0B32B0F4" w14:textId="77777777" w:rsidR="00D23775" w:rsidRPr="00C1651D" w:rsidRDefault="00D23775" w:rsidP="00EE1DA5">
      <w:pPr>
        <w:jc w:val="center"/>
        <w:rPr>
          <w:b/>
        </w:rPr>
      </w:pPr>
    </w:p>
    <w:p w14:paraId="0FD21646" w14:textId="6FF1A3C2" w:rsidR="00524CE6" w:rsidRDefault="00D94DF4">
      <w:pPr>
        <w:pStyle w:val="TOC1"/>
        <w:rPr>
          <w:rFonts w:asciiTheme="minorHAnsi" w:eastAsiaTheme="minorEastAsia" w:hAnsiTheme="minorHAnsi" w:cstheme="minorBidi"/>
          <w:b w:val="0"/>
          <w:bCs w:val="0"/>
          <w:kern w:val="2"/>
          <w:sz w:val="24"/>
          <w:szCs w:val="24"/>
          <w:lang w:eastAsia="sl-SI"/>
          <w14:ligatures w14:val="standardContextual"/>
        </w:rPr>
      </w:pPr>
      <w:r w:rsidRPr="00C1651D">
        <w:rPr>
          <w:noProof w:val="0"/>
          <w:szCs w:val="20"/>
        </w:rPr>
        <w:fldChar w:fldCharType="begin"/>
      </w:r>
      <w:r w:rsidR="00EE1DA5" w:rsidRPr="00C1651D">
        <w:rPr>
          <w:noProof w:val="0"/>
          <w:szCs w:val="20"/>
        </w:rPr>
        <w:instrText xml:space="preserve"> TOC \o "1-3" \h \z </w:instrText>
      </w:r>
      <w:r w:rsidRPr="00C1651D">
        <w:rPr>
          <w:noProof w:val="0"/>
          <w:szCs w:val="20"/>
        </w:rPr>
        <w:fldChar w:fldCharType="separate"/>
      </w:r>
      <w:hyperlink w:anchor="_Toc222908839" w:history="1">
        <w:r w:rsidR="00524CE6" w:rsidRPr="001D75D2">
          <w:rPr>
            <w:rStyle w:val="Hyperlink"/>
          </w:rPr>
          <w:t>1</w:t>
        </w:r>
        <w:r w:rsidR="00524CE6">
          <w:rPr>
            <w:rFonts w:asciiTheme="minorHAnsi" w:eastAsiaTheme="minorEastAsia" w:hAnsiTheme="minorHAnsi" w:cstheme="minorBidi"/>
            <w:b w:val="0"/>
            <w:bCs w:val="0"/>
            <w:kern w:val="2"/>
            <w:sz w:val="24"/>
            <w:szCs w:val="24"/>
            <w:lang w:eastAsia="sl-SI"/>
            <w14:ligatures w14:val="standardContextual"/>
          </w:rPr>
          <w:tab/>
        </w:r>
        <w:r w:rsidR="00524CE6" w:rsidRPr="001D75D2">
          <w:rPr>
            <w:rStyle w:val="Hyperlink"/>
          </w:rPr>
          <w:t>POVABILO K ODDAJI PONUDBE</w:t>
        </w:r>
        <w:r w:rsidR="00524CE6">
          <w:rPr>
            <w:webHidden/>
          </w:rPr>
          <w:tab/>
        </w:r>
        <w:r w:rsidR="00524CE6">
          <w:rPr>
            <w:webHidden/>
          </w:rPr>
          <w:fldChar w:fldCharType="begin"/>
        </w:r>
        <w:r w:rsidR="00524CE6">
          <w:rPr>
            <w:webHidden/>
          </w:rPr>
          <w:instrText xml:space="preserve"> PAGEREF _Toc222908839 \h </w:instrText>
        </w:r>
        <w:r w:rsidR="00524CE6">
          <w:rPr>
            <w:webHidden/>
          </w:rPr>
        </w:r>
        <w:r w:rsidR="00524CE6">
          <w:rPr>
            <w:webHidden/>
          </w:rPr>
          <w:fldChar w:fldCharType="separate"/>
        </w:r>
        <w:r w:rsidR="00515FBB">
          <w:rPr>
            <w:webHidden/>
          </w:rPr>
          <w:t>4</w:t>
        </w:r>
        <w:r w:rsidR="00524CE6">
          <w:rPr>
            <w:webHidden/>
          </w:rPr>
          <w:fldChar w:fldCharType="end"/>
        </w:r>
      </w:hyperlink>
    </w:p>
    <w:p w14:paraId="09AD465D" w14:textId="0EBB5114" w:rsidR="00524CE6" w:rsidRDefault="00524CE6">
      <w:pPr>
        <w:pStyle w:val="TOC1"/>
        <w:rPr>
          <w:rFonts w:asciiTheme="minorHAnsi" w:eastAsiaTheme="minorEastAsia" w:hAnsiTheme="minorHAnsi" w:cstheme="minorBidi"/>
          <w:b w:val="0"/>
          <w:bCs w:val="0"/>
          <w:kern w:val="2"/>
          <w:sz w:val="24"/>
          <w:szCs w:val="24"/>
          <w:lang w:eastAsia="sl-SI"/>
          <w14:ligatures w14:val="standardContextual"/>
        </w:rPr>
      </w:pPr>
      <w:hyperlink w:anchor="_Toc222908840" w:history="1">
        <w:r w:rsidRPr="001D75D2">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1D75D2">
          <w:rPr>
            <w:rStyle w:val="Hyperlink"/>
          </w:rPr>
          <w:t>NAVODILO PONUDNIKOM ZA IZDELAVO PONUDBE</w:t>
        </w:r>
        <w:r>
          <w:rPr>
            <w:webHidden/>
          </w:rPr>
          <w:tab/>
        </w:r>
        <w:r>
          <w:rPr>
            <w:webHidden/>
          </w:rPr>
          <w:fldChar w:fldCharType="begin"/>
        </w:r>
        <w:r>
          <w:rPr>
            <w:webHidden/>
          </w:rPr>
          <w:instrText xml:space="preserve"> PAGEREF _Toc222908840 \h </w:instrText>
        </w:r>
        <w:r>
          <w:rPr>
            <w:webHidden/>
          </w:rPr>
        </w:r>
        <w:r>
          <w:rPr>
            <w:webHidden/>
          </w:rPr>
          <w:fldChar w:fldCharType="separate"/>
        </w:r>
        <w:r w:rsidR="00515FBB">
          <w:rPr>
            <w:webHidden/>
          </w:rPr>
          <w:t>5</w:t>
        </w:r>
        <w:r>
          <w:rPr>
            <w:webHidden/>
          </w:rPr>
          <w:fldChar w:fldCharType="end"/>
        </w:r>
      </w:hyperlink>
    </w:p>
    <w:p w14:paraId="57710379" w14:textId="1061DF9A"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41" w:history="1">
        <w:r w:rsidRPr="001D75D2">
          <w:rPr>
            <w:rStyle w:val="Hyperlink"/>
            <w:bCs/>
          </w:rPr>
          <w:t>2.1</w:t>
        </w:r>
        <w:r>
          <w:rPr>
            <w:rFonts w:asciiTheme="minorHAnsi" w:eastAsiaTheme="minorEastAsia" w:hAnsiTheme="minorHAnsi" w:cstheme="minorBidi"/>
            <w:caps w:val="0"/>
            <w:kern w:val="2"/>
            <w:sz w:val="24"/>
            <w:lang w:eastAsia="sl-SI"/>
            <w14:ligatures w14:val="standardContextual"/>
          </w:rPr>
          <w:tab/>
        </w:r>
        <w:r w:rsidRPr="001D75D2">
          <w:rPr>
            <w:rStyle w:val="Hyperlink"/>
          </w:rPr>
          <w:t>Naročnik javnega naročila</w:t>
        </w:r>
        <w:r>
          <w:rPr>
            <w:webHidden/>
          </w:rPr>
          <w:tab/>
        </w:r>
        <w:r>
          <w:rPr>
            <w:webHidden/>
          </w:rPr>
          <w:fldChar w:fldCharType="begin"/>
        </w:r>
        <w:r>
          <w:rPr>
            <w:webHidden/>
          </w:rPr>
          <w:instrText xml:space="preserve"> PAGEREF _Toc222908841 \h </w:instrText>
        </w:r>
        <w:r>
          <w:rPr>
            <w:webHidden/>
          </w:rPr>
        </w:r>
        <w:r>
          <w:rPr>
            <w:webHidden/>
          </w:rPr>
          <w:fldChar w:fldCharType="separate"/>
        </w:r>
        <w:r w:rsidR="00515FBB">
          <w:rPr>
            <w:webHidden/>
          </w:rPr>
          <w:t>5</w:t>
        </w:r>
        <w:r>
          <w:rPr>
            <w:webHidden/>
          </w:rPr>
          <w:fldChar w:fldCharType="end"/>
        </w:r>
      </w:hyperlink>
    </w:p>
    <w:p w14:paraId="259F20CF" w14:textId="47BC706A"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42" w:history="1">
        <w:r w:rsidRPr="001D75D2">
          <w:rPr>
            <w:rStyle w:val="Hyperlink"/>
            <w:bCs/>
          </w:rPr>
          <w:t>2.2</w:t>
        </w:r>
        <w:r>
          <w:rPr>
            <w:rFonts w:asciiTheme="minorHAnsi" w:eastAsiaTheme="minorEastAsia" w:hAnsiTheme="minorHAnsi" w:cstheme="minorBidi"/>
            <w:caps w:val="0"/>
            <w:kern w:val="2"/>
            <w:sz w:val="24"/>
            <w:lang w:eastAsia="sl-SI"/>
            <w14:ligatures w14:val="standardContextual"/>
          </w:rPr>
          <w:tab/>
        </w:r>
        <w:r w:rsidRPr="001D75D2">
          <w:rPr>
            <w:rStyle w:val="Hyperlink"/>
          </w:rPr>
          <w:t>Pravna podlaga</w:t>
        </w:r>
        <w:r>
          <w:rPr>
            <w:webHidden/>
          </w:rPr>
          <w:tab/>
        </w:r>
        <w:r>
          <w:rPr>
            <w:webHidden/>
          </w:rPr>
          <w:fldChar w:fldCharType="begin"/>
        </w:r>
        <w:r>
          <w:rPr>
            <w:webHidden/>
          </w:rPr>
          <w:instrText xml:space="preserve"> PAGEREF _Toc222908842 \h </w:instrText>
        </w:r>
        <w:r>
          <w:rPr>
            <w:webHidden/>
          </w:rPr>
        </w:r>
        <w:r>
          <w:rPr>
            <w:webHidden/>
          </w:rPr>
          <w:fldChar w:fldCharType="separate"/>
        </w:r>
        <w:r w:rsidR="00515FBB">
          <w:rPr>
            <w:webHidden/>
          </w:rPr>
          <w:t>5</w:t>
        </w:r>
        <w:r>
          <w:rPr>
            <w:webHidden/>
          </w:rPr>
          <w:fldChar w:fldCharType="end"/>
        </w:r>
      </w:hyperlink>
    </w:p>
    <w:p w14:paraId="64BA7598" w14:textId="37F15CB5"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43" w:history="1">
        <w:r w:rsidRPr="001D75D2">
          <w:rPr>
            <w:rStyle w:val="Hyperlink"/>
            <w:bCs/>
          </w:rPr>
          <w:t>2.3</w:t>
        </w:r>
        <w:r>
          <w:rPr>
            <w:rFonts w:asciiTheme="minorHAnsi" w:eastAsiaTheme="minorEastAsia" w:hAnsiTheme="minorHAnsi" w:cstheme="minorBidi"/>
            <w:caps w:val="0"/>
            <w:kern w:val="2"/>
            <w:sz w:val="24"/>
            <w:lang w:eastAsia="sl-SI"/>
            <w14:ligatures w14:val="standardContextual"/>
          </w:rPr>
          <w:tab/>
        </w:r>
        <w:r w:rsidRPr="001D75D2">
          <w:rPr>
            <w:rStyle w:val="Hyperlink"/>
          </w:rPr>
          <w:t>Temeljna pravila poslovanja</w:t>
        </w:r>
        <w:r>
          <w:rPr>
            <w:webHidden/>
          </w:rPr>
          <w:tab/>
        </w:r>
        <w:r>
          <w:rPr>
            <w:webHidden/>
          </w:rPr>
          <w:fldChar w:fldCharType="begin"/>
        </w:r>
        <w:r>
          <w:rPr>
            <w:webHidden/>
          </w:rPr>
          <w:instrText xml:space="preserve"> PAGEREF _Toc222908843 \h </w:instrText>
        </w:r>
        <w:r>
          <w:rPr>
            <w:webHidden/>
          </w:rPr>
        </w:r>
        <w:r>
          <w:rPr>
            <w:webHidden/>
          </w:rPr>
          <w:fldChar w:fldCharType="separate"/>
        </w:r>
        <w:r w:rsidR="00515FBB">
          <w:rPr>
            <w:webHidden/>
          </w:rPr>
          <w:t>5</w:t>
        </w:r>
        <w:r>
          <w:rPr>
            <w:webHidden/>
          </w:rPr>
          <w:fldChar w:fldCharType="end"/>
        </w:r>
      </w:hyperlink>
    </w:p>
    <w:p w14:paraId="603E4499" w14:textId="26350A9D" w:rsidR="00524CE6" w:rsidRDefault="00524CE6">
      <w:pPr>
        <w:pStyle w:val="TOC1"/>
        <w:rPr>
          <w:rFonts w:asciiTheme="minorHAnsi" w:eastAsiaTheme="minorEastAsia" w:hAnsiTheme="minorHAnsi" w:cstheme="minorBidi"/>
          <w:b w:val="0"/>
          <w:bCs w:val="0"/>
          <w:kern w:val="2"/>
          <w:sz w:val="24"/>
          <w:szCs w:val="24"/>
          <w:lang w:eastAsia="sl-SI"/>
          <w14:ligatures w14:val="standardContextual"/>
        </w:rPr>
      </w:pPr>
      <w:hyperlink w:anchor="_Toc222908844" w:history="1">
        <w:r w:rsidRPr="001D75D2">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1D75D2">
          <w:rPr>
            <w:rStyle w:val="Hyperlink"/>
          </w:rPr>
          <w:t>PREDMET JAVNEGA NAROČILA</w:t>
        </w:r>
        <w:r>
          <w:rPr>
            <w:webHidden/>
          </w:rPr>
          <w:tab/>
        </w:r>
        <w:r>
          <w:rPr>
            <w:webHidden/>
          </w:rPr>
          <w:fldChar w:fldCharType="begin"/>
        </w:r>
        <w:r>
          <w:rPr>
            <w:webHidden/>
          </w:rPr>
          <w:instrText xml:space="preserve"> PAGEREF _Toc222908844 \h </w:instrText>
        </w:r>
        <w:r>
          <w:rPr>
            <w:webHidden/>
          </w:rPr>
        </w:r>
        <w:r>
          <w:rPr>
            <w:webHidden/>
          </w:rPr>
          <w:fldChar w:fldCharType="separate"/>
        </w:r>
        <w:r w:rsidR="00515FBB">
          <w:rPr>
            <w:webHidden/>
          </w:rPr>
          <w:t>6</w:t>
        </w:r>
        <w:r>
          <w:rPr>
            <w:webHidden/>
          </w:rPr>
          <w:fldChar w:fldCharType="end"/>
        </w:r>
      </w:hyperlink>
    </w:p>
    <w:p w14:paraId="4FDA8F80" w14:textId="76E0B444"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45" w:history="1">
        <w:r w:rsidRPr="001D75D2">
          <w:rPr>
            <w:rStyle w:val="Hyperlink"/>
            <w:bCs/>
          </w:rPr>
          <w:t>3.1</w:t>
        </w:r>
        <w:r>
          <w:rPr>
            <w:rFonts w:asciiTheme="minorHAnsi" w:eastAsiaTheme="minorEastAsia" w:hAnsiTheme="minorHAnsi" w:cstheme="minorBidi"/>
            <w:caps w:val="0"/>
            <w:kern w:val="2"/>
            <w:sz w:val="24"/>
            <w:lang w:eastAsia="sl-SI"/>
            <w14:ligatures w14:val="standardContextual"/>
          </w:rPr>
          <w:tab/>
        </w:r>
        <w:r w:rsidRPr="001D75D2">
          <w:rPr>
            <w:rStyle w:val="Hyperlink"/>
          </w:rPr>
          <w:t>Splošni OPIS</w:t>
        </w:r>
        <w:r>
          <w:rPr>
            <w:webHidden/>
          </w:rPr>
          <w:tab/>
        </w:r>
        <w:r>
          <w:rPr>
            <w:webHidden/>
          </w:rPr>
          <w:fldChar w:fldCharType="begin"/>
        </w:r>
        <w:r>
          <w:rPr>
            <w:webHidden/>
          </w:rPr>
          <w:instrText xml:space="preserve"> PAGEREF _Toc222908845 \h </w:instrText>
        </w:r>
        <w:r>
          <w:rPr>
            <w:webHidden/>
          </w:rPr>
        </w:r>
        <w:r>
          <w:rPr>
            <w:webHidden/>
          </w:rPr>
          <w:fldChar w:fldCharType="separate"/>
        </w:r>
        <w:r w:rsidR="00515FBB">
          <w:rPr>
            <w:webHidden/>
          </w:rPr>
          <w:t>6</w:t>
        </w:r>
        <w:r>
          <w:rPr>
            <w:webHidden/>
          </w:rPr>
          <w:fldChar w:fldCharType="end"/>
        </w:r>
      </w:hyperlink>
    </w:p>
    <w:p w14:paraId="0EC00D40" w14:textId="6A3B838B"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46" w:history="1">
        <w:r w:rsidRPr="001D75D2">
          <w:rPr>
            <w:rStyle w:val="Hyperlink"/>
            <w:bCs/>
          </w:rPr>
          <w:t>3.2</w:t>
        </w:r>
        <w:r>
          <w:rPr>
            <w:rFonts w:asciiTheme="minorHAnsi" w:eastAsiaTheme="minorEastAsia" w:hAnsiTheme="minorHAnsi" w:cstheme="minorBidi"/>
            <w:caps w:val="0"/>
            <w:kern w:val="2"/>
            <w:sz w:val="24"/>
            <w:lang w:eastAsia="sl-SI"/>
            <w14:ligatures w14:val="standardContextual"/>
          </w:rPr>
          <w:tab/>
        </w:r>
        <w:r w:rsidRPr="001D75D2">
          <w:rPr>
            <w:rStyle w:val="Hyperlink"/>
          </w:rPr>
          <w:t>TEHNIČNE ZAHTEVE</w:t>
        </w:r>
        <w:r>
          <w:rPr>
            <w:webHidden/>
          </w:rPr>
          <w:tab/>
        </w:r>
        <w:r>
          <w:rPr>
            <w:webHidden/>
          </w:rPr>
          <w:fldChar w:fldCharType="begin"/>
        </w:r>
        <w:r>
          <w:rPr>
            <w:webHidden/>
          </w:rPr>
          <w:instrText xml:space="preserve"> PAGEREF _Toc222908846 \h </w:instrText>
        </w:r>
        <w:r>
          <w:rPr>
            <w:webHidden/>
          </w:rPr>
        </w:r>
        <w:r>
          <w:rPr>
            <w:webHidden/>
          </w:rPr>
          <w:fldChar w:fldCharType="separate"/>
        </w:r>
        <w:r w:rsidR="00515FBB">
          <w:rPr>
            <w:webHidden/>
          </w:rPr>
          <w:t>6</w:t>
        </w:r>
        <w:r>
          <w:rPr>
            <w:webHidden/>
          </w:rPr>
          <w:fldChar w:fldCharType="end"/>
        </w:r>
      </w:hyperlink>
    </w:p>
    <w:p w14:paraId="78C90B5E" w14:textId="0CB7591D"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47" w:history="1">
        <w:r w:rsidRPr="001D75D2">
          <w:rPr>
            <w:rStyle w:val="Hyperlink"/>
            <w:noProof/>
          </w:rPr>
          <w:t>3.2.1</w:t>
        </w:r>
        <w:r>
          <w:rPr>
            <w:rFonts w:asciiTheme="minorHAnsi" w:eastAsiaTheme="minorEastAsia" w:hAnsiTheme="minorHAnsi" w:cstheme="minorBidi"/>
            <w:noProof/>
            <w:kern w:val="2"/>
            <w:sz w:val="24"/>
            <w:lang w:eastAsia="sl-SI"/>
            <w14:ligatures w14:val="standardContextual"/>
          </w:rPr>
          <w:tab/>
        </w:r>
        <w:r w:rsidRPr="001D75D2">
          <w:rPr>
            <w:rStyle w:val="Hyperlink"/>
            <w:noProof/>
          </w:rPr>
          <w:t>Revidiranje računovodskih izkazov za leto 2026, 2027 in 2028</w:t>
        </w:r>
        <w:r>
          <w:rPr>
            <w:noProof/>
            <w:webHidden/>
          </w:rPr>
          <w:tab/>
        </w:r>
        <w:r>
          <w:rPr>
            <w:noProof/>
            <w:webHidden/>
          </w:rPr>
          <w:fldChar w:fldCharType="begin"/>
        </w:r>
        <w:r>
          <w:rPr>
            <w:noProof/>
            <w:webHidden/>
          </w:rPr>
          <w:instrText xml:space="preserve"> PAGEREF _Toc222908847 \h </w:instrText>
        </w:r>
        <w:r>
          <w:rPr>
            <w:noProof/>
            <w:webHidden/>
          </w:rPr>
        </w:r>
        <w:r>
          <w:rPr>
            <w:noProof/>
            <w:webHidden/>
          </w:rPr>
          <w:fldChar w:fldCharType="separate"/>
        </w:r>
        <w:r w:rsidR="00515FBB">
          <w:rPr>
            <w:noProof/>
            <w:webHidden/>
          </w:rPr>
          <w:t>6</w:t>
        </w:r>
        <w:r>
          <w:rPr>
            <w:noProof/>
            <w:webHidden/>
          </w:rPr>
          <w:fldChar w:fldCharType="end"/>
        </w:r>
      </w:hyperlink>
    </w:p>
    <w:p w14:paraId="53C5FB0D" w14:textId="39B8CA5B"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48" w:history="1">
        <w:r w:rsidRPr="001D75D2">
          <w:rPr>
            <w:rStyle w:val="Hyperlink"/>
            <w:noProof/>
          </w:rPr>
          <w:t>3.2.2</w:t>
        </w:r>
        <w:r>
          <w:rPr>
            <w:rFonts w:asciiTheme="minorHAnsi" w:eastAsiaTheme="minorEastAsia" w:hAnsiTheme="minorHAnsi" w:cstheme="minorBidi"/>
            <w:noProof/>
            <w:kern w:val="2"/>
            <w:sz w:val="24"/>
            <w:lang w:eastAsia="sl-SI"/>
            <w14:ligatures w14:val="standardContextual"/>
          </w:rPr>
          <w:tab/>
        </w:r>
        <w:r w:rsidRPr="001D75D2">
          <w:rPr>
            <w:rStyle w:val="Hyperlink"/>
            <w:noProof/>
          </w:rPr>
          <w:t>Izvedba revizije v slovenskem jeziku</w:t>
        </w:r>
        <w:r>
          <w:rPr>
            <w:noProof/>
            <w:webHidden/>
          </w:rPr>
          <w:tab/>
        </w:r>
        <w:r>
          <w:rPr>
            <w:noProof/>
            <w:webHidden/>
          </w:rPr>
          <w:fldChar w:fldCharType="begin"/>
        </w:r>
        <w:r>
          <w:rPr>
            <w:noProof/>
            <w:webHidden/>
          </w:rPr>
          <w:instrText xml:space="preserve"> PAGEREF _Toc222908848 \h </w:instrText>
        </w:r>
        <w:r>
          <w:rPr>
            <w:noProof/>
            <w:webHidden/>
          </w:rPr>
        </w:r>
        <w:r>
          <w:rPr>
            <w:noProof/>
            <w:webHidden/>
          </w:rPr>
          <w:fldChar w:fldCharType="separate"/>
        </w:r>
        <w:r w:rsidR="00515FBB">
          <w:rPr>
            <w:noProof/>
            <w:webHidden/>
          </w:rPr>
          <w:t>7</w:t>
        </w:r>
        <w:r>
          <w:rPr>
            <w:noProof/>
            <w:webHidden/>
          </w:rPr>
          <w:fldChar w:fldCharType="end"/>
        </w:r>
      </w:hyperlink>
    </w:p>
    <w:p w14:paraId="6D3CFCC2" w14:textId="54D40D3B"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49" w:history="1">
        <w:r w:rsidRPr="001D75D2">
          <w:rPr>
            <w:rStyle w:val="Hyperlink"/>
            <w:bCs/>
          </w:rPr>
          <w:t>3.3</w:t>
        </w:r>
        <w:r>
          <w:rPr>
            <w:rFonts w:asciiTheme="minorHAnsi" w:eastAsiaTheme="minorEastAsia" w:hAnsiTheme="minorHAnsi" w:cstheme="minorBidi"/>
            <w:caps w:val="0"/>
            <w:kern w:val="2"/>
            <w:sz w:val="24"/>
            <w:lang w:eastAsia="sl-SI"/>
            <w14:ligatures w14:val="standardContextual"/>
          </w:rPr>
          <w:tab/>
        </w:r>
        <w:r w:rsidRPr="001D75D2">
          <w:rPr>
            <w:rStyle w:val="Hyperlink"/>
          </w:rPr>
          <w:t>KADROVSKE ZAHTEVE</w:t>
        </w:r>
        <w:r>
          <w:rPr>
            <w:webHidden/>
          </w:rPr>
          <w:tab/>
        </w:r>
        <w:r>
          <w:rPr>
            <w:webHidden/>
          </w:rPr>
          <w:fldChar w:fldCharType="begin"/>
        </w:r>
        <w:r>
          <w:rPr>
            <w:webHidden/>
          </w:rPr>
          <w:instrText xml:space="preserve"> PAGEREF _Toc222908849 \h </w:instrText>
        </w:r>
        <w:r>
          <w:rPr>
            <w:webHidden/>
          </w:rPr>
        </w:r>
        <w:r>
          <w:rPr>
            <w:webHidden/>
          </w:rPr>
          <w:fldChar w:fldCharType="separate"/>
        </w:r>
        <w:r w:rsidR="00515FBB">
          <w:rPr>
            <w:webHidden/>
          </w:rPr>
          <w:t>7</w:t>
        </w:r>
        <w:r>
          <w:rPr>
            <w:webHidden/>
          </w:rPr>
          <w:fldChar w:fldCharType="end"/>
        </w:r>
      </w:hyperlink>
    </w:p>
    <w:p w14:paraId="57B992EA" w14:textId="04D1A285"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50" w:history="1">
        <w:r w:rsidRPr="001D75D2">
          <w:rPr>
            <w:rStyle w:val="Hyperlink"/>
            <w:bCs/>
          </w:rPr>
          <w:t>3.4</w:t>
        </w:r>
        <w:r>
          <w:rPr>
            <w:rFonts w:asciiTheme="minorHAnsi" w:eastAsiaTheme="minorEastAsia" w:hAnsiTheme="minorHAnsi" w:cstheme="minorBidi"/>
            <w:caps w:val="0"/>
            <w:kern w:val="2"/>
            <w:sz w:val="24"/>
            <w:lang w:eastAsia="sl-SI"/>
            <w14:ligatures w14:val="standardContextual"/>
          </w:rPr>
          <w:tab/>
        </w:r>
        <w:r w:rsidRPr="001D75D2">
          <w:rPr>
            <w:rStyle w:val="Hyperlink"/>
          </w:rPr>
          <w:t>REFERENCE PONUDNIKA</w:t>
        </w:r>
        <w:r>
          <w:rPr>
            <w:webHidden/>
          </w:rPr>
          <w:tab/>
        </w:r>
        <w:r>
          <w:rPr>
            <w:webHidden/>
          </w:rPr>
          <w:fldChar w:fldCharType="begin"/>
        </w:r>
        <w:r>
          <w:rPr>
            <w:webHidden/>
          </w:rPr>
          <w:instrText xml:space="preserve"> PAGEREF _Toc222908850 \h </w:instrText>
        </w:r>
        <w:r>
          <w:rPr>
            <w:webHidden/>
          </w:rPr>
        </w:r>
        <w:r>
          <w:rPr>
            <w:webHidden/>
          </w:rPr>
          <w:fldChar w:fldCharType="separate"/>
        </w:r>
        <w:r w:rsidR="00515FBB">
          <w:rPr>
            <w:webHidden/>
          </w:rPr>
          <w:t>7</w:t>
        </w:r>
        <w:r>
          <w:rPr>
            <w:webHidden/>
          </w:rPr>
          <w:fldChar w:fldCharType="end"/>
        </w:r>
      </w:hyperlink>
    </w:p>
    <w:p w14:paraId="0545FF57" w14:textId="3782DEEA" w:rsidR="00524CE6" w:rsidRDefault="00524CE6">
      <w:pPr>
        <w:pStyle w:val="TOC1"/>
        <w:rPr>
          <w:rFonts w:asciiTheme="minorHAnsi" w:eastAsiaTheme="minorEastAsia" w:hAnsiTheme="minorHAnsi" w:cstheme="minorBidi"/>
          <w:b w:val="0"/>
          <w:bCs w:val="0"/>
          <w:kern w:val="2"/>
          <w:sz w:val="24"/>
          <w:szCs w:val="24"/>
          <w:lang w:eastAsia="sl-SI"/>
          <w14:ligatures w14:val="standardContextual"/>
        </w:rPr>
      </w:pPr>
      <w:hyperlink w:anchor="_Toc222908851" w:history="1">
        <w:r w:rsidRPr="001D75D2">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1D75D2">
          <w:rPr>
            <w:rStyle w:val="Hyperlink"/>
          </w:rPr>
          <w:t>PONUDBENA DOKUMENTACIJA</w:t>
        </w:r>
        <w:r>
          <w:rPr>
            <w:webHidden/>
          </w:rPr>
          <w:tab/>
        </w:r>
        <w:r>
          <w:rPr>
            <w:webHidden/>
          </w:rPr>
          <w:fldChar w:fldCharType="begin"/>
        </w:r>
        <w:r>
          <w:rPr>
            <w:webHidden/>
          </w:rPr>
          <w:instrText xml:space="preserve"> PAGEREF _Toc222908851 \h </w:instrText>
        </w:r>
        <w:r>
          <w:rPr>
            <w:webHidden/>
          </w:rPr>
        </w:r>
        <w:r>
          <w:rPr>
            <w:webHidden/>
          </w:rPr>
          <w:fldChar w:fldCharType="separate"/>
        </w:r>
        <w:r w:rsidR="00515FBB">
          <w:rPr>
            <w:webHidden/>
          </w:rPr>
          <w:t>8</w:t>
        </w:r>
        <w:r>
          <w:rPr>
            <w:webHidden/>
          </w:rPr>
          <w:fldChar w:fldCharType="end"/>
        </w:r>
      </w:hyperlink>
    </w:p>
    <w:p w14:paraId="69616865" w14:textId="6A3D5170"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52" w:history="1">
        <w:r w:rsidRPr="001D75D2">
          <w:rPr>
            <w:rStyle w:val="Hyperlink"/>
            <w:bCs/>
          </w:rPr>
          <w:t>4.1</w:t>
        </w:r>
        <w:r>
          <w:rPr>
            <w:rFonts w:asciiTheme="minorHAnsi" w:eastAsiaTheme="minorEastAsia" w:hAnsiTheme="minorHAnsi" w:cstheme="minorBidi"/>
            <w:caps w:val="0"/>
            <w:kern w:val="2"/>
            <w:sz w:val="24"/>
            <w:lang w:eastAsia="sl-SI"/>
            <w14:ligatures w14:val="standardContextual"/>
          </w:rPr>
          <w:tab/>
        </w:r>
        <w:r w:rsidRPr="001D75D2">
          <w:rPr>
            <w:rStyle w:val="Hyperlink"/>
          </w:rPr>
          <w:t>Splošni pogoji za izdelavo ponudbene dokumentacije</w:t>
        </w:r>
        <w:r>
          <w:rPr>
            <w:webHidden/>
          </w:rPr>
          <w:tab/>
        </w:r>
        <w:r>
          <w:rPr>
            <w:webHidden/>
          </w:rPr>
          <w:fldChar w:fldCharType="begin"/>
        </w:r>
        <w:r>
          <w:rPr>
            <w:webHidden/>
          </w:rPr>
          <w:instrText xml:space="preserve"> PAGEREF _Toc222908852 \h </w:instrText>
        </w:r>
        <w:r>
          <w:rPr>
            <w:webHidden/>
          </w:rPr>
        </w:r>
        <w:r>
          <w:rPr>
            <w:webHidden/>
          </w:rPr>
          <w:fldChar w:fldCharType="separate"/>
        </w:r>
        <w:r w:rsidR="00515FBB">
          <w:rPr>
            <w:webHidden/>
          </w:rPr>
          <w:t>8</w:t>
        </w:r>
        <w:r>
          <w:rPr>
            <w:webHidden/>
          </w:rPr>
          <w:fldChar w:fldCharType="end"/>
        </w:r>
      </w:hyperlink>
    </w:p>
    <w:p w14:paraId="58EEE8F2" w14:textId="7CA29484"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53" w:history="1">
        <w:r w:rsidRPr="001D75D2">
          <w:rPr>
            <w:rStyle w:val="Hyperlink"/>
            <w:noProof/>
          </w:rPr>
          <w:t>4.1.1</w:t>
        </w:r>
        <w:r>
          <w:rPr>
            <w:rFonts w:asciiTheme="minorHAnsi" w:eastAsiaTheme="minorEastAsia" w:hAnsiTheme="minorHAnsi" w:cstheme="minorBidi"/>
            <w:noProof/>
            <w:kern w:val="2"/>
            <w:sz w:val="24"/>
            <w:lang w:eastAsia="sl-SI"/>
            <w14:ligatures w14:val="standardContextual"/>
          </w:rPr>
          <w:tab/>
        </w:r>
        <w:r w:rsidRPr="001D75D2">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_Toc222908853 \h </w:instrText>
        </w:r>
        <w:r>
          <w:rPr>
            <w:noProof/>
            <w:webHidden/>
          </w:rPr>
        </w:r>
        <w:r>
          <w:rPr>
            <w:noProof/>
            <w:webHidden/>
          </w:rPr>
          <w:fldChar w:fldCharType="separate"/>
        </w:r>
        <w:r w:rsidR="00515FBB">
          <w:rPr>
            <w:noProof/>
            <w:webHidden/>
          </w:rPr>
          <w:t>8</w:t>
        </w:r>
        <w:r>
          <w:rPr>
            <w:noProof/>
            <w:webHidden/>
          </w:rPr>
          <w:fldChar w:fldCharType="end"/>
        </w:r>
      </w:hyperlink>
    </w:p>
    <w:p w14:paraId="606B6839" w14:textId="2336A50A"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54" w:history="1">
        <w:r w:rsidRPr="001D75D2">
          <w:rPr>
            <w:rStyle w:val="Hyperlink"/>
            <w:noProof/>
          </w:rPr>
          <w:t>4.1.2</w:t>
        </w:r>
        <w:r>
          <w:rPr>
            <w:rFonts w:asciiTheme="minorHAnsi" w:eastAsiaTheme="minorEastAsia" w:hAnsiTheme="minorHAnsi" w:cstheme="minorBidi"/>
            <w:noProof/>
            <w:kern w:val="2"/>
            <w:sz w:val="24"/>
            <w:lang w:eastAsia="sl-SI"/>
            <w14:ligatures w14:val="standardContextual"/>
          </w:rPr>
          <w:tab/>
        </w:r>
        <w:r w:rsidRPr="001D75D2">
          <w:rPr>
            <w:rStyle w:val="Hyperlink"/>
            <w:noProof/>
          </w:rPr>
          <w:t>Jezik</w:t>
        </w:r>
        <w:r>
          <w:rPr>
            <w:noProof/>
            <w:webHidden/>
          </w:rPr>
          <w:tab/>
        </w:r>
        <w:r>
          <w:rPr>
            <w:noProof/>
            <w:webHidden/>
          </w:rPr>
          <w:fldChar w:fldCharType="begin"/>
        </w:r>
        <w:r>
          <w:rPr>
            <w:noProof/>
            <w:webHidden/>
          </w:rPr>
          <w:instrText xml:space="preserve"> PAGEREF _Toc222908854 \h </w:instrText>
        </w:r>
        <w:r>
          <w:rPr>
            <w:noProof/>
            <w:webHidden/>
          </w:rPr>
        </w:r>
        <w:r>
          <w:rPr>
            <w:noProof/>
            <w:webHidden/>
          </w:rPr>
          <w:fldChar w:fldCharType="separate"/>
        </w:r>
        <w:r w:rsidR="00515FBB">
          <w:rPr>
            <w:noProof/>
            <w:webHidden/>
          </w:rPr>
          <w:t>8</w:t>
        </w:r>
        <w:r>
          <w:rPr>
            <w:noProof/>
            <w:webHidden/>
          </w:rPr>
          <w:fldChar w:fldCharType="end"/>
        </w:r>
      </w:hyperlink>
    </w:p>
    <w:p w14:paraId="138A4A85" w14:textId="24672DA1"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55" w:history="1">
        <w:r w:rsidRPr="001D75D2">
          <w:rPr>
            <w:rStyle w:val="Hyperlink"/>
            <w:noProof/>
          </w:rPr>
          <w:t>4.1.3</w:t>
        </w:r>
        <w:r>
          <w:rPr>
            <w:rFonts w:asciiTheme="minorHAnsi" w:eastAsiaTheme="minorEastAsia" w:hAnsiTheme="minorHAnsi" w:cstheme="minorBidi"/>
            <w:noProof/>
            <w:kern w:val="2"/>
            <w:sz w:val="24"/>
            <w:lang w:eastAsia="sl-SI"/>
            <w14:ligatures w14:val="standardContextual"/>
          </w:rPr>
          <w:tab/>
        </w:r>
        <w:r w:rsidRPr="001D75D2">
          <w:rPr>
            <w:rStyle w:val="Hyperlink"/>
            <w:noProof/>
          </w:rPr>
          <w:t>Označevanje</w:t>
        </w:r>
        <w:r>
          <w:rPr>
            <w:noProof/>
            <w:webHidden/>
          </w:rPr>
          <w:tab/>
        </w:r>
        <w:r>
          <w:rPr>
            <w:noProof/>
            <w:webHidden/>
          </w:rPr>
          <w:fldChar w:fldCharType="begin"/>
        </w:r>
        <w:r>
          <w:rPr>
            <w:noProof/>
            <w:webHidden/>
          </w:rPr>
          <w:instrText xml:space="preserve"> PAGEREF _Toc222908855 \h </w:instrText>
        </w:r>
        <w:r>
          <w:rPr>
            <w:noProof/>
            <w:webHidden/>
          </w:rPr>
        </w:r>
        <w:r>
          <w:rPr>
            <w:noProof/>
            <w:webHidden/>
          </w:rPr>
          <w:fldChar w:fldCharType="separate"/>
        </w:r>
        <w:r w:rsidR="00515FBB">
          <w:rPr>
            <w:noProof/>
            <w:webHidden/>
          </w:rPr>
          <w:t>8</w:t>
        </w:r>
        <w:r>
          <w:rPr>
            <w:noProof/>
            <w:webHidden/>
          </w:rPr>
          <w:fldChar w:fldCharType="end"/>
        </w:r>
      </w:hyperlink>
    </w:p>
    <w:p w14:paraId="3B5994CD" w14:textId="4602A72B"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56" w:history="1">
        <w:r w:rsidRPr="001D75D2">
          <w:rPr>
            <w:rStyle w:val="Hyperlink"/>
            <w:noProof/>
          </w:rPr>
          <w:t>4.1.4</w:t>
        </w:r>
        <w:r>
          <w:rPr>
            <w:rFonts w:asciiTheme="minorHAnsi" w:eastAsiaTheme="minorEastAsia" w:hAnsiTheme="minorHAnsi" w:cstheme="minorBidi"/>
            <w:noProof/>
            <w:kern w:val="2"/>
            <w:sz w:val="24"/>
            <w:lang w:eastAsia="sl-SI"/>
            <w14:ligatures w14:val="standardContextual"/>
          </w:rPr>
          <w:tab/>
        </w:r>
        <w:r w:rsidRPr="001D75D2">
          <w:rPr>
            <w:rStyle w:val="Hyperlink"/>
            <w:noProof/>
          </w:rPr>
          <w:t>Vsebina ponudbe</w:t>
        </w:r>
        <w:r>
          <w:rPr>
            <w:noProof/>
            <w:webHidden/>
          </w:rPr>
          <w:tab/>
        </w:r>
        <w:r>
          <w:rPr>
            <w:noProof/>
            <w:webHidden/>
          </w:rPr>
          <w:fldChar w:fldCharType="begin"/>
        </w:r>
        <w:r>
          <w:rPr>
            <w:noProof/>
            <w:webHidden/>
          </w:rPr>
          <w:instrText xml:space="preserve"> PAGEREF _Toc222908856 \h </w:instrText>
        </w:r>
        <w:r>
          <w:rPr>
            <w:noProof/>
            <w:webHidden/>
          </w:rPr>
        </w:r>
        <w:r>
          <w:rPr>
            <w:noProof/>
            <w:webHidden/>
          </w:rPr>
          <w:fldChar w:fldCharType="separate"/>
        </w:r>
        <w:r w:rsidR="00515FBB">
          <w:rPr>
            <w:noProof/>
            <w:webHidden/>
          </w:rPr>
          <w:t>8</w:t>
        </w:r>
        <w:r>
          <w:rPr>
            <w:noProof/>
            <w:webHidden/>
          </w:rPr>
          <w:fldChar w:fldCharType="end"/>
        </w:r>
      </w:hyperlink>
    </w:p>
    <w:p w14:paraId="76AE570F" w14:textId="557794F8"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57" w:history="1">
        <w:r w:rsidRPr="001D75D2">
          <w:rPr>
            <w:rStyle w:val="Hyperlink"/>
            <w:noProof/>
          </w:rPr>
          <w:t>4.1.5</w:t>
        </w:r>
        <w:r>
          <w:rPr>
            <w:rFonts w:asciiTheme="minorHAnsi" w:eastAsiaTheme="minorEastAsia" w:hAnsiTheme="minorHAnsi" w:cstheme="minorBidi"/>
            <w:noProof/>
            <w:kern w:val="2"/>
            <w:sz w:val="24"/>
            <w:lang w:eastAsia="sl-SI"/>
            <w14:ligatures w14:val="standardContextual"/>
          </w:rPr>
          <w:tab/>
        </w:r>
        <w:r w:rsidRPr="001D75D2">
          <w:rPr>
            <w:rStyle w:val="Hyperlink"/>
            <w:noProof/>
          </w:rPr>
          <w:t>Dopustne dopolnitve ponudbe</w:t>
        </w:r>
        <w:r>
          <w:rPr>
            <w:noProof/>
            <w:webHidden/>
          </w:rPr>
          <w:tab/>
        </w:r>
        <w:r>
          <w:rPr>
            <w:noProof/>
            <w:webHidden/>
          </w:rPr>
          <w:fldChar w:fldCharType="begin"/>
        </w:r>
        <w:r>
          <w:rPr>
            <w:noProof/>
            <w:webHidden/>
          </w:rPr>
          <w:instrText xml:space="preserve"> PAGEREF _Toc222908857 \h </w:instrText>
        </w:r>
        <w:r>
          <w:rPr>
            <w:noProof/>
            <w:webHidden/>
          </w:rPr>
        </w:r>
        <w:r>
          <w:rPr>
            <w:noProof/>
            <w:webHidden/>
          </w:rPr>
          <w:fldChar w:fldCharType="separate"/>
        </w:r>
        <w:r w:rsidR="00515FBB">
          <w:rPr>
            <w:noProof/>
            <w:webHidden/>
          </w:rPr>
          <w:t>9</w:t>
        </w:r>
        <w:r>
          <w:rPr>
            <w:noProof/>
            <w:webHidden/>
          </w:rPr>
          <w:fldChar w:fldCharType="end"/>
        </w:r>
      </w:hyperlink>
    </w:p>
    <w:p w14:paraId="194ECB72" w14:textId="382E6AE9"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58" w:history="1">
        <w:r w:rsidRPr="001D75D2">
          <w:rPr>
            <w:rStyle w:val="Hyperlink"/>
            <w:noProof/>
          </w:rPr>
          <w:t>4.1.6</w:t>
        </w:r>
        <w:r>
          <w:rPr>
            <w:rFonts w:asciiTheme="minorHAnsi" w:eastAsiaTheme="minorEastAsia" w:hAnsiTheme="minorHAnsi" w:cstheme="minorBidi"/>
            <w:noProof/>
            <w:kern w:val="2"/>
            <w:sz w:val="24"/>
            <w:lang w:eastAsia="sl-SI"/>
            <w14:ligatures w14:val="standardContextual"/>
          </w:rPr>
          <w:tab/>
        </w:r>
        <w:r w:rsidRPr="001D75D2">
          <w:rPr>
            <w:rStyle w:val="Hyperlink"/>
            <w:noProof/>
          </w:rPr>
          <w:t>Navedba zavajajočih podatkov</w:t>
        </w:r>
        <w:r>
          <w:rPr>
            <w:noProof/>
            <w:webHidden/>
          </w:rPr>
          <w:tab/>
        </w:r>
        <w:r>
          <w:rPr>
            <w:noProof/>
            <w:webHidden/>
          </w:rPr>
          <w:fldChar w:fldCharType="begin"/>
        </w:r>
        <w:r>
          <w:rPr>
            <w:noProof/>
            <w:webHidden/>
          </w:rPr>
          <w:instrText xml:space="preserve"> PAGEREF _Toc222908858 \h </w:instrText>
        </w:r>
        <w:r>
          <w:rPr>
            <w:noProof/>
            <w:webHidden/>
          </w:rPr>
        </w:r>
        <w:r>
          <w:rPr>
            <w:noProof/>
            <w:webHidden/>
          </w:rPr>
          <w:fldChar w:fldCharType="separate"/>
        </w:r>
        <w:r w:rsidR="00515FBB">
          <w:rPr>
            <w:noProof/>
            <w:webHidden/>
          </w:rPr>
          <w:t>9</w:t>
        </w:r>
        <w:r>
          <w:rPr>
            <w:noProof/>
            <w:webHidden/>
          </w:rPr>
          <w:fldChar w:fldCharType="end"/>
        </w:r>
      </w:hyperlink>
    </w:p>
    <w:p w14:paraId="7EDF8497" w14:textId="08591F54"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59" w:history="1">
        <w:r w:rsidRPr="001D75D2">
          <w:rPr>
            <w:rStyle w:val="Hyperlink"/>
            <w:noProof/>
          </w:rPr>
          <w:t>4.1.7</w:t>
        </w:r>
        <w:r>
          <w:rPr>
            <w:rFonts w:asciiTheme="minorHAnsi" w:eastAsiaTheme="minorEastAsia" w:hAnsiTheme="minorHAnsi" w:cstheme="minorBidi"/>
            <w:noProof/>
            <w:kern w:val="2"/>
            <w:sz w:val="24"/>
            <w:lang w:eastAsia="sl-SI"/>
            <w14:ligatures w14:val="standardContextual"/>
          </w:rPr>
          <w:tab/>
        </w:r>
        <w:r w:rsidRPr="001D75D2">
          <w:rPr>
            <w:rStyle w:val="Hyperlink"/>
            <w:noProof/>
          </w:rPr>
          <w:t>Neobičajno nizka ponudba</w:t>
        </w:r>
        <w:r>
          <w:rPr>
            <w:noProof/>
            <w:webHidden/>
          </w:rPr>
          <w:tab/>
        </w:r>
        <w:r>
          <w:rPr>
            <w:noProof/>
            <w:webHidden/>
          </w:rPr>
          <w:fldChar w:fldCharType="begin"/>
        </w:r>
        <w:r>
          <w:rPr>
            <w:noProof/>
            <w:webHidden/>
          </w:rPr>
          <w:instrText xml:space="preserve"> PAGEREF _Toc222908859 \h </w:instrText>
        </w:r>
        <w:r>
          <w:rPr>
            <w:noProof/>
            <w:webHidden/>
          </w:rPr>
        </w:r>
        <w:r>
          <w:rPr>
            <w:noProof/>
            <w:webHidden/>
          </w:rPr>
          <w:fldChar w:fldCharType="separate"/>
        </w:r>
        <w:r w:rsidR="00515FBB">
          <w:rPr>
            <w:noProof/>
            <w:webHidden/>
          </w:rPr>
          <w:t>9</w:t>
        </w:r>
        <w:r>
          <w:rPr>
            <w:noProof/>
            <w:webHidden/>
          </w:rPr>
          <w:fldChar w:fldCharType="end"/>
        </w:r>
      </w:hyperlink>
    </w:p>
    <w:p w14:paraId="5FEE8D30" w14:textId="2DE9CB66"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60" w:history="1">
        <w:r w:rsidRPr="001D75D2">
          <w:rPr>
            <w:rStyle w:val="Hyperlink"/>
            <w:noProof/>
          </w:rPr>
          <w:t>4.1.8</w:t>
        </w:r>
        <w:r>
          <w:rPr>
            <w:rFonts w:asciiTheme="minorHAnsi" w:eastAsiaTheme="minorEastAsia" w:hAnsiTheme="minorHAnsi" w:cstheme="minorBidi"/>
            <w:noProof/>
            <w:kern w:val="2"/>
            <w:sz w:val="24"/>
            <w:lang w:eastAsia="sl-SI"/>
            <w14:ligatures w14:val="standardContextual"/>
          </w:rPr>
          <w:tab/>
        </w:r>
        <w:r w:rsidRPr="001D75D2">
          <w:rPr>
            <w:rStyle w:val="Hyperlink"/>
            <w:noProof/>
          </w:rPr>
          <w:t>Alternativne ponudbe in variante ponudbe</w:t>
        </w:r>
        <w:r>
          <w:rPr>
            <w:noProof/>
            <w:webHidden/>
          </w:rPr>
          <w:tab/>
        </w:r>
        <w:r>
          <w:rPr>
            <w:noProof/>
            <w:webHidden/>
          </w:rPr>
          <w:fldChar w:fldCharType="begin"/>
        </w:r>
        <w:r>
          <w:rPr>
            <w:noProof/>
            <w:webHidden/>
          </w:rPr>
          <w:instrText xml:space="preserve"> PAGEREF _Toc222908860 \h </w:instrText>
        </w:r>
        <w:r>
          <w:rPr>
            <w:noProof/>
            <w:webHidden/>
          </w:rPr>
        </w:r>
        <w:r>
          <w:rPr>
            <w:noProof/>
            <w:webHidden/>
          </w:rPr>
          <w:fldChar w:fldCharType="separate"/>
        </w:r>
        <w:r w:rsidR="00515FBB">
          <w:rPr>
            <w:noProof/>
            <w:webHidden/>
          </w:rPr>
          <w:t>10</w:t>
        </w:r>
        <w:r>
          <w:rPr>
            <w:noProof/>
            <w:webHidden/>
          </w:rPr>
          <w:fldChar w:fldCharType="end"/>
        </w:r>
      </w:hyperlink>
    </w:p>
    <w:p w14:paraId="5DAB5FD9" w14:textId="390ED779"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61" w:history="1">
        <w:r w:rsidRPr="001D75D2">
          <w:rPr>
            <w:rStyle w:val="Hyperlink"/>
            <w:noProof/>
          </w:rPr>
          <w:t>4.1.9</w:t>
        </w:r>
        <w:r>
          <w:rPr>
            <w:rFonts w:asciiTheme="minorHAnsi" w:eastAsiaTheme="minorEastAsia" w:hAnsiTheme="minorHAnsi" w:cstheme="minorBidi"/>
            <w:noProof/>
            <w:kern w:val="2"/>
            <w:sz w:val="24"/>
            <w:lang w:eastAsia="sl-SI"/>
            <w14:ligatures w14:val="standardContextual"/>
          </w:rPr>
          <w:tab/>
        </w:r>
        <w:r w:rsidRPr="001D75D2">
          <w:rPr>
            <w:rStyle w:val="Hyperlink"/>
            <w:noProof/>
          </w:rPr>
          <w:t>Oblika ponudbe</w:t>
        </w:r>
        <w:r>
          <w:rPr>
            <w:noProof/>
            <w:webHidden/>
          </w:rPr>
          <w:tab/>
        </w:r>
        <w:r>
          <w:rPr>
            <w:noProof/>
            <w:webHidden/>
          </w:rPr>
          <w:fldChar w:fldCharType="begin"/>
        </w:r>
        <w:r>
          <w:rPr>
            <w:noProof/>
            <w:webHidden/>
          </w:rPr>
          <w:instrText xml:space="preserve"> PAGEREF _Toc222908861 \h </w:instrText>
        </w:r>
        <w:r>
          <w:rPr>
            <w:noProof/>
            <w:webHidden/>
          </w:rPr>
        </w:r>
        <w:r>
          <w:rPr>
            <w:noProof/>
            <w:webHidden/>
          </w:rPr>
          <w:fldChar w:fldCharType="separate"/>
        </w:r>
        <w:r w:rsidR="00515FBB">
          <w:rPr>
            <w:noProof/>
            <w:webHidden/>
          </w:rPr>
          <w:t>10</w:t>
        </w:r>
        <w:r>
          <w:rPr>
            <w:noProof/>
            <w:webHidden/>
          </w:rPr>
          <w:fldChar w:fldCharType="end"/>
        </w:r>
      </w:hyperlink>
    </w:p>
    <w:p w14:paraId="1288F9E0" w14:textId="3A18D5E2"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62" w:history="1">
        <w:r w:rsidRPr="001D75D2">
          <w:rPr>
            <w:rStyle w:val="Hyperlink"/>
            <w:noProof/>
          </w:rPr>
          <w:t>4.1.10</w:t>
        </w:r>
        <w:r>
          <w:rPr>
            <w:rFonts w:asciiTheme="minorHAnsi" w:eastAsiaTheme="minorEastAsia" w:hAnsiTheme="minorHAnsi" w:cstheme="minorBidi"/>
            <w:noProof/>
            <w:kern w:val="2"/>
            <w:sz w:val="24"/>
            <w:lang w:eastAsia="sl-SI"/>
            <w14:ligatures w14:val="standardContextual"/>
          </w:rPr>
          <w:tab/>
        </w:r>
        <w:r w:rsidRPr="001D75D2">
          <w:rPr>
            <w:rStyle w:val="Hyperlink"/>
            <w:noProof/>
          </w:rPr>
          <w:t>Veljavnost ponudb</w:t>
        </w:r>
        <w:r>
          <w:rPr>
            <w:noProof/>
            <w:webHidden/>
          </w:rPr>
          <w:tab/>
        </w:r>
        <w:r>
          <w:rPr>
            <w:noProof/>
            <w:webHidden/>
          </w:rPr>
          <w:fldChar w:fldCharType="begin"/>
        </w:r>
        <w:r>
          <w:rPr>
            <w:noProof/>
            <w:webHidden/>
          </w:rPr>
          <w:instrText xml:space="preserve"> PAGEREF _Toc222908862 \h </w:instrText>
        </w:r>
        <w:r>
          <w:rPr>
            <w:noProof/>
            <w:webHidden/>
          </w:rPr>
        </w:r>
        <w:r>
          <w:rPr>
            <w:noProof/>
            <w:webHidden/>
          </w:rPr>
          <w:fldChar w:fldCharType="separate"/>
        </w:r>
        <w:r w:rsidR="00515FBB">
          <w:rPr>
            <w:noProof/>
            <w:webHidden/>
          </w:rPr>
          <w:t>10</w:t>
        </w:r>
        <w:r>
          <w:rPr>
            <w:noProof/>
            <w:webHidden/>
          </w:rPr>
          <w:fldChar w:fldCharType="end"/>
        </w:r>
      </w:hyperlink>
    </w:p>
    <w:p w14:paraId="2BE6CB63" w14:textId="48AEE03D"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63" w:history="1">
        <w:r w:rsidRPr="001D75D2">
          <w:rPr>
            <w:rStyle w:val="Hyperlink"/>
            <w:noProof/>
          </w:rPr>
          <w:t>4.1.11</w:t>
        </w:r>
        <w:r>
          <w:rPr>
            <w:rFonts w:asciiTheme="minorHAnsi" w:eastAsiaTheme="minorEastAsia" w:hAnsiTheme="minorHAnsi" w:cstheme="minorBidi"/>
            <w:noProof/>
            <w:kern w:val="2"/>
            <w:sz w:val="24"/>
            <w:lang w:eastAsia="sl-SI"/>
            <w14:ligatures w14:val="standardContextual"/>
          </w:rPr>
          <w:tab/>
        </w:r>
        <w:r w:rsidRPr="001D75D2">
          <w:rPr>
            <w:rStyle w:val="Hyperlink"/>
            <w:noProof/>
          </w:rPr>
          <w:t>Izločitev ponudbe</w:t>
        </w:r>
        <w:r>
          <w:rPr>
            <w:noProof/>
            <w:webHidden/>
          </w:rPr>
          <w:tab/>
        </w:r>
        <w:r>
          <w:rPr>
            <w:noProof/>
            <w:webHidden/>
          </w:rPr>
          <w:fldChar w:fldCharType="begin"/>
        </w:r>
        <w:r>
          <w:rPr>
            <w:noProof/>
            <w:webHidden/>
          </w:rPr>
          <w:instrText xml:space="preserve"> PAGEREF _Toc222908863 \h </w:instrText>
        </w:r>
        <w:r>
          <w:rPr>
            <w:noProof/>
            <w:webHidden/>
          </w:rPr>
        </w:r>
        <w:r>
          <w:rPr>
            <w:noProof/>
            <w:webHidden/>
          </w:rPr>
          <w:fldChar w:fldCharType="separate"/>
        </w:r>
        <w:r w:rsidR="00515FBB">
          <w:rPr>
            <w:noProof/>
            <w:webHidden/>
          </w:rPr>
          <w:t>10</w:t>
        </w:r>
        <w:r>
          <w:rPr>
            <w:noProof/>
            <w:webHidden/>
          </w:rPr>
          <w:fldChar w:fldCharType="end"/>
        </w:r>
      </w:hyperlink>
    </w:p>
    <w:p w14:paraId="5015539B" w14:textId="037FEB43"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64" w:history="1">
        <w:r w:rsidRPr="001D75D2">
          <w:rPr>
            <w:rStyle w:val="Hyperlink"/>
            <w:bCs/>
          </w:rPr>
          <w:t>4.2</w:t>
        </w:r>
        <w:r>
          <w:rPr>
            <w:rFonts w:asciiTheme="minorHAnsi" w:eastAsiaTheme="minorEastAsia" w:hAnsiTheme="minorHAnsi" w:cstheme="minorBidi"/>
            <w:caps w:val="0"/>
            <w:kern w:val="2"/>
            <w:sz w:val="24"/>
            <w:lang w:eastAsia="sl-SI"/>
            <w14:ligatures w14:val="standardContextual"/>
          </w:rPr>
          <w:tab/>
        </w:r>
        <w:r w:rsidRPr="001D75D2">
          <w:rPr>
            <w:rStyle w:val="Hyperlink"/>
          </w:rPr>
          <w:t>Dokumenti v ponudbeni dokumentaciji</w:t>
        </w:r>
        <w:r>
          <w:rPr>
            <w:webHidden/>
          </w:rPr>
          <w:tab/>
        </w:r>
        <w:r>
          <w:rPr>
            <w:webHidden/>
          </w:rPr>
          <w:fldChar w:fldCharType="begin"/>
        </w:r>
        <w:r>
          <w:rPr>
            <w:webHidden/>
          </w:rPr>
          <w:instrText xml:space="preserve"> PAGEREF _Toc222908864 \h </w:instrText>
        </w:r>
        <w:r>
          <w:rPr>
            <w:webHidden/>
          </w:rPr>
        </w:r>
        <w:r>
          <w:rPr>
            <w:webHidden/>
          </w:rPr>
          <w:fldChar w:fldCharType="separate"/>
        </w:r>
        <w:r w:rsidR="00515FBB">
          <w:rPr>
            <w:webHidden/>
          </w:rPr>
          <w:t>11</w:t>
        </w:r>
        <w:r>
          <w:rPr>
            <w:webHidden/>
          </w:rPr>
          <w:fldChar w:fldCharType="end"/>
        </w:r>
      </w:hyperlink>
    </w:p>
    <w:p w14:paraId="5D353574" w14:textId="5593E4CE"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65" w:history="1">
        <w:r w:rsidRPr="001D75D2">
          <w:rPr>
            <w:rStyle w:val="Hyperlink"/>
            <w:noProof/>
          </w:rPr>
          <w:t>4.2.1</w:t>
        </w:r>
        <w:r>
          <w:rPr>
            <w:rFonts w:asciiTheme="minorHAnsi" w:eastAsiaTheme="minorEastAsia" w:hAnsiTheme="minorHAnsi" w:cstheme="minorBidi"/>
            <w:noProof/>
            <w:kern w:val="2"/>
            <w:sz w:val="24"/>
            <w:lang w:eastAsia="sl-SI"/>
            <w14:ligatures w14:val="standardContextual"/>
          </w:rPr>
          <w:tab/>
        </w:r>
        <w:r w:rsidRPr="001D75D2">
          <w:rPr>
            <w:rStyle w:val="Hyperlink"/>
            <w:noProof/>
          </w:rPr>
          <w:t>Podatki o ponudniku in ponudbi (OBR-1)</w:t>
        </w:r>
        <w:r>
          <w:rPr>
            <w:noProof/>
            <w:webHidden/>
          </w:rPr>
          <w:tab/>
        </w:r>
        <w:r>
          <w:rPr>
            <w:noProof/>
            <w:webHidden/>
          </w:rPr>
          <w:fldChar w:fldCharType="begin"/>
        </w:r>
        <w:r>
          <w:rPr>
            <w:noProof/>
            <w:webHidden/>
          </w:rPr>
          <w:instrText xml:space="preserve"> PAGEREF _Toc222908865 \h </w:instrText>
        </w:r>
        <w:r>
          <w:rPr>
            <w:noProof/>
            <w:webHidden/>
          </w:rPr>
        </w:r>
        <w:r>
          <w:rPr>
            <w:noProof/>
            <w:webHidden/>
          </w:rPr>
          <w:fldChar w:fldCharType="separate"/>
        </w:r>
        <w:r w:rsidR="00515FBB">
          <w:rPr>
            <w:noProof/>
            <w:webHidden/>
          </w:rPr>
          <w:t>11</w:t>
        </w:r>
        <w:r>
          <w:rPr>
            <w:noProof/>
            <w:webHidden/>
          </w:rPr>
          <w:fldChar w:fldCharType="end"/>
        </w:r>
      </w:hyperlink>
    </w:p>
    <w:p w14:paraId="5D507C4E" w14:textId="7745B26D"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66" w:history="1">
        <w:r w:rsidRPr="001D75D2">
          <w:rPr>
            <w:rStyle w:val="Hyperlink"/>
            <w:noProof/>
          </w:rPr>
          <w:t>4.2.2</w:t>
        </w:r>
        <w:r>
          <w:rPr>
            <w:rFonts w:asciiTheme="minorHAnsi" w:eastAsiaTheme="minorEastAsia" w:hAnsiTheme="minorHAnsi" w:cstheme="minorBidi"/>
            <w:noProof/>
            <w:kern w:val="2"/>
            <w:sz w:val="24"/>
            <w:lang w:eastAsia="sl-SI"/>
            <w14:ligatures w14:val="standardContextual"/>
          </w:rPr>
          <w:tab/>
        </w:r>
        <w:r w:rsidRPr="001D75D2">
          <w:rPr>
            <w:rStyle w:val="Hyperlink"/>
            <w:noProof/>
          </w:rPr>
          <w:t>Izjava o sprejemu pogojev javnega naročila (OBR-2)</w:t>
        </w:r>
        <w:r>
          <w:rPr>
            <w:noProof/>
            <w:webHidden/>
          </w:rPr>
          <w:tab/>
        </w:r>
        <w:r>
          <w:rPr>
            <w:noProof/>
            <w:webHidden/>
          </w:rPr>
          <w:fldChar w:fldCharType="begin"/>
        </w:r>
        <w:r>
          <w:rPr>
            <w:noProof/>
            <w:webHidden/>
          </w:rPr>
          <w:instrText xml:space="preserve"> PAGEREF _Toc222908866 \h </w:instrText>
        </w:r>
        <w:r>
          <w:rPr>
            <w:noProof/>
            <w:webHidden/>
          </w:rPr>
        </w:r>
        <w:r>
          <w:rPr>
            <w:noProof/>
            <w:webHidden/>
          </w:rPr>
          <w:fldChar w:fldCharType="separate"/>
        </w:r>
        <w:r w:rsidR="00515FBB">
          <w:rPr>
            <w:noProof/>
            <w:webHidden/>
          </w:rPr>
          <w:t>11</w:t>
        </w:r>
        <w:r>
          <w:rPr>
            <w:noProof/>
            <w:webHidden/>
          </w:rPr>
          <w:fldChar w:fldCharType="end"/>
        </w:r>
      </w:hyperlink>
    </w:p>
    <w:p w14:paraId="73BD9C04" w14:textId="35C841EA"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67" w:history="1">
        <w:r w:rsidRPr="001D75D2">
          <w:rPr>
            <w:rStyle w:val="Hyperlink"/>
            <w:noProof/>
          </w:rPr>
          <w:t>4.2.3</w:t>
        </w:r>
        <w:r>
          <w:rPr>
            <w:rFonts w:asciiTheme="minorHAnsi" w:eastAsiaTheme="minorEastAsia" w:hAnsiTheme="minorHAnsi" w:cstheme="minorBidi"/>
            <w:noProof/>
            <w:kern w:val="2"/>
            <w:sz w:val="24"/>
            <w:lang w:eastAsia="sl-SI"/>
            <w14:ligatures w14:val="standardContextual"/>
          </w:rPr>
          <w:tab/>
        </w:r>
        <w:r w:rsidRPr="001D75D2">
          <w:rPr>
            <w:rStyle w:val="Hyperlink"/>
            <w:noProof/>
          </w:rPr>
          <w:t>Predračun (OBR-3) in okvirni načrt revizije</w:t>
        </w:r>
        <w:r>
          <w:rPr>
            <w:noProof/>
            <w:webHidden/>
          </w:rPr>
          <w:tab/>
        </w:r>
        <w:r>
          <w:rPr>
            <w:noProof/>
            <w:webHidden/>
          </w:rPr>
          <w:fldChar w:fldCharType="begin"/>
        </w:r>
        <w:r>
          <w:rPr>
            <w:noProof/>
            <w:webHidden/>
          </w:rPr>
          <w:instrText xml:space="preserve"> PAGEREF _Toc222908867 \h </w:instrText>
        </w:r>
        <w:r>
          <w:rPr>
            <w:noProof/>
            <w:webHidden/>
          </w:rPr>
        </w:r>
        <w:r>
          <w:rPr>
            <w:noProof/>
            <w:webHidden/>
          </w:rPr>
          <w:fldChar w:fldCharType="separate"/>
        </w:r>
        <w:r w:rsidR="00515FBB">
          <w:rPr>
            <w:noProof/>
            <w:webHidden/>
          </w:rPr>
          <w:t>11</w:t>
        </w:r>
        <w:r>
          <w:rPr>
            <w:noProof/>
            <w:webHidden/>
          </w:rPr>
          <w:fldChar w:fldCharType="end"/>
        </w:r>
      </w:hyperlink>
    </w:p>
    <w:p w14:paraId="4C1743EF" w14:textId="25D7AC0E"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68" w:history="1">
        <w:r w:rsidRPr="001D75D2">
          <w:rPr>
            <w:rStyle w:val="Hyperlink"/>
            <w:noProof/>
          </w:rPr>
          <w:t>4.2.4</w:t>
        </w:r>
        <w:r>
          <w:rPr>
            <w:rFonts w:asciiTheme="minorHAnsi" w:eastAsiaTheme="minorEastAsia" w:hAnsiTheme="minorHAnsi" w:cstheme="minorBidi"/>
            <w:noProof/>
            <w:kern w:val="2"/>
            <w:sz w:val="24"/>
            <w:lang w:eastAsia="sl-SI"/>
            <w14:ligatures w14:val="standardContextual"/>
          </w:rPr>
          <w:tab/>
        </w:r>
        <w:r w:rsidRPr="001D75D2">
          <w:rPr>
            <w:rStyle w:val="Hyperlink"/>
            <w:noProof/>
          </w:rPr>
          <w:t>Izjava o varovanju podatkov (OBR-4)</w:t>
        </w:r>
        <w:r>
          <w:rPr>
            <w:noProof/>
            <w:webHidden/>
          </w:rPr>
          <w:tab/>
        </w:r>
        <w:r>
          <w:rPr>
            <w:noProof/>
            <w:webHidden/>
          </w:rPr>
          <w:fldChar w:fldCharType="begin"/>
        </w:r>
        <w:r>
          <w:rPr>
            <w:noProof/>
            <w:webHidden/>
          </w:rPr>
          <w:instrText xml:space="preserve"> PAGEREF _Toc222908868 \h </w:instrText>
        </w:r>
        <w:r>
          <w:rPr>
            <w:noProof/>
            <w:webHidden/>
          </w:rPr>
        </w:r>
        <w:r>
          <w:rPr>
            <w:noProof/>
            <w:webHidden/>
          </w:rPr>
          <w:fldChar w:fldCharType="separate"/>
        </w:r>
        <w:r w:rsidR="00515FBB">
          <w:rPr>
            <w:noProof/>
            <w:webHidden/>
          </w:rPr>
          <w:t>12</w:t>
        </w:r>
        <w:r>
          <w:rPr>
            <w:noProof/>
            <w:webHidden/>
          </w:rPr>
          <w:fldChar w:fldCharType="end"/>
        </w:r>
      </w:hyperlink>
    </w:p>
    <w:p w14:paraId="3395F2AE" w14:textId="68025820"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69" w:history="1">
        <w:r w:rsidRPr="001D75D2">
          <w:rPr>
            <w:rStyle w:val="Hyperlink"/>
            <w:noProof/>
          </w:rPr>
          <w:t>4.2.5</w:t>
        </w:r>
        <w:r>
          <w:rPr>
            <w:rFonts w:asciiTheme="minorHAnsi" w:eastAsiaTheme="minorEastAsia" w:hAnsiTheme="minorHAnsi" w:cstheme="minorBidi"/>
            <w:noProof/>
            <w:kern w:val="2"/>
            <w:sz w:val="24"/>
            <w:lang w:eastAsia="sl-SI"/>
            <w14:ligatures w14:val="standardContextual"/>
          </w:rPr>
          <w:tab/>
        </w:r>
        <w:r w:rsidRPr="001D75D2">
          <w:rPr>
            <w:rStyle w:val="Hyperlink"/>
            <w:noProof/>
          </w:rPr>
          <w:t>Izjava o zaposlenem kadru (OBR-5)</w:t>
        </w:r>
        <w:r>
          <w:rPr>
            <w:noProof/>
            <w:webHidden/>
          </w:rPr>
          <w:tab/>
        </w:r>
        <w:r>
          <w:rPr>
            <w:noProof/>
            <w:webHidden/>
          </w:rPr>
          <w:fldChar w:fldCharType="begin"/>
        </w:r>
        <w:r>
          <w:rPr>
            <w:noProof/>
            <w:webHidden/>
          </w:rPr>
          <w:instrText xml:space="preserve"> PAGEREF _Toc222908869 \h </w:instrText>
        </w:r>
        <w:r>
          <w:rPr>
            <w:noProof/>
            <w:webHidden/>
          </w:rPr>
        </w:r>
        <w:r>
          <w:rPr>
            <w:noProof/>
            <w:webHidden/>
          </w:rPr>
          <w:fldChar w:fldCharType="separate"/>
        </w:r>
        <w:r w:rsidR="00515FBB">
          <w:rPr>
            <w:noProof/>
            <w:webHidden/>
          </w:rPr>
          <w:t>12</w:t>
        </w:r>
        <w:r>
          <w:rPr>
            <w:noProof/>
            <w:webHidden/>
          </w:rPr>
          <w:fldChar w:fldCharType="end"/>
        </w:r>
      </w:hyperlink>
    </w:p>
    <w:p w14:paraId="1A8BC24C" w14:textId="20A018AF"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70" w:history="1">
        <w:r w:rsidRPr="001D75D2">
          <w:rPr>
            <w:rStyle w:val="Hyperlink"/>
            <w:noProof/>
          </w:rPr>
          <w:t>4.2.6</w:t>
        </w:r>
        <w:r>
          <w:rPr>
            <w:rFonts w:asciiTheme="minorHAnsi" w:eastAsiaTheme="minorEastAsia" w:hAnsiTheme="minorHAnsi" w:cstheme="minorBidi"/>
            <w:noProof/>
            <w:kern w:val="2"/>
            <w:sz w:val="24"/>
            <w:lang w:eastAsia="sl-SI"/>
            <w14:ligatures w14:val="standardContextual"/>
          </w:rPr>
          <w:tab/>
        </w:r>
        <w:r w:rsidRPr="001D75D2">
          <w:rPr>
            <w:rStyle w:val="Hyperlink"/>
            <w:noProof/>
          </w:rPr>
          <w:t>Izjava o predlagani kadrovski zasedbi (OBR-6)</w:t>
        </w:r>
        <w:r>
          <w:rPr>
            <w:noProof/>
            <w:webHidden/>
          </w:rPr>
          <w:tab/>
        </w:r>
        <w:r>
          <w:rPr>
            <w:noProof/>
            <w:webHidden/>
          </w:rPr>
          <w:fldChar w:fldCharType="begin"/>
        </w:r>
        <w:r>
          <w:rPr>
            <w:noProof/>
            <w:webHidden/>
          </w:rPr>
          <w:instrText xml:space="preserve"> PAGEREF _Toc222908870 \h </w:instrText>
        </w:r>
        <w:r>
          <w:rPr>
            <w:noProof/>
            <w:webHidden/>
          </w:rPr>
        </w:r>
        <w:r>
          <w:rPr>
            <w:noProof/>
            <w:webHidden/>
          </w:rPr>
          <w:fldChar w:fldCharType="separate"/>
        </w:r>
        <w:r w:rsidR="00515FBB">
          <w:rPr>
            <w:noProof/>
            <w:webHidden/>
          </w:rPr>
          <w:t>12</w:t>
        </w:r>
        <w:r>
          <w:rPr>
            <w:noProof/>
            <w:webHidden/>
          </w:rPr>
          <w:fldChar w:fldCharType="end"/>
        </w:r>
      </w:hyperlink>
    </w:p>
    <w:p w14:paraId="7EA9A337" w14:textId="777B0D81"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71" w:history="1">
        <w:r w:rsidRPr="001D75D2">
          <w:rPr>
            <w:rStyle w:val="Hyperlink"/>
            <w:noProof/>
          </w:rPr>
          <w:t>4.2.7</w:t>
        </w:r>
        <w:r>
          <w:rPr>
            <w:rFonts w:asciiTheme="minorHAnsi" w:eastAsiaTheme="minorEastAsia" w:hAnsiTheme="minorHAnsi" w:cstheme="minorBidi"/>
            <w:noProof/>
            <w:kern w:val="2"/>
            <w:sz w:val="24"/>
            <w:lang w:eastAsia="sl-SI"/>
            <w14:ligatures w14:val="standardContextual"/>
          </w:rPr>
          <w:tab/>
        </w:r>
        <w:r w:rsidRPr="001D75D2">
          <w:rPr>
            <w:rStyle w:val="Hyperlink"/>
            <w:noProof/>
          </w:rPr>
          <w:t>Referenčna izjava (OBR-7)</w:t>
        </w:r>
        <w:r>
          <w:rPr>
            <w:noProof/>
            <w:webHidden/>
          </w:rPr>
          <w:tab/>
        </w:r>
        <w:r>
          <w:rPr>
            <w:noProof/>
            <w:webHidden/>
          </w:rPr>
          <w:fldChar w:fldCharType="begin"/>
        </w:r>
        <w:r>
          <w:rPr>
            <w:noProof/>
            <w:webHidden/>
          </w:rPr>
          <w:instrText xml:space="preserve"> PAGEREF _Toc222908871 \h </w:instrText>
        </w:r>
        <w:r>
          <w:rPr>
            <w:noProof/>
            <w:webHidden/>
          </w:rPr>
        </w:r>
        <w:r>
          <w:rPr>
            <w:noProof/>
            <w:webHidden/>
          </w:rPr>
          <w:fldChar w:fldCharType="separate"/>
        </w:r>
        <w:r w:rsidR="00515FBB">
          <w:rPr>
            <w:noProof/>
            <w:webHidden/>
          </w:rPr>
          <w:t>12</w:t>
        </w:r>
        <w:r>
          <w:rPr>
            <w:noProof/>
            <w:webHidden/>
          </w:rPr>
          <w:fldChar w:fldCharType="end"/>
        </w:r>
      </w:hyperlink>
    </w:p>
    <w:p w14:paraId="4CE76B5E" w14:textId="1A63B960"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72" w:history="1">
        <w:r w:rsidRPr="001D75D2">
          <w:rPr>
            <w:rStyle w:val="Hyperlink"/>
            <w:noProof/>
          </w:rPr>
          <w:t>4.2.8</w:t>
        </w:r>
        <w:r>
          <w:rPr>
            <w:rFonts w:asciiTheme="minorHAnsi" w:eastAsiaTheme="minorEastAsia" w:hAnsiTheme="minorHAnsi" w:cstheme="minorBidi"/>
            <w:noProof/>
            <w:kern w:val="2"/>
            <w:sz w:val="24"/>
            <w:lang w:eastAsia="sl-SI"/>
            <w14:ligatures w14:val="standardContextual"/>
          </w:rPr>
          <w:tab/>
        </w:r>
        <w:r w:rsidRPr="001D75D2">
          <w:rPr>
            <w:rStyle w:val="Hyperlink"/>
            <w:noProof/>
          </w:rPr>
          <w:t>Vzorec pogodbe s Prilogo 1 (OBR-8)</w:t>
        </w:r>
        <w:r>
          <w:rPr>
            <w:noProof/>
            <w:webHidden/>
          </w:rPr>
          <w:tab/>
        </w:r>
        <w:r>
          <w:rPr>
            <w:noProof/>
            <w:webHidden/>
          </w:rPr>
          <w:fldChar w:fldCharType="begin"/>
        </w:r>
        <w:r>
          <w:rPr>
            <w:noProof/>
            <w:webHidden/>
          </w:rPr>
          <w:instrText xml:space="preserve"> PAGEREF _Toc222908872 \h </w:instrText>
        </w:r>
        <w:r>
          <w:rPr>
            <w:noProof/>
            <w:webHidden/>
          </w:rPr>
        </w:r>
        <w:r>
          <w:rPr>
            <w:noProof/>
            <w:webHidden/>
          </w:rPr>
          <w:fldChar w:fldCharType="separate"/>
        </w:r>
        <w:r w:rsidR="00515FBB">
          <w:rPr>
            <w:noProof/>
            <w:webHidden/>
          </w:rPr>
          <w:t>12</w:t>
        </w:r>
        <w:r>
          <w:rPr>
            <w:noProof/>
            <w:webHidden/>
          </w:rPr>
          <w:fldChar w:fldCharType="end"/>
        </w:r>
      </w:hyperlink>
    </w:p>
    <w:p w14:paraId="650ECEB0" w14:textId="5A5E131D"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73" w:history="1">
        <w:r w:rsidRPr="001D75D2">
          <w:rPr>
            <w:rStyle w:val="Hyperlink"/>
            <w:noProof/>
          </w:rPr>
          <w:t>4.2.9</w:t>
        </w:r>
        <w:r>
          <w:rPr>
            <w:rFonts w:asciiTheme="minorHAnsi" w:eastAsiaTheme="minorEastAsia" w:hAnsiTheme="minorHAnsi" w:cstheme="minorBidi"/>
            <w:noProof/>
            <w:kern w:val="2"/>
            <w:sz w:val="24"/>
            <w:lang w:eastAsia="sl-SI"/>
            <w14:ligatures w14:val="standardContextual"/>
          </w:rPr>
          <w:tab/>
        </w:r>
        <w:r w:rsidRPr="001D75D2">
          <w:rPr>
            <w:rStyle w:val="Hyperlink"/>
            <w:noProof/>
          </w:rPr>
          <w:t>Izjava o posredovanju podatkov o razkritju lastništva ponudnika (OBR-9)</w:t>
        </w:r>
        <w:r>
          <w:rPr>
            <w:noProof/>
            <w:webHidden/>
          </w:rPr>
          <w:tab/>
        </w:r>
        <w:r>
          <w:rPr>
            <w:noProof/>
            <w:webHidden/>
          </w:rPr>
          <w:fldChar w:fldCharType="begin"/>
        </w:r>
        <w:r>
          <w:rPr>
            <w:noProof/>
            <w:webHidden/>
          </w:rPr>
          <w:instrText xml:space="preserve"> PAGEREF _Toc222908873 \h </w:instrText>
        </w:r>
        <w:r>
          <w:rPr>
            <w:noProof/>
            <w:webHidden/>
          </w:rPr>
        </w:r>
        <w:r>
          <w:rPr>
            <w:noProof/>
            <w:webHidden/>
          </w:rPr>
          <w:fldChar w:fldCharType="separate"/>
        </w:r>
        <w:r w:rsidR="00515FBB">
          <w:rPr>
            <w:noProof/>
            <w:webHidden/>
          </w:rPr>
          <w:t>12</w:t>
        </w:r>
        <w:r>
          <w:rPr>
            <w:noProof/>
            <w:webHidden/>
          </w:rPr>
          <w:fldChar w:fldCharType="end"/>
        </w:r>
      </w:hyperlink>
    </w:p>
    <w:p w14:paraId="041C121A" w14:textId="13B87D65" w:rsidR="00524CE6" w:rsidRDefault="00524CE6">
      <w:pPr>
        <w:pStyle w:val="TOC3"/>
        <w:tabs>
          <w:tab w:val="left" w:pos="1200"/>
          <w:tab w:val="right" w:leader="underscore" w:pos="9288"/>
        </w:tabs>
        <w:rPr>
          <w:rFonts w:asciiTheme="minorHAnsi" w:eastAsiaTheme="minorEastAsia" w:hAnsiTheme="minorHAnsi" w:cstheme="minorBidi"/>
          <w:noProof/>
          <w:kern w:val="2"/>
          <w:sz w:val="24"/>
          <w:lang w:eastAsia="sl-SI"/>
          <w14:ligatures w14:val="standardContextual"/>
        </w:rPr>
      </w:pPr>
      <w:hyperlink w:anchor="_Toc222908874" w:history="1">
        <w:r w:rsidRPr="001D75D2">
          <w:rPr>
            <w:rStyle w:val="Hyperlink"/>
            <w:noProof/>
          </w:rPr>
          <w:t>4.2.10</w:t>
        </w:r>
        <w:r>
          <w:rPr>
            <w:rFonts w:asciiTheme="minorHAnsi" w:eastAsiaTheme="minorEastAsia" w:hAnsiTheme="minorHAnsi" w:cstheme="minorBidi"/>
            <w:noProof/>
            <w:kern w:val="2"/>
            <w:sz w:val="24"/>
            <w:lang w:eastAsia="sl-SI"/>
            <w14:ligatures w14:val="standardContextual"/>
          </w:rPr>
          <w:tab/>
        </w:r>
        <w:r w:rsidRPr="001D75D2">
          <w:rPr>
            <w:rStyle w:val="Hyperlink"/>
            <w:noProof/>
          </w:rPr>
          <w:t>Obrazec ESPD</w:t>
        </w:r>
        <w:r>
          <w:rPr>
            <w:noProof/>
            <w:webHidden/>
          </w:rPr>
          <w:tab/>
        </w:r>
        <w:r>
          <w:rPr>
            <w:noProof/>
            <w:webHidden/>
          </w:rPr>
          <w:fldChar w:fldCharType="begin"/>
        </w:r>
        <w:r>
          <w:rPr>
            <w:noProof/>
            <w:webHidden/>
          </w:rPr>
          <w:instrText xml:space="preserve"> PAGEREF _Toc222908874 \h </w:instrText>
        </w:r>
        <w:r>
          <w:rPr>
            <w:noProof/>
            <w:webHidden/>
          </w:rPr>
        </w:r>
        <w:r>
          <w:rPr>
            <w:noProof/>
            <w:webHidden/>
          </w:rPr>
          <w:fldChar w:fldCharType="separate"/>
        </w:r>
        <w:r w:rsidR="00515FBB">
          <w:rPr>
            <w:noProof/>
            <w:webHidden/>
          </w:rPr>
          <w:t>13</w:t>
        </w:r>
        <w:r>
          <w:rPr>
            <w:noProof/>
            <w:webHidden/>
          </w:rPr>
          <w:fldChar w:fldCharType="end"/>
        </w:r>
      </w:hyperlink>
    </w:p>
    <w:p w14:paraId="43EF32F5" w14:textId="08762D8A"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75" w:history="1">
        <w:r w:rsidRPr="001D75D2">
          <w:rPr>
            <w:rStyle w:val="Hyperlink"/>
            <w:bCs/>
          </w:rPr>
          <w:t>4.3</w:t>
        </w:r>
        <w:r>
          <w:rPr>
            <w:rFonts w:asciiTheme="minorHAnsi" w:eastAsiaTheme="minorEastAsia" w:hAnsiTheme="minorHAnsi" w:cstheme="minorBidi"/>
            <w:caps w:val="0"/>
            <w:kern w:val="2"/>
            <w:sz w:val="24"/>
            <w:lang w:eastAsia="sl-SI"/>
            <w14:ligatures w14:val="standardContextual"/>
          </w:rPr>
          <w:tab/>
        </w:r>
        <w:r w:rsidRPr="001D75D2">
          <w:rPr>
            <w:rStyle w:val="Hyperlink"/>
          </w:rPr>
          <w:t>OSNOVNA SPOSOBNOST PONUDNIKA</w:t>
        </w:r>
        <w:r>
          <w:rPr>
            <w:webHidden/>
          </w:rPr>
          <w:tab/>
        </w:r>
        <w:r>
          <w:rPr>
            <w:webHidden/>
          </w:rPr>
          <w:fldChar w:fldCharType="begin"/>
        </w:r>
        <w:r>
          <w:rPr>
            <w:webHidden/>
          </w:rPr>
          <w:instrText xml:space="preserve"> PAGEREF _Toc222908875 \h </w:instrText>
        </w:r>
        <w:r>
          <w:rPr>
            <w:webHidden/>
          </w:rPr>
        </w:r>
        <w:r>
          <w:rPr>
            <w:webHidden/>
          </w:rPr>
          <w:fldChar w:fldCharType="separate"/>
        </w:r>
        <w:r w:rsidR="00515FBB">
          <w:rPr>
            <w:webHidden/>
          </w:rPr>
          <w:t>13</w:t>
        </w:r>
        <w:r>
          <w:rPr>
            <w:webHidden/>
          </w:rPr>
          <w:fldChar w:fldCharType="end"/>
        </w:r>
      </w:hyperlink>
    </w:p>
    <w:p w14:paraId="4A82ADBB" w14:textId="61B28415"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76" w:history="1">
        <w:r w:rsidRPr="001D75D2">
          <w:rPr>
            <w:rStyle w:val="Hyperlink"/>
            <w:bCs/>
          </w:rPr>
          <w:t>4.4</w:t>
        </w:r>
        <w:r>
          <w:rPr>
            <w:rFonts w:asciiTheme="minorHAnsi" w:eastAsiaTheme="minorEastAsia" w:hAnsiTheme="minorHAnsi" w:cstheme="minorBidi"/>
            <w:caps w:val="0"/>
            <w:kern w:val="2"/>
            <w:sz w:val="24"/>
            <w:lang w:eastAsia="sl-SI"/>
            <w14:ligatures w14:val="standardContextual"/>
          </w:rPr>
          <w:tab/>
        </w:r>
        <w:r w:rsidRPr="001D75D2">
          <w:rPr>
            <w:rStyle w:val="Hyperlink"/>
          </w:rPr>
          <w:t>SPOSOBNOST ZA OPRAVLJANJE POKLICNE DEJAVNOSTI</w:t>
        </w:r>
        <w:r>
          <w:rPr>
            <w:webHidden/>
          </w:rPr>
          <w:tab/>
        </w:r>
        <w:r>
          <w:rPr>
            <w:webHidden/>
          </w:rPr>
          <w:fldChar w:fldCharType="begin"/>
        </w:r>
        <w:r>
          <w:rPr>
            <w:webHidden/>
          </w:rPr>
          <w:instrText xml:space="preserve"> PAGEREF _Toc222908876 \h </w:instrText>
        </w:r>
        <w:r>
          <w:rPr>
            <w:webHidden/>
          </w:rPr>
        </w:r>
        <w:r>
          <w:rPr>
            <w:webHidden/>
          </w:rPr>
          <w:fldChar w:fldCharType="separate"/>
        </w:r>
        <w:r w:rsidR="00515FBB">
          <w:rPr>
            <w:webHidden/>
          </w:rPr>
          <w:t>16</w:t>
        </w:r>
        <w:r>
          <w:rPr>
            <w:webHidden/>
          </w:rPr>
          <w:fldChar w:fldCharType="end"/>
        </w:r>
      </w:hyperlink>
    </w:p>
    <w:p w14:paraId="124FB8C7" w14:textId="50D8610D"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77" w:history="1">
        <w:r w:rsidRPr="001D75D2">
          <w:rPr>
            <w:rStyle w:val="Hyperlink"/>
            <w:bCs/>
          </w:rPr>
          <w:t>4.5</w:t>
        </w:r>
        <w:r>
          <w:rPr>
            <w:rFonts w:asciiTheme="minorHAnsi" w:eastAsiaTheme="minorEastAsia" w:hAnsiTheme="minorHAnsi" w:cstheme="minorBidi"/>
            <w:caps w:val="0"/>
            <w:kern w:val="2"/>
            <w:sz w:val="24"/>
            <w:lang w:eastAsia="sl-SI"/>
            <w14:ligatures w14:val="standardContextual"/>
          </w:rPr>
          <w:tab/>
        </w:r>
        <w:r w:rsidRPr="001D75D2">
          <w:rPr>
            <w:rStyle w:val="Hyperlink"/>
          </w:rPr>
          <w:t>EKONOMSKA IN / ALI FINANČNA SPOSOBNOST</w:t>
        </w:r>
        <w:r>
          <w:rPr>
            <w:webHidden/>
          </w:rPr>
          <w:tab/>
        </w:r>
        <w:r>
          <w:rPr>
            <w:webHidden/>
          </w:rPr>
          <w:fldChar w:fldCharType="begin"/>
        </w:r>
        <w:r>
          <w:rPr>
            <w:webHidden/>
          </w:rPr>
          <w:instrText xml:space="preserve"> PAGEREF _Toc222908877 \h </w:instrText>
        </w:r>
        <w:r>
          <w:rPr>
            <w:webHidden/>
          </w:rPr>
        </w:r>
        <w:r>
          <w:rPr>
            <w:webHidden/>
          </w:rPr>
          <w:fldChar w:fldCharType="separate"/>
        </w:r>
        <w:r w:rsidR="00515FBB">
          <w:rPr>
            <w:webHidden/>
          </w:rPr>
          <w:t>16</w:t>
        </w:r>
        <w:r>
          <w:rPr>
            <w:webHidden/>
          </w:rPr>
          <w:fldChar w:fldCharType="end"/>
        </w:r>
      </w:hyperlink>
    </w:p>
    <w:p w14:paraId="1770559B" w14:textId="3CE0CD3D" w:rsidR="00524CE6" w:rsidRDefault="00524CE6">
      <w:pPr>
        <w:pStyle w:val="TOC1"/>
        <w:rPr>
          <w:rFonts w:asciiTheme="minorHAnsi" w:eastAsiaTheme="minorEastAsia" w:hAnsiTheme="minorHAnsi" w:cstheme="minorBidi"/>
          <w:b w:val="0"/>
          <w:bCs w:val="0"/>
          <w:kern w:val="2"/>
          <w:sz w:val="24"/>
          <w:szCs w:val="24"/>
          <w:lang w:eastAsia="sl-SI"/>
          <w14:ligatures w14:val="standardContextual"/>
        </w:rPr>
      </w:pPr>
      <w:hyperlink w:anchor="_Toc222908878" w:history="1">
        <w:r w:rsidRPr="001D75D2">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1D75D2">
          <w:rPr>
            <w:rStyle w:val="Hyperlink"/>
          </w:rPr>
          <w:t>MERILA ZA IZBIRO NAJUGODNEJŠEGA PONUDNIKA</w:t>
        </w:r>
        <w:r>
          <w:rPr>
            <w:webHidden/>
          </w:rPr>
          <w:tab/>
        </w:r>
        <w:r>
          <w:rPr>
            <w:webHidden/>
          </w:rPr>
          <w:fldChar w:fldCharType="begin"/>
        </w:r>
        <w:r>
          <w:rPr>
            <w:webHidden/>
          </w:rPr>
          <w:instrText xml:space="preserve"> PAGEREF _Toc222908878 \h </w:instrText>
        </w:r>
        <w:r>
          <w:rPr>
            <w:webHidden/>
          </w:rPr>
        </w:r>
        <w:r>
          <w:rPr>
            <w:webHidden/>
          </w:rPr>
          <w:fldChar w:fldCharType="separate"/>
        </w:r>
        <w:r w:rsidR="00515FBB">
          <w:rPr>
            <w:webHidden/>
          </w:rPr>
          <w:t>16</w:t>
        </w:r>
        <w:r>
          <w:rPr>
            <w:webHidden/>
          </w:rPr>
          <w:fldChar w:fldCharType="end"/>
        </w:r>
      </w:hyperlink>
    </w:p>
    <w:p w14:paraId="4B90CE56" w14:textId="6E35FA0C" w:rsidR="00524CE6" w:rsidRDefault="00524CE6">
      <w:pPr>
        <w:pStyle w:val="TOC1"/>
        <w:rPr>
          <w:rFonts w:asciiTheme="minorHAnsi" w:eastAsiaTheme="minorEastAsia" w:hAnsiTheme="minorHAnsi" w:cstheme="minorBidi"/>
          <w:b w:val="0"/>
          <w:bCs w:val="0"/>
          <w:kern w:val="2"/>
          <w:sz w:val="24"/>
          <w:szCs w:val="24"/>
          <w:lang w:eastAsia="sl-SI"/>
          <w14:ligatures w14:val="standardContextual"/>
        </w:rPr>
      </w:pPr>
      <w:hyperlink w:anchor="_Toc222908879" w:history="1">
        <w:r w:rsidRPr="001D75D2">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1D75D2">
          <w:rPr>
            <w:rStyle w:val="Hyperlink"/>
          </w:rPr>
          <w:t>PRAVNO VARSTVO</w:t>
        </w:r>
        <w:r>
          <w:rPr>
            <w:webHidden/>
          </w:rPr>
          <w:tab/>
        </w:r>
        <w:r>
          <w:rPr>
            <w:webHidden/>
          </w:rPr>
          <w:fldChar w:fldCharType="begin"/>
        </w:r>
        <w:r>
          <w:rPr>
            <w:webHidden/>
          </w:rPr>
          <w:instrText xml:space="preserve"> PAGEREF _Toc222908879 \h </w:instrText>
        </w:r>
        <w:r>
          <w:rPr>
            <w:webHidden/>
          </w:rPr>
        </w:r>
        <w:r>
          <w:rPr>
            <w:webHidden/>
          </w:rPr>
          <w:fldChar w:fldCharType="separate"/>
        </w:r>
        <w:r w:rsidR="00515FBB">
          <w:rPr>
            <w:webHidden/>
          </w:rPr>
          <w:t>17</w:t>
        </w:r>
        <w:r>
          <w:rPr>
            <w:webHidden/>
          </w:rPr>
          <w:fldChar w:fldCharType="end"/>
        </w:r>
      </w:hyperlink>
    </w:p>
    <w:p w14:paraId="0D488779" w14:textId="06FAABE1" w:rsidR="00524CE6" w:rsidRDefault="00524CE6">
      <w:pPr>
        <w:pStyle w:val="TOC1"/>
        <w:rPr>
          <w:rFonts w:asciiTheme="minorHAnsi" w:eastAsiaTheme="minorEastAsia" w:hAnsiTheme="minorHAnsi" w:cstheme="minorBidi"/>
          <w:b w:val="0"/>
          <w:bCs w:val="0"/>
          <w:kern w:val="2"/>
          <w:sz w:val="24"/>
          <w:szCs w:val="24"/>
          <w:lang w:eastAsia="sl-SI"/>
          <w14:ligatures w14:val="standardContextual"/>
        </w:rPr>
      </w:pPr>
      <w:hyperlink w:anchor="_Toc222908880" w:history="1">
        <w:r w:rsidRPr="001D75D2">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1D75D2">
          <w:rPr>
            <w:rStyle w:val="Hyperlink"/>
          </w:rPr>
          <w:t>OBRAZCI</w:t>
        </w:r>
        <w:r>
          <w:rPr>
            <w:webHidden/>
          </w:rPr>
          <w:tab/>
        </w:r>
        <w:r>
          <w:rPr>
            <w:webHidden/>
          </w:rPr>
          <w:fldChar w:fldCharType="begin"/>
        </w:r>
        <w:r>
          <w:rPr>
            <w:webHidden/>
          </w:rPr>
          <w:instrText xml:space="preserve"> PAGEREF _Toc222908880 \h </w:instrText>
        </w:r>
        <w:r>
          <w:rPr>
            <w:webHidden/>
          </w:rPr>
        </w:r>
        <w:r>
          <w:rPr>
            <w:webHidden/>
          </w:rPr>
          <w:fldChar w:fldCharType="separate"/>
        </w:r>
        <w:r w:rsidR="00515FBB">
          <w:rPr>
            <w:webHidden/>
          </w:rPr>
          <w:t>18</w:t>
        </w:r>
        <w:r>
          <w:rPr>
            <w:webHidden/>
          </w:rPr>
          <w:fldChar w:fldCharType="end"/>
        </w:r>
      </w:hyperlink>
    </w:p>
    <w:p w14:paraId="3281D259" w14:textId="7C902C6B"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81" w:history="1">
        <w:r w:rsidRPr="001D75D2">
          <w:rPr>
            <w:rStyle w:val="Hyperlink"/>
          </w:rPr>
          <w:t>PODATKI O PONUDNIKU IN PONUDBI</w:t>
        </w:r>
        <w:r>
          <w:rPr>
            <w:webHidden/>
          </w:rPr>
          <w:tab/>
        </w:r>
        <w:r>
          <w:rPr>
            <w:webHidden/>
          </w:rPr>
          <w:fldChar w:fldCharType="begin"/>
        </w:r>
        <w:r>
          <w:rPr>
            <w:webHidden/>
          </w:rPr>
          <w:instrText xml:space="preserve"> PAGEREF _Toc222908881 \h </w:instrText>
        </w:r>
        <w:r>
          <w:rPr>
            <w:webHidden/>
          </w:rPr>
        </w:r>
        <w:r>
          <w:rPr>
            <w:webHidden/>
          </w:rPr>
          <w:fldChar w:fldCharType="separate"/>
        </w:r>
        <w:r w:rsidR="00515FBB">
          <w:rPr>
            <w:webHidden/>
          </w:rPr>
          <w:t>19</w:t>
        </w:r>
        <w:r>
          <w:rPr>
            <w:webHidden/>
          </w:rPr>
          <w:fldChar w:fldCharType="end"/>
        </w:r>
      </w:hyperlink>
    </w:p>
    <w:p w14:paraId="396F6C4F" w14:textId="56EB0CDA"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82" w:history="1">
        <w:r w:rsidRPr="001D75D2">
          <w:rPr>
            <w:rStyle w:val="Hyperlink"/>
          </w:rPr>
          <w:t>IZJAVA O SPREJEMU POGOJEV JAVNEGA NAROČILA</w:t>
        </w:r>
        <w:r>
          <w:rPr>
            <w:webHidden/>
          </w:rPr>
          <w:tab/>
        </w:r>
        <w:r>
          <w:rPr>
            <w:webHidden/>
          </w:rPr>
          <w:fldChar w:fldCharType="begin"/>
        </w:r>
        <w:r>
          <w:rPr>
            <w:webHidden/>
          </w:rPr>
          <w:instrText xml:space="preserve"> PAGEREF _Toc222908882 \h </w:instrText>
        </w:r>
        <w:r>
          <w:rPr>
            <w:webHidden/>
          </w:rPr>
        </w:r>
        <w:r>
          <w:rPr>
            <w:webHidden/>
          </w:rPr>
          <w:fldChar w:fldCharType="separate"/>
        </w:r>
        <w:r w:rsidR="00515FBB">
          <w:rPr>
            <w:webHidden/>
          </w:rPr>
          <w:t>20</w:t>
        </w:r>
        <w:r>
          <w:rPr>
            <w:webHidden/>
          </w:rPr>
          <w:fldChar w:fldCharType="end"/>
        </w:r>
      </w:hyperlink>
    </w:p>
    <w:p w14:paraId="029AF396" w14:textId="76BB0811"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83" w:history="1">
        <w:r w:rsidRPr="001D75D2">
          <w:rPr>
            <w:rStyle w:val="Hyperlink"/>
          </w:rPr>
          <w:t>PREDRAČUN</w:t>
        </w:r>
        <w:r>
          <w:rPr>
            <w:webHidden/>
          </w:rPr>
          <w:tab/>
        </w:r>
        <w:r>
          <w:rPr>
            <w:webHidden/>
          </w:rPr>
          <w:fldChar w:fldCharType="begin"/>
        </w:r>
        <w:r>
          <w:rPr>
            <w:webHidden/>
          </w:rPr>
          <w:instrText xml:space="preserve"> PAGEREF _Toc222908883 \h </w:instrText>
        </w:r>
        <w:r>
          <w:rPr>
            <w:webHidden/>
          </w:rPr>
        </w:r>
        <w:r>
          <w:rPr>
            <w:webHidden/>
          </w:rPr>
          <w:fldChar w:fldCharType="separate"/>
        </w:r>
        <w:r w:rsidR="00515FBB">
          <w:rPr>
            <w:webHidden/>
          </w:rPr>
          <w:t>21</w:t>
        </w:r>
        <w:r>
          <w:rPr>
            <w:webHidden/>
          </w:rPr>
          <w:fldChar w:fldCharType="end"/>
        </w:r>
      </w:hyperlink>
    </w:p>
    <w:p w14:paraId="0D7F6FA7" w14:textId="04D75894"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84" w:history="1">
        <w:r w:rsidRPr="001D75D2">
          <w:rPr>
            <w:rStyle w:val="Hyperlink"/>
          </w:rPr>
          <w:t>IzjavA O VAROVANJU PODATKOV</w:t>
        </w:r>
        <w:r>
          <w:rPr>
            <w:webHidden/>
          </w:rPr>
          <w:tab/>
        </w:r>
        <w:r>
          <w:rPr>
            <w:webHidden/>
          </w:rPr>
          <w:fldChar w:fldCharType="begin"/>
        </w:r>
        <w:r>
          <w:rPr>
            <w:webHidden/>
          </w:rPr>
          <w:instrText xml:space="preserve"> PAGEREF _Toc222908884 \h </w:instrText>
        </w:r>
        <w:r>
          <w:rPr>
            <w:webHidden/>
          </w:rPr>
        </w:r>
        <w:r>
          <w:rPr>
            <w:webHidden/>
          </w:rPr>
          <w:fldChar w:fldCharType="separate"/>
        </w:r>
        <w:r w:rsidR="00515FBB">
          <w:rPr>
            <w:webHidden/>
          </w:rPr>
          <w:t>22</w:t>
        </w:r>
        <w:r>
          <w:rPr>
            <w:webHidden/>
          </w:rPr>
          <w:fldChar w:fldCharType="end"/>
        </w:r>
      </w:hyperlink>
    </w:p>
    <w:p w14:paraId="6CEB08F3" w14:textId="139EB1CE"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85" w:history="1">
        <w:r w:rsidRPr="001D75D2">
          <w:rPr>
            <w:rStyle w:val="Hyperlink"/>
          </w:rPr>
          <w:t>IzjavA O ZAPOSLENEM KADRU</w:t>
        </w:r>
        <w:r>
          <w:rPr>
            <w:webHidden/>
          </w:rPr>
          <w:tab/>
        </w:r>
        <w:r>
          <w:rPr>
            <w:webHidden/>
          </w:rPr>
          <w:fldChar w:fldCharType="begin"/>
        </w:r>
        <w:r>
          <w:rPr>
            <w:webHidden/>
          </w:rPr>
          <w:instrText xml:space="preserve"> PAGEREF _Toc222908885 \h </w:instrText>
        </w:r>
        <w:r>
          <w:rPr>
            <w:webHidden/>
          </w:rPr>
        </w:r>
        <w:r>
          <w:rPr>
            <w:webHidden/>
          </w:rPr>
          <w:fldChar w:fldCharType="separate"/>
        </w:r>
        <w:r w:rsidR="00515FBB">
          <w:rPr>
            <w:webHidden/>
          </w:rPr>
          <w:t>23</w:t>
        </w:r>
        <w:r>
          <w:rPr>
            <w:webHidden/>
          </w:rPr>
          <w:fldChar w:fldCharType="end"/>
        </w:r>
      </w:hyperlink>
    </w:p>
    <w:p w14:paraId="0FC3345D" w14:textId="13403652"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86" w:history="1">
        <w:r w:rsidRPr="001D75D2">
          <w:rPr>
            <w:rStyle w:val="Hyperlink"/>
          </w:rPr>
          <w:t>IzjavA O PREDLAGANI KADROVSKI ZASEDBI</w:t>
        </w:r>
        <w:r>
          <w:rPr>
            <w:webHidden/>
          </w:rPr>
          <w:tab/>
        </w:r>
        <w:r>
          <w:rPr>
            <w:webHidden/>
          </w:rPr>
          <w:fldChar w:fldCharType="begin"/>
        </w:r>
        <w:r>
          <w:rPr>
            <w:webHidden/>
          </w:rPr>
          <w:instrText xml:space="preserve"> PAGEREF _Toc222908886 \h </w:instrText>
        </w:r>
        <w:r>
          <w:rPr>
            <w:webHidden/>
          </w:rPr>
        </w:r>
        <w:r>
          <w:rPr>
            <w:webHidden/>
          </w:rPr>
          <w:fldChar w:fldCharType="separate"/>
        </w:r>
        <w:r w:rsidR="00515FBB">
          <w:rPr>
            <w:webHidden/>
          </w:rPr>
          <w:t>24</w:t>
        </w:r>
        <w:r>
          <w:rPr>
            <w:webHidden/>
          </w:rPr>
          <w:fldChar w:fldCharType="end"/>
        </w:r>
      </w:hyperlink>
    </w:p>
    <w:p w14:paraId="4EBC7E6B" w14:textId="793D8325"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87" w:history="1">
        <w:r w:rsidRPr="001D75D2">
          <w:rPr>
            <w:rStyle w:val="Hyperlink"/>
          </w:rPr>
          <w:t>REFERENčna izjava</w:t>
        </w:r>
        <w:r>
          <w:rPr>
            <w:webHidden/>
          </w:rPr>
          <w:tab/>
        </w:r>
        <w:r>
          <w:rPr>
            <w:webHidden/>
          </w:rPr>
          <w:fldChar w:fldCharType="begin"/>
        </w:r>
        <w:r>
          <w:rPr>
            <w:webHidden/>
          </w:rPr>
          <w:instrText xml:space="preserve"> PAGEREF _Toc222908887 \h </w:instrText>
        </w:r>
        <w:r>
          <w:rPr>
            <w:webHidden/>
          </w:rPr>
        </w:r>
        <w:r>
          <w:rPr>
            <w:webHidden/>
          </w:rPr>
          <w:fldChar w:fldCharType="separate"/>
        </w:r>
        <w:r w:rsidR="00515FBB">
          <w:rPr>
            <w:webHidden/>
          </w:rPr>
          <w:t>25</w:t>
        </w:r>
        <w:r>
          <w:rPr>
            <w:webHidden/>
          </w:rPr>
          <w:fldChar w:fldCharType="end"/>
        </w:r>
      </w:hyperlink>
    </w:p>
    <w:p w14:paraId="304AB646" w14:textId="0A83DA50"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88" w:history="1">
        <w:r w:rsidRPr="001D75D2">
          <w:rPr>
            <w:rStyle w:val="Hyperlink"/>
          </w:rPr>
          <w:t>Vzorec pogodbe s prilogo 1</w:t>
        </w:r>
        <w:r>
          <w:rPr>
            <w:webHidden/>
          </w:rPr>
          <w:tab/>
        </w:r>
        <w:r>
          <w:rPr>
            <w:webHidden/>
          </w:rPr>
          <w:fldChar w:fldCharType="begin"/>
        </w:r>
        <w:r>
          <w:rPr>
            <w:webHidden/>
          </w:rPr>
          <w:instrText xml:space="preserve"> PAGEREF _Toc222908888 \h </w:instrText>
        </w:r>
        <w:r>
          <w:rPr>
            <w:webHidden/>
          </w:rPr>
        </w:r>
        <w:r>
          <w:rPr>
            <w:webHidden/>
          </w:rPr>
          <w:fldChar w:fldCharType="separate"/>
        </w:r>
        <w:r w:rsidR="00515FBB">
          <w:rPr>
            <w:webHidden/>
          </w:rPr>
          <w:t>26</w:t>
        </w:r>
        <w:r>
          <w:rPr>
            <w:webHidden/>
          </w:rPr>
          <w:fldChar w:fldCharType="end"/>
        </w:r>
      </w:hyperlink>
    </w:p>
    <w:p w14:paraId="3D3F6862" w14:textId="5B10CC8E"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89" w:history="1">
        <w:r w:rsidRPr="001D75D2">
          <w:rPr>
            <w:rStyle w:val="Hyperlink"/>
          </w:rPr>
          <w:t>IZJAVA O POSREDOVANJU PODATKOV O RAZKRITJU LASTNIŠTVA PONUDNIKA</w:t>
        </w:r>
        <w:r>
          <w:rPr>
            <w:webHidden/>
          </w:rPr>
          <w:tab/>
        </w:r>
        <w:r>
          <w:rPr>
            <w:webHidden/>
          </w:rPr>
          <w:fldChar w:fldCharType="begin"/>
        </w:r>
        <w:r>
          <w:rPr>
            <w:webHidden/>
          </w:rPr>
          <w:instrText xml:space="preserve"> PAGEREF _Toc222908889 \h </w:instrText>
        </w:r>
        <w:r>
          <w:rPr>
            <w:webHidden/>
          </w:rPr>
        </w:r>
        <w:r>
          <w:rPr>
            <w:webHidden/>
          </w:rPr>
          <w:fldChar w:fldCharType="separate"/>
        </w:r>
        <w:r w:rsidR="00515FBB">
          <w:rPr>
            <w:webHidden/>
          </w:rPr>
          <w:t>40</w:t>
        </w:r>
        <w:r>
          <w:rPr>
            <w:webHidden/>
          </w:rPr>
          <w:fldChar w:fldCharType="end"/>
        </w:r>
      </w:hyperlink>
    </w:p>
    <w:p w14:paraId="44943FFB" w14:textId="2576EAC4" w:rsidR="00524CE6" w:rsidRDefault="00524CE6">
      <w:pPr>
        <w:pStyle w:val="TOC2"/>
        <w:rPr>
          <w:rFonts w:asciiTheme="minorHAnsi" w:eastAsiaTheme="minorEastAsia" w:hAnsiTheme="minorHAnsi" w:cstheme="minorBidi"/>
          <w:caps w:val="0"/>
          <w:kern w:val="2"/>
          <w:sz w:val="24"/>
          <w:lang w:eastAsia="sl-SI"/>
          <w14:ligatures w14:val="standardContextual"/>
        </w:rPr>
      </w:pPr>
      <w:hyperlink w:anchor="_Toc222908890" w:history="1">
        <w:r w:rsidRPr="001D75D2">
          <w:rPr>
            <w:rStyle w:val="Hyperlink"/>
          </w:rPr>
          <w:t>IZJAVO O UDELEŽBI FIZIČNIH IN PRAVNIH OSEB V LASTNIŠTVU PONUDNIKA</w:t>
        </w:r>
        <w:r>
          <w:rPr>
            <w:webHidden/>
          </w:rPr>
          <w:tab/>
        </w:r>
        <w:r>
          <w:rPr>
            <w:webHidden/>
          </w:rPr>
          <w:fldChar w:fldCharType="begin"/>
        </w:r>
        <w:r>
          <w:rPr>
            <w:webHidden/>
          </w:rPr>
          <w:instrText xml:space="preserve"> PAGEREF _Toc222908890 \h </w:instrText>
        </w:r>
        <w:r>
          <w:rPr>
            <w:webHidden/>
          </w:rPr>
        </w:r>
        <w:r>
          <w:rPr>
            <w:webHidden/>
          </w:rPr>
          <w:fldChar w:fldCharType="separate"/>
        </w:r>
        <w:r w:rsidR="00515FBB">
          <w:rPr>
            <w:webHidden/>
          </w:rPr>
          <w:t>41</w:t>
        </w:r>
        <w:r>
          <w:rPr>
            <w:webHidden/>
          </w:rPr>
          <w:fldChar w:fldCharType="end"/>
        </w:r>
      </w:hyperlink>
    </w:p>
    <w:p w14:paraId="71788EFF" w14:textId="06676BDC" w:rsidR="00EE1DA5" w:rsidRPr="00C1651D" w:rsidRDefault="00D94DF4" w:rsidP="00B63467">
      <w:pPr>
        <w:pStyle w:val="TOC2"/>
      </w:pPr>
      <w:r w:rsidRPr="00C1651D">
        <w:rPr>
          <w:rFonts w:cs="Arial"/>
          <w:bCs/>
          <w:szCs w:val="20"/>
        </w:rPr>
        <w:fldChar w:fldCharType="end"/>
      </w:r>
      <w:r w:rsidR="00EE1DA5" w:rsidRPr="00C1651D">
        <w:br w:type="page"/>
      </w:r>
    </w:p>
    <w:p w14:paraId="3912C2E0" w14:textId="77777777" w:rsidR="00EE1DA5" w:rsidRPr="00C1651D" w:rsidRDefault="00EE1DA5" w:rsidP="00EE1DA5">
      <w:pPr>
        <w:framePr w:hSpace="141" w:wrap="around" w:vAnchor="text" w:hAnchor="page" w:x="6632" w:y="1"/>
        <w:rPr>
          <w:rFonts w:cs="Arial"/>
        </w:rPr>
      </w:pPr>
      <w:r w:rsidRPr="00C1651D">
        <w:rPr>
          <w:rFonts w:cs="Arial"/>
          <w:noProof/>
          <w:lang w:eastAsia="sl-SI"/>
        </w:rPr>
        <w:lastRenderedPageBreak/>
        <w:drawing>
          <wp:inline distT="0" distB="0" distL="0" distR="0" wp14:anchorId="337CAE03" wp14:editId="512C6901">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1FCAD721" w14:textId="77777777" w:rsidR="00EE1DA5" w:rsidRPr="00C1651D" w:rsidRDefault="00EE1DA5" w:rsidP="00EE1DA5">
      <w:pPr>
        <w:jc w:val="center"/>
      </w:pPr>
    </w:p>
    <w:p w14:paraId="43ABD8F7" w14:textId="77777777" w:rsidR="00EE1DA5" w:rsidRPr="00C1651D" w:rsidRDefault="00EE1DA5" w:rsidP="00EE1DA5">
      <w:pPr>
        <w:jc w:val="center"/>
      </w:pPr>
    </w:p>
    <w:p w14:paraId="32AF5C9D" w14:textId="77777777" w:rsidR="00EE1DA5" w:rsidRPr="00C1651D" w:rsidRDefault="00EE1DA5" w:rsidP="00EE1DA5">
      <w:pPr>
        <w:jc w:val="center"/>
      </w:pPr>
    </w:p>
    <w:p w14:paraId="0C80C78F" w14:textId="77777777" w:rsidR="00EE1DA5" w:rsidRPr="00C1651D" w:rsidRDefault="00EE1DA5" w:rsidP="00EE1DA5"/>
    <w:p w14:paraId="2735FD95" w14:textId="77777777" w:rsidR="00EE1DA5" w:rsidRPr="00C1651D" w:rsidRDefault="00EE1DA5" w:rsidP="00907A95">
      <w:pPr>
        <w:pStyle w:val="Heading1"/>
        <w:tabs>
          <w:tab w:val="clear" w:pos="432"/>
          <w:tab w:val="num" w:pos="289"/>
        </w:tabs>
        <w:rPr>
          <w:b/>
        </w:rPr>
      </w:pPr>
      <w:bookmarkStart w:id="0" w:name="_Toc8536253"/>
      <w:bookmarkStart w:id="1" w:name="_Toc14052250"/>
      <w:bookmarkStart w:id="2" w:name="_Toc14052427"/>
      <w:bookmarkStart w:id="3" w:name="_Toc14055371"/>
      <w:bookmarkStart w:id="4" w:name="_Toc15030892"/>
      <w:bookmarkStart w:id="5" w:name="_Toc222908839"/>
      <w:r w:rsidRPr="00C1651D">
        <w:rPr>
          <w:b/>
        </w:rPr>
        <w:t>POVABILO K ODDAJI PONUDBE</w:t>
      </w:r>
      <w:bookmarkEnd w:id="0"/>
      <w:bookmarkEnd w:id="1"/>
      <w:bookmarkEnd w:id="2"/>
      <w:bookmarkEnd w:id="3"/>
      <w:bookmarkEnd w:id="4"/>
      <w:bookmarkEnd w:id="5"/>
    </w:p>
    <w:p w14:paraId="5D4DF65F" w14:textId="77777777" w:rsidR="00EE1DA5" w:rsidRPr="00C1651D" w:rsidRDefault="00EE1DA5" w:rsidP="00EE1DA5">
      <w:pPr>
        <w:tabs>
          <w:tab w:val="left" w:pos="-180"/>
        </w:tabs>
      </w:pPr>
    </w:p>
    <w:p w14:paraId="77D9F6EF" w14:textId="580E7E48" w:rsidR="0011047E" w:rsidRPr="001E259A" w:rsidRDefault="0011047E" w:rsidP="0011047E">
      <w:pPr>
        <w:tabs>
          <w:tab w:val="left" w:pos="-180"/>
        </w:tabs>
        <w:spacing w:line="276" w:lineRule="auto"/>
        <w:rPr>
          <w:rFonts w:cs="Arial"/>
          <w:noProof/>
        </w:rPr>
      </w:pPr>
      <w:r w:rsidRPr="001E259A">
        <w:rPr>
          <w:rFonts w:cs="Arial"/>
          <w:noProof/>
        </w:rPr>
        <w:t>Radiotelevizija Slovenija, Javni zavod, objavlja na podlagi a) točke prvega o</w:t>
      </w:r>
      <w:r w:rsidR="00F53BF5">
        <w:rPr>
          <w:rFonts w:cs="Arial"/>
          <w:noProof/>
        </w:rPr>
        <w:t>d</w:t>
      </w:r>
      <w:r w:rsidRPr="001E259A">
        <w:rPr>
          <w:rFonts w:cs="Arial"/>
          <w:noProof/>
        </w:rPr>
        <w:t>stavka 39. člena Zakona o javnem naročanju (Ur</w:t>
      </w:r>
      <w:r w:rsidR="00F53BF5">
        <w:rPr>
          <w:rFonts w:cs="Arial"/>
          <w:noProof/>
        </w:rPr>
        <w:t>adni</w:t>
      </w:r>
      <w:r w:rsidRPr="001E259A">
        <w:rPr>
          <w:rFonts w:cs="Arial"/>
          <w:noProof/>
        </w:rPr>
        <w:t xml:space="preserve"> list RS</w:t>
      </w:r>
      <w:r w:rsidR="00F53BF5">
        <w:rPr>
          <w:rFonts w:cs="Arial"/>
          <w:noProof/>
        </w:rPr>
        <w:t>,</w:t>
      </w:r>
      <w:r w:rsidRPr="001E259A">
        <w:rPr>
          <w:rFonts w:cs="Arial"/>
          <w:noProof/>
        </w:rPr>
        <w:t xml:space="preserve"> št. </w:t>
      </w:r>
      <w:bookmarkStart w:id="6" w:name="_Hlk103168395"/>
      <w:r w:rsidRPr="001E259A">
        <w:rPr>
          <w:rFonts w:cs="Arial"/>
          <w:noProof/>
        </w:rPr>
        <w:t xml:space="preserve">91/2015 </w:t>
      </w:r>
      <w:r w:rsidR="00F53BF5">
        <w:rPr>
          <w:rFonts w:cs="Arial"/>
          <w:noProof/>
        </w:rPr>
        <w:t>in</w:t>
      </w:r>
      <w:r w:rsidRPr="001E259A">
        <w:rPr>
          <w:rFonts w:cs="Arial"/>
          <w:noProof/>
        </w:rPr>
        <w:t xml:space="preserve"> sprememb</w:t>
      </w:r>
      <w:r w:rsidR="00F53BF5">
        <w:rPr>
          <w:rFonts w:cs="Arial"/>
          <w:noProof/>
        </w:rPr>
        <w:t>e,</w:t>
      </w:r>
      <w:r w:rsidRPr="001E259A">
        <w:rPr>
          <w:rFonts w:cs="Arial"/>
          <w:noProof/>
        </w:rPr>
        <w:t xml:space="preserve"> v nadaljevanju</w:t>
      </w:r>
      <w:r w:rsidR="00F53BF5">
        <w:rPr>
          <w:rFonts w:cs="Arial"/>
          <w:noProof/>
        </w:rPr>
        <w:t>:</w:t>
      </w:r>
      <w:r w:rsidRPr="001E259A">
        <w:rPr>
          <w:rFonts w:cs="Arial"/>
          <w:noProof/>
        </w:rPr>
        <w:t xml:space="preserve"> ZJN-3</w:t>
      </w:r>
      <w:bookmarkEnd w:id="6"/>
      <w:r w:rsidRPr="001E259A">
        <w:rPr>
          <w:rFonts w:cs="Arial"/>
          <w:noProof/>
        </w:rPr>
        <w:t>), javno naročilo po odprtem postopku za:</w:t>
      </w:r>
    </w:p>
    <w:p w14:paraId="1E61263E" w14:textId="77777777" w:rsidR="00663DA0" w:rsidRPr="00C1651D" w:rsidRDefault="00663DA0" w:rsidP="0011047E">
      <w:pPr>
        <w:tabs>
          <w:tab w:val="left" w:pos="-180"/>
        </w:tabs>
        <w:suppressAutoHyphens/>
        <w:spacing w:line="276" w:lineRule="auto"/>
        <w:rPr>
          <w:rFonts w:cs="Arial"/>
          <w:szCs w:val="20"/>
          <w:lang w:eastAsia="ar-SA"/>
        </w:rPr>
      </w:pPr>
    </w:p>
    <w:p w14:paraId="1004E1A8" w14:textId="47D15C31" w:rsidR="00286C49" w:rsidRPr="00C1651D" w:rsidRDefault="00286C49" w:rsidP="0011047E">
      <w:pPr>
        <w:suppressAutoHyphens/>
        <w:spacing w:line="276" w:lineRule="auto"/>
        <w:rPr>
          <w:rFonts w:cs="Arial"/>
          <w:b/>
          <w:szCs w:val="20"/>
          <w:lang w:eastAsia="ar-SA"/>
        </w:rPr>
      </w:pPr>
      <w:r w:rsidRPr="00C1651D">
        <w:rPr>
          <w:rFonts w:cs="Arial"/>
          <w:b/>
          <w:szCs w:val="20"/>
          <w:lang w:eastAsia="ar-SA"/>
        </w:rPr>
        <w:t>revidiranj</w:t>
      </w:r>
      <w:r w:rsidR="00F21643">
        <w:rPr>
          <w:rFonts w:cs="Arial"/>
          <w:b/>
          <w:szCs w:val="20"/>
          <w:lang w:eastAsia="ar-SA"/>
        </w:rPr>
        <w:t>e</w:t>
      </w:r>
      <w:r w:rsidRPr="00C1651D">
        <w:rPr>
          <w:rFonts w:cs="Arial"/>
          <w:b/>
          <w:szCs w:val="20"/>
          <w:lang w:eastAsia="ar-SA"/>
        </w:rPr>
        <w:t xml:space="preserve"> računovodskih izkazov</w:t>
      </w:r>
      <w:r w:rsidR="00FB07AC">
        <w:rPr>
          <w:rFonts w:cs="Arial"/>
          <w:b/>
          <w:szCs w:val="20"/>
          <w:lang w:eastAsia="ar-SA"/>
        </w:rPr>
        <w:t xml:space="preserve"> </w:t>
      </w:r>
      <w:r w:rsidR="003C0499">
        <w:rPr>
          <w:rFonts w:cs="Arial"/>
          <w:b/>
          <w:szCs w:val="20"/>
          <w:lang w:eastAsia="ar-SA"/>
        </w:rPr>
        <w:t xml:space="preserve">in sodil za delitev po dejavnostih </w:t>
      </w:r>
      <w:r w:rsidR="001A5B13" w:rsidRPr="00C1651D">
        <w:rPr>
          <w:rFonts w:cs="Arial"/>
          <w:b/>
          <w:szCs w:val="20"/>
          <w:lang w:eastAsia="ar-SA"/>
        </w:rPr>
        <w:t xml:space="preserve">za </w:t>
      </w:r>
      <w:r w:rsidR="00682C0D">
        <w:rPr>
          <w:rFonts w:cs="Arial"/>
          <w:b/>
          <w:szCs w:val="20"/>
          <w:lang w:eastAsia="ar-SA"/>
        </w:rPr>
        <w:t xml:space="preserve">obdobje </w:t>
      </w:r>
      <w:r w:rsidR="0011047E">
        <w:rPr>
          <w:rFonts w:cs="Arial"/>
          <w:b/>
          <w:szCs w:val="20"/>
          <w:lang w:eastAsia="ar-SA"/>
        </w:rPr>
        <w:t>treh let (2026, 2027 in 2028)</w:t>
      </w:r>
      <w:r w:rsidR="0017781E">
        <w:rPr>
          <w:rFonts w:cs="Arial"/>
          <w:b/>
          <w:szCs w:val="20"/>
          <w:lang w:eastAsia="ar-SA"/>
        </w:rPr>
        <w:t>.</w:t>
      </w:r>
    </w:p>
    <w:p w14:paraId="2651A84C" w14:textId="77777777" w:rsidR="00663DA0" w:rsidRPr="00C1651D" w:rsidRDefault="00663DA0" w:rsidP="0011047E">
      <w:pPr>
        <w:suppressAutoHyphens/>
        <w:spacing w:line="276" w:lineRule="auto"/>
        <w:rPr>
          <w:rFonts w:cs="Arial"/>
          <w:b/>
          <w:szCs w:val="20"/>
          <w:lang w:eastAsia="ar-SA"/>
        </w:rPr>
      </w:pPr>
    </w:p>
    <w:p w14:paraId="22A6A0F5" w14:textId="77777777" w:rsidR="005956E0" w:rsidRPr="00C1651D" w:rsidRDefault="005956E0" w:rsidP="0011047E">
      <w:pPr>
        <w:spacing w:line="276" w:lineRule="auto"/>
        <w:rPr>
          <w:rFonts w:eastAsia="Calibri" w:cs="Arial"/>
          <w:szCs w:val="22"/>
        </w:rPr>
      </w:pPr>
      <w:r w:rsidRPr="00C1651D">
        <w:rPr>
          <w:rFonts w:eastAsia="Calibri" w:cs="Arial"/>
          <w:szCs w:val="22"/>
        </w:rPr>
        <w:t xml:space="preserve">Ponudniki morajo ponudbe predložiti v informacijski sistem e-JN </w:t>
      </w:r>
      <w:r w:rsidRPr="00C1651D">
        <w:rPr>
          <w:rFonts w:eastAsia="Calibri" w:cs="Arial"/>
        </w:rPr>
        <w:t>(v nadaljevanju: sistem e-JN)</w:t>
      </w:r>
      <w:r w:rsidRPr="00C1651D">
        <w:rPr>
          <w:rFonts w:eastAsia="Calibri" w:cs="Arial"/>
          <w:szCs w:val="22"/>
        </w:rPr>
        <w:t xml:space="preserve"> na spletnem naslovu </w:t>
      </w:r>
      <w:hyperlink r:id="rId9" w:history="1">
        <w:r w:rsidRPr="00C1651D">
          <w:rPr>
            <w:rFonts w:eastAsia="Calibri" w:cs="Arial"/>
            <w:color w:val="0000FF"/>
            <w:szCs w:val="22"/>
            <w:u w:val="single"/>
          </w:rPr>
          <w:t>https://ejn.gov.si/</w:t>
        </w:r>
      </w:hyperlink>
      <w:r w:rsidRPr="00C1651D">
        <w:rPr>
          <w:rFonts w:eastAsia="Calibri" w:cs="Arial"/>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C1651D">
          <w:rPr>
            <w:rFonts w:eastAsia="Calibri" w:cs="Arial"/>
            <w:color w:val="0000FF"/>
            <w:szCs w:val="22"/>
            <w:u w:val="single"/>
          </w:rPr>
          <w:t>https://ejn.gov.si/</w:t>
        </w:r>
      </w:hyperlink>
      <w:r w:rsidRPr="00C1651D">
        <w:rPr>
          <w:rFonts w:eastAsia="Calibri" w:cs="Arial"/>
          <w:szCs w:val="22"/>
        </w:rPr>
        <w:t>.</w:t>
      </w:r>
    </w:p>
    <w:p w14:paraId="6D7990B2" w14:textId="77777777" w:rsidR="005956E0" w:rsidRPr="00C1651D" w:rsidRDefault="005956E0" w:rsidP="0011047E">
      <w:pPr>
        <w:spacing w:line="276" w:lineRule="auto"/>
        <w:rPr>
          <w:rFonts w:eastAsia="Calibri" w:cs="Arial"/>
          <w:szCs w:val="22"/>
        </w:rPr>
      </w:pPr>
    </w:p>
    <w:p w14:paraId="6BB0F79E" w14:textId="77777777" w:rsidR="005956E0" w:rsidRPr="00C1651D" w:rsidRDefault="005956E0" w:rsidP="0011047E">
      <w:pPr>
        <w:spacing w:line="276" w:lineRule="auto"/>
        <w:rPr>
          <w:rFonts w:cs="Arial"/>
          <w:szCs w:val="20"/>
        </w:rPr>
      </w:pPr>
      <w:r w:rsidRPr="00C1651D">
        <w:rPr>
          <w:rFonts w:cs="Arial"/>
          <w:szCs w:val="20"/>
        </w:rPr>
        <w:t xml:space="preserve">Ponudnik se mora pred oddajo ponudbe registrirati na spletnem naslovu </w:t>
      </w:r>
      <w:hyperlink r:id="rId11" w:history="1">
        <w:r w:rsidRPr="00C1651D">
          <w:rPr>
            <w:rFonts w:eastAsia="Calibri" w:cs="Arial"/>
            <w:color w:val="0000FF"/>
            <w:u w:val="single"/>
          </w:rPr>
          <w:t>https://ejn.gov.si/</w:t>
        </w:r>
      </w:hyperlink>
      <w:r w:rsidRPr="00C1651D">
        <w:rPr>
          <w:rFonts w:cs="Arial"/>
          <w:szCs w:val="20"/>
        </w:rPr>
        <w:t>, v skladu z Navodili za uporabo informacijskega sistema e-JN. Če je ponudnik že registriran v sistem e-JN, se v aplikacijo prijavi na istem naslovu (</w:t>
      </w:r>
      <w:hyperlink r:id="rId12" w:history="1">
        <w:r w:rsidRPr="00C1651D">
          <w:rPr>
            <w:rFonts w:eastAsia="Calibri" w:cs="Arial"/>
            <w:color w:val="0000FF"/>
            <w:u w:val="single"/>
          </w:rPr>
          <w:t>https://ejn.gov.si/</w:t>
        </w:r>
      </w:hyperlink>
      <w:r w:rsidRPr="00C1651D">
        <w:rPr>
          <w:rFonts w:cs="Arial"/>
          <w:color w:val="0000FF"/>
          <w:szCs w:val="20"/>
        </w:rPr>
        <w:t>)</w:t>
      </w:r>
      <w:r w:rsidRPr="00C1651D">
        <w:rPr>
          <w:rFonts w:cs="Arial"/>
          <w:szCs w:val="20"/>
        </w:rPr>
        <w:t>.</w:t>
      </w:r>
    </w:p>
    <w:p w14:paraId="7F186B72" w14:textId="77777777" w:rsidR="005956E0" w:rsidRPr="00C1651D" w:rsidRDefault="005956E0" w:rsidP="0011047E">
      <w:pPr>
        <w:spacing w:line="276" w:lineRule="auto"/>
        <w:rPr>
          <w:rFonts w:cs="Arial"/>
          <w:szCs w:val="20"/>
        </w:rPr>
      </w:pPr>
    </w:p>
    <w:p w14:paraId="66DEE8C7" w14:textId="77777777" w:rsidR="005956E0" w:rsidRPr="00C1651D" w:rsidRDefault="005956E0" w:rsidP="0011047E">
      <w:pPr>
        <w:spacing w:line="276" w:lineRule="auto"/>
        <w:rPr>
          <w:rFonts w:cs="Arial"/>
          <w:szCs w:val="20"/>
        </w:rPr>
      </w:pPr>
      <w:r w:rsidRPr="00C1651D">
        <w:rPr>
          <w:rFonts w:cs="Arial"/>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094F795" w14:textId="77777777" w:rsidR="005956E0" w:rsidRPr="00C1651D" w:rsidRDefault="005956E0" w:rsidP="0011047E">
      <w:pPr>
        <w:spacing w:line="276" w:lineRule="auto"/>
        <w:rPr>
          <w:rFonts w:cs="Arial"/>
          <w:szCs w:val="20"/>
        </w:rPr>
      </w:pPr>
    </w:p>
    <w:p w14:paraId="3DEAC813" w14:textId="15A838B2" w:rsidR="005956E0" w:rsidRPr="00C1651D" w:rsidRDefault="005956E0" w:rsidP="0011047E">
      <w:pPr>
        <w:spacing w:line="276" w:lineRule="auto"/>
        <w:rPr>
          <w:rFonts w:eastAsia="Calibri" w:cs="Arial"/>
          <w:szCs w:val="22"/>
        </w:rPr>
      </w:pPr>
      <w:r w:rsidRPr="00C1651D">
        <w:rPr>
          <w:rFonts w:eastAsia="Calibri" w:cs="Arial"/>
          <w:szCs w:val="22"/>
        </w:rPr>
        <w:t xml:space="preserve">Ponudba se šteje za pravočasno oddano, če jo naročnik prejme preko sistema e-JN </w:t>
      </w:r>
      <w:hyperlink r:id="rId13" w:history="1">
        <w:r w:rsidRPr="00C1651D">
          <w:rPr>
            <w:rStyle w:val="Hyperlink"/>
            <w:rFonts w:eastAsia="Calibri" w:cs="Arial"/>
            <w:szCs w:val="22"/>
          </w:rPr>
          <w:t>https://ejn.gov.si/</w:t>
        </w:r>
      </w:hyperlink>
      <w:r w:rsidRPr="00C1651D">
        <w:rPr>
          <w:rFonts w:eastAsia="Calibri" w:cs="Arial"/>
          <w:szCs w:val="22"/>
        </w:rPr>
        <w:t xml:space="preserve">   </w:t>
      </w:r>
      <w:r w:rsidRPr="00AB1603">
        <w:rPr>
          <w:rFonts w:eastAsia="Calibri" w:cs="Arial"/>
          <w:b/>
          <w:bCs/>
          <w:szCs w:val="22"/>
        </w:rPr>
        <w:t xml:space="preserve">najkasneje </w:t>
      </w:r>
      <w:r w:rsidRPr="002B365E">
        <w:rPr>
          <w:rFonts w:eastAsia="Calibri" w:cs="Arial"/>
          <w:b/>
          <w:bCs/>
          <w:szCs w:val="22"/>
        </w:rPr>
        <w:t>do</w:t>
      </w:r>
      <w:r w:rsidR="00DB344E" w:rsidRPr="002B365E">
        <w:rPr>
          <w:rFonts w:eastAsia="Calibri" w:cs="Arial"/>
          <w:b/>
          <w:bCs/>
          <w:szCs w:val="22"/>
        </w:rPr>
        <w:t xml:space="preserve"> </w:t>
      </w:r>
      <w:r w:rsidR="00F7307A" w:rsidRPr="002B365E">
        <w:rPr>
          <w:rFonts w:eastAsia="Calibri" w:cs="Arial"/>
          <w:b/>
          <w:bCs/>
          <w:szCs w:val="22"/>
        </w:rPr>
        <w:t>3</w:t>
      </w:r>
      <w:r w:rsidR="00EF4EC5" w:rsidRPr="002B365E">
        <w:rPr>
          <w:rFonts w:eastAsia="Calibri" w:cs="Arial"/>
          <w:b/>
          <w:bCs/>
          <w:szCs w:val="22"/>
        </w:rPr>
        <w:t xml:space="preserve">. </w:t>
      </w:r>
      <w:r w:rsidR="00F7307A" w:rsidRPr="002B365E">
        <w:rPr>
          <w:rFonts w:eastAsia="Calibri" w:cs="Arial"/>
          <w:b/>
          <w:bCs/>
          <w:szCs w:val="22"/>
        </w:rPr>
        <w:t>4</w:t>
      </w:r>
      <w:r w:rsidR="00EF4EC5" w:rsidRPr="002B365E">
        <w:rPr>
          <w:rFonts w:eastAsia="Calibri" w:cs="Arial"/>
          <w:b/>
          <w:bCs/>
          <w:szCs w:val="22"/>
        </w:rPr>
        <w:t xml:space="preserve">. </w:t>
      </w:r>
      <w:r w:rsidR="0011047E" w:rsidRPr="002B365E">
        <w:rPr>
          <w:rFonts w:eastAsia="Calibri" w:cs="Arial"/>
          <w:b/>
          <w:bCs/>
          <w:szCs w:val="22"/>
        </w:rPr>
        <w:t>2026</w:t>
      </w:r>
      <w:r w:rsidR="004C7022" w:rsidRPr="00AB1603">
        <w:rPr>
          <w:rFonts w:eastAsia="Calibri" w:cs="Arial"/>
          <w:b/>
          <w:bCs/>
          <w:szCs w:val="22"/>
        </w:rPr>
        <w:t xml:space="preserve"> do 09:00 ure.</w:t>
      </w:r>
      <w:r w:rsidRPr="00AB1603">
        <w:rPr>
          <w:rFonts w:eastAsia="Calibri" w:cs="Arial"/>
          <w:szCs w:val="22"/>
        </w:rPr>
        <w:t xml:space="preserve"> Za oddano ponudbo se šteje ponudba, ki je v sistemu e-JN</w:t>
      </w:r>
      <w:r w:rsidRPr="00C1651D">
        <w:rPr>
          <w:rFonts w:eastAsia="Calibri" w:cs="Arial"/>
          <w:szCs w:val="22"/>
        </w:rPr>
        <w:t xml:space="preserve"> označena s statusom »ODDANA«.</w:t>
      </w:r>
    </w:p>
    <w:p w14:paraId="730A5C89" w14:textId="77777777" w:rsidR="005956E0" w:rsidRPr="00C1651D" w:rsidRDefault="005956E0" w:rsidP="0011047E">
      <w:pPr>
        <w:spacing w:line="276" w:lineRule="auto"/>
        <w:rPr>
          <w:rFonts w:eastAsia="Calibri"/>
          <w:szCs w:val="22"/>
        </w:rPr>
      </w:pPr>
    </w:p>
    <w:p w14:paraId="6F8CF997" w14:textId="77777777" w:rsidR="005956E0" w:rsidRPr="00C1651D" w:rsidRDefault="005956E0" w:rsidP="0011047E">
      <w:pPr>
        <w:spacing w:line="276" w:lineRule="auto"/>
        <w:rPr>
          <w:rFonts w:eastAsia="Calibri"/>
          <w:szCs w:val="22"/>
        </w:rPr>
      </w:pPr>
      <w:r w:rsidRPr="00C1651D">
        <w:rPr>
          <w:rFonts w:eastAsia="Calibri"/>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E4FFF95" w14:textId="77777777" w:rsidR="005956E0" w:rsidRPr="00C1651D" w:rsidRDefault="005956E0" w:rsidP="0011047E">
      <w:pPr>
        <w:spacing w:line="276" w:lineRule="auto"/>
        <w:rPr>
          <w:rFonts w:eastAsia="Calibri"/>
          <w:szCs w:val="22"/>
        </w:rPr>
      </w:pPr>
    </w:p>
    <w:p w14:paraId="2E0CB5FF" w14:textId="77777777" w:rsidR="005956E0" w:rsidRPr="00C1651D" w:rsidRDefault="005956E0" w:rsidP="0011047E">
      <w:pPr>
        <w:spacing w:line="276" w:lineRule="auto"/>
        <w:rPr>
          <w:rFonts w:eastAsia="Calibri"/>
          <w:szCs w:val="22"/>
        </w:rPr>
      </w:pPr>
      <w:r w:rsidRPr="00C1651D">
        <w:rPr>
          <w:rFonts w:eastAsia="Calibri"/>
          <w:szCs w:val="22"/>
        </w:rPr>
        <w:t>Po preteku roka za predložitev ponudb ponudbe ne bo več mogoče oddati.</w:t>
      </w:r>
    </w:p>
    <w:p w14:paraId="38AEBA53" w14:textId="77777777" w:rsidR="005956E0" w:rsidRPr="00C1651D" w:rsidRDefault="005956E0" w:rsidP="0011047E">
      <w:pPr>
        <w:spacing w:line="276" w:lineRule="auto"/>
        <w:rPr>
          <w:rFonts w:eastAsia="Calibri"/>
          <w:szCs w:val="22"/>
        </w:rPr>
      </w:pPr>
    </w:p>
    <w:p w14:paraId="222ECEF5" w14:textId="77777777" w:rsidR="005956E0" w:rsidRPr="00C1651D" w:rsidRDefault="005956E0" w:rsidP="0011047E">
      <w:pPr>
        <w:spacing w:line="276" w:lineRule="auto"/>
      </w:pPr>
      <w:r w:rsidRPr="00C1651D">
        <w:t xml:space="preserve">Dostop do povezave za oddajo elektronske ponudbe v tem postopku javnega naročila je na naslednji povezavi:  </w:t>
      </w:r>
    </w:p>
    <w:p w14:paraId="10CC9473" w14:textId="14953937" w:rsidR="00956444" w:rsidRDefault="00C8158F" w:rsidP="0011047E">
      <w:pPr>
        <w:spacing w:line="276" w:lineRule="auto"/>
      </w:pPr>
      <w:hyperlink r:id="rId14" w:history="1">
        <w:r w:rsidRPr="00A70880">
          <w:rPr>
            <w:rStyle w:val="Hyperlink"/>
          </w:rPr>
          <w:t>https://ejn.gov.si/ponudba/pages/aktualno/aktualno_jnc_podrobno.xhtml?zadevaId=70081</w:t>
        </w:r>
      </w:hyperlink>
    </w:p>
    <w:p w14:paraId="6BCDE04A" w14:textId="77777777" w:rsidR="00C8158F" w:rsidRPr="00C1651D" w:rsidRDefault="00C8158F" w:rsidP="0011047E">
      <w:pPr>
        <w:spacing w:line="276" w:lineRule="auto"/>
        <w:rPr>
          <w:rFonts w:eastAsia="Calibri" w:cs="Arial"/>
          <w:szCs w:val="22"/>
        </w:rPr>
      </w:pPr>
    </w:p>
    <w:p w14:paraId="29B51753" w14:textId="1C8383E8" w:rsidR="005956E0" w:rsidRPr="00C1651D" w:rsidRDefault="005956E0" w:rsidP="0011047E">
      <w:pPr>
        <w:spacing w:line="276" w:lineRule="auto"/>
        <w:rPr>
          <w:rFonts w:eastAsia="Calibri" w:cs="Arial"/>
          <w:szCs w:val="22"/>
        </w:rPr>
      </w:pPr>
      <w:r w:rsidRPr="00AB1603">
        <w:rPr>
          <w:rFonts w:eastAsia="Calibri" w:cs="Arial"/>
          <w:szCs w:val="22"/>
        </w:rPr>
        <w:t xml:space="preserve">Odpiranje ponudb bo potekalo avtomatično v sistemu e-JN dne </w:t>
      </w:r>
      <w:r w:rsidR="00F7307A">
        <w:rPr>
          <w:rFonts w:eastAsia="Calibri" w:cs="Arial"/>
          <w:b/>
          <w:bCs/>
          <w:szCs w:val="22"/>
        </w:rPr>
        <w:t>3</w:t>
      </w:r>
      <w:r w:rsidR="00EF4EC5" w:rsidRPr="00AB1603">
        <w:rPr>
          <w:rFonts w:eastAsia="Calibri" w:cs="Arial"/>
          <w:b/>
          <w:bCs/>
          <w:szCs w:val="22"/>
        </w:rPr>
        <w:t xml:space="preserve">. </w:t>
      </w:r>
      <w:r w:rsidR="00F7307A">
        <w:rPr>
          <w:rFonts w:eastAsia="Calibri" w:cs="Arial"/>
          <w:b/>
          <w:bCs/>
          <w:szCs w:val="22"/>
        </w:rPr>
        <w:t>4</w:t>
      </w:r>
      <w:r w:rsidRPr="00AB1603">
        <w:rPr>
          <w:rFonts w:eastAsia="Calibri" w:cs="Arial"/>
          <w:b/>
          <w:bCs/>
          <w:szCs w:val="22"/>
        </w:rPr>
        <w:t>. 202</w:t>
      </w:r>
      <w:r w:rsidR="0011047E">
        <w:rPr>
          <w:rFonts w:eastAsia="Calibri" w:cs="Arial"/>
          <w:b/>
          <w:bCs/>
          <w:szCs w:val="22"/>
        </w:rPr>
        <w:t>6</w:t>
      </w:r>
      <w:r w:rsidRPr="00AB1603">
        <w:rPr>
          <w:rFonts w:eastAsia="Calibri" w:cs="Arial"/>
          <w:b/>
          <w:bCs/>
          <w:szCs w:val="22"/>
        </w:rPr>
        <w:t xml:space="preserve"> </w:t>
      </w:r>
      <w:r w:rsidRPr="00AB1603">
        <w:rPr>
          <w:rFonts w:eastAsia="Calibri"/>
          <w:szCs w:val="22"/>
        </w:rPr>
        <w:t xml:space="preserve">in se bo začelo </w:t>
      </w:r>
      <w:r w:rsidRPr="00AB1603">
        <w:rPr>
          <w:rFonts w:eastAsia="Calibri"/>
          <w:b/>
          <w:szCs w:val="22"/>
        </w:rPr>
        <w:t>ob 1</w:t>
      </w:r>
      <w:r w:rsidR="00F7307A">
        <w:rPr>
          <w:rFonts w:eastAsia="Calibri"/>
          <w:b/>
          <w:szCs w:val="22"/>
        </w:rPr>
        <w:t>2</w:t>
      </w:r>
      <w:r w:rsidRPr="00AB1603">
        <w:rPr>
          <w:rFonts w:eastAsia="Calibri"/>
          <w:b/>
          <w:szCs w:val="22"/>
        </w:rPr>
        <w:t>:0</w:t>
      </w:r>
      <w:r w:rsidR="002D5729" w:rsidRPr="00AB1603">
        <w:rPr>
          <w:rFonts w:eastAsia="Calibri"/>
          <w:b/>
          <w:szCs w:val="22"/>
        </w:rPr>
        <w:t>0</w:t>
      </w:r>
      <w:r w:rsidRPr="00AB1603">
        <w:rPr>
          <w:rFonts w:eastAsia="Calibri"/>
          <w:b/>
          <w:szCs w:val="22"/>
        </w:rPr>
        <w:t xml:space="preserve"> uri</w:t>
      </w:r>
      <w:r w:rsidRPr="00F22145">
        <w:rPr>
          <w:rFonts w:eastAsia="Calibri"/>
          <w:szCs w:val="22"/>
        </w:rPr>
        <w:t xml:space="preserve"> na</w:t>
      </w:r>
      <w:r w:rsidRPr="009162F2">
        <w:rPr>
          <w:rFonts w:eastAsia="Calibri"/>
          <w:szCs w:val="22"/>
        </w:rPr>
        <w:t xml:space="preserve"> spletnem naslovu </w:t>
      </w:r>
      <w:hyperlink r:id="rId15" w:history="1">
        <w:r w:rsidRPr="009162F2">
          <w:rPr>
            <w:rFonts w:eastAsia="Calibri" w:cs="Arial"/>
            <w:color w:val="0000FF"/>
            <w:szCs w:val="22"/>
            <w:u w:val="single"/>
          </w:rPr>
          <w:t>https://ejn.gov.si/</w:t>
        </w:r>
      </w:hyperlink>
      <w:r w:rsidRPr="009162F2">
        <w:rPr>
          <w:rFonts w:eastAsia="Calibri" w:cs="Arial"/>
          <w:szCs w:val="22"/>
        </w:rPr>
        <w:t>.</w:t>
      </w:r>
      <w:r w:rsidRPr="00C1651D">
        <w:rPr>
          <w:rFonts w:eastAsia="Calibri" w:cs="Arial"/>
          <w:szCs w:val="22"/>
        </w:rPr>
        <w:t xml:space="preserve"> </w:t>
      </w:r>
    </w:p>
    <w:p w14:paraId="234C9961" w14:textId="77777777" w:rsidR="005956E0" w:rsidRPr="00C1651D" w:rsidRDefault="005956E0" w:rsidP="0011047E">
      <w:pPr>
        <w:spacing w:line="276" w:lineRule="auto"/>
        <w:rPr>
          <w:rFonts w:eastAsia="Calibri" w:cs="Arial"/>
          <w:szCs w:val="22"/>
        </w:rPr>
      </w:pPr>
    </w:p>
    <w:p w14:paraId="4CA4E9FE" w14:textId="77777777" w:rsidR="005956E0" w:rsidRPr="00C1651D" w:rsidRDefault="005956E0" w:rsidP="0011047E">
      <w:pPr>
        <w:spacing w:line="276" w:lineRule="auto"/>
      </w:pPr>
      <w:r w:rsidRPr="00C1651D">
        <w:rPr>
          <w:rFonts w:eastAsia="Calibri"/>
          <w:szCs w:val="22"/>
        </w:rPr>
        <w:t>Odpiranje poteka tako, da sistem e-JN samodejno ob uri, ki je določena za javno odpiranje ponudb, prikaže podatke o ponudniku, o variantah, če so bile zahtevane oziroma dovoljene,</w:t>
      </w:r>
      <w:r w:rsidRPr="00C1651D">
        <w:rPr>
          <w:rFonts w:eastAsia="Calibri"/>
        </w:rPr>
        <w:t xml:space="preserve"> skupni ponudbeni vrednosti ponudbe ter</w:t>
      </w:r>
      <w:r w:rsidRPr="00C1651D">
        <w:rPr>
          <w:rFonts w:eastAsia="Calibri"/>
          <w:szCs w:val="22"/>
        </w:rPr>
        <w:t xml:space="preserve"> omogoči dostop do dokumenta, ki ga ponudnik naloži v sistem e-JN pod razdelek »</w:t>
      </w:r>
      <w:r w:rsidRPr="00C1651D">
        <w:rPr>
          <w:rFonts w:eastAsia="Calibri"/>
        </w:rPr>
        <w:t xml:space="preserve">Skupna ponudbena vrednost«, v del »Predračun«. </w:t>
      </w:r>
    </w:p>
    <w:p w14:paraId="4DB85522" w14:textId="77777777" w:rsidR="005956E0" w:rsidRPr="00C1651D" w:rsidRDefault="005956E0" w:rsidP="0011047E">
      <w:pPr>
        <w:tabs>
          <w:tab w:val="left" w:pos="-180"/>
        </w:tabs>
        <w:spacing w:line="276" w:lineRule="auto"/>
      </w:pPr>
    </w:p>
    <w:p w14:paraId="33A6CDF2" w14:textId="6F6B911A" w:rsidR="005956E0" w:rsidRPr="00C1651D" w:rsidRDefault="005956E0" w:rsidP="0011047E">
      <w:pPr>
        <w:tabs>
          <w:tab w:val="left" w:pos="-180"/>
          <w:tab w:val="center" w:pos="7020"/>
        </w:tabs>
        <w:spacing w:line="276" w:lineRule="auto"/>
      </w:pPr>
      <w:r w:rsidRPr="00757A6B">
        <w:t xml:space="preserve">Ljubljana, </w:t>
      </w:r>
      <w:r w:rsidR="00E94901" w:rsidRPr="00757A6B">
        <w:t>27</w:t>
      </w:r>
      <w:r w:rsidRPr="00757A6B">
        <w:t xml:space="preserve">. </w:t>
      </w:r>
      <w:r w:rsidR="00910A38" w:rsidRPr="00757A6B">
        <w:t>2</w:t>
      </w:r>
      <w:r w:rsidRPr="00757A6B">
        <w:t>. 202</w:t>
      </w:r>
      <w:r w:rsidR="000C2A94" w:rsidRPr="00757A6B">
        <w:t>6</w:t>
      </w:r>
      <w:r w:rsidRPr="00757A6B">
        <w:tab/>
        <w:t>Komercialna služba</w:t>
      </w:r>
    </w:p>
    <w:p w14:paraId="7B910863" w14:textId="67A839C0" w:rsidR="00EE1DA5" w:rsidRPr="00C1651D" w:rsidRDefault="005956E0" w:rsidP="0011047E">
      <w:pPr>
        <w:tabs>
          <w:tab w:val="left" w:pos="-180"/>
          <w:tab w:val="center" w:pos="7020"/>
        </w:tabs>
        <w:spacing w:line="276" w:lineRule="auto"/>
      </w:pPr>
      <w:r w:rsidRPr="00C1651D">
        <w:tab/>
        <w:t>RTV Slovenija</w:t>
      </w:r>
    </w:p>
    <w:p w14:paraId="05FBBED8" w14:textId="77777777" w:rsidR="00EE1DA5" w:rsidRPr="00C1651D" w:rsidRDefault="00EE1DA5" w:rsidP="00EE1DA5">
      <w:pPr>
        <w:pStyle w:val="FootnoteText"/>
        <w:tabs>
          <w:tab w:val="left" w:pos="-180"/>
        </w:tabs>
        <w:rPr>
          <w:rFonts w:ascii="Arial" w:hAnsi="Arial"/>
        </w:rPr>
      </w:pPr>
    </w:p>
    <w:p w14:paraId="7D7154A6" w14:textId="77777777" w:rsidR="00EE1DA5" w:rsidRPr="00C1651D" w:rsidRDefault="00EE1DA5" w:rsidP="00EE1DA5">
      <w:pPr>
        <w:pStyle w:val="Heading1"/>
        <w:rPr>
          <w:b/>
        </w:rPr>
      </w:pPr>
      <w:bookmarkStart w:id="7" w:name="_Toc8536254"/>
      <w:bookmarkStart w:id="8" w:name="_Toc14052251"/>
      <w:bookmarkStart w:id="9" w:name="_Toc14052428"/>
      <w:bookmarkStart w:id="10" w:name="_Toc14055372"/>
      <w:bookmarkStart w:id="11" w:name="_Toc15030893"/>
      <w:bookmarkStart w:id="12" w:name="_Toc222908840"/>
      <w:r w:rsidRPr="00C1651D">
        <w:rPr>
          <w:b/>
        </w:rPr>
        <w:lastRenderedPageBreak/>
        <w:t>NAVODILO PONUDNIKOM ZA IZDELAVO PONUDBE</w:t>
      </w:r>
      <w:bookmarkEnd w:id="7"/>
      <w:bookmarkEnd w:id="8"/>
      <w:bookmarkEnd w:id="9"/>
      <w:bookmarkEnd w:id="10"/>
      <w:bookmarkEnd w:id="11"/>
      <w:bookmarkEnd w:id="12"/>
    </w:p>
    <w:p w14:paraId="7FC95C43" w14:textId="77777777" w:rsidR="00EE1DA5" w:rsidRPr="00C1651D" w:rsidRDefault="00EE1DA5" w:rsidP="00EE1DA5">
      <w:pPr>
        <w:rPr>
          <w:sz w:val="22"/>
          <w:u w:val="single"/>
        </w:rPr>
      </w:pPr>
    </w:p>
    <w:p w14:paraId="6AE56F32" w14:textId="77777777" w:rsidR="00EE1DA5" w:rsidRPr="00C1651D" w:rsidRDefault="00EE1DA5" w:rsidP="00EE1DA5">
      <w:pPr>
        <w:pStyle w:val="Heading2"/>
        <w:rPr>
          <w:b w:val="0"/>
        </w:rPr>
      </w:pPr>
      <w:bookmarkStart w:id="13" w:name="_Toc14052252"/>
      <w:bookmarkStart w:id="14" w:name="_Toc14052429"/>
      <w:bookmarkStart w:id="15" w:name="_Toc14055373"/>
      <w:bookmarkStart w:id="16" w:name="_Toc222908841"/>
      <w:r w:rsidRPr="00C1651D">
        <w:t>N</w:t>
      </w:r>
      <w:bookmarkEnd w:id="13"/>
      <w:bookmarkEnd w:id="14"/>
      <w:bookmarkEnd w:id="15"/>
      <w:r w:rsidRPr="00C1651D">
        <w:t>aročnik javnega naročila</w:t>
      </w:r>
      <w:bookmarkEnd w:id="16"/>
    </w:p>
    <w:p w14:paraId="7EE7D0EA" w14:textId="77777777" w:rsidR="00EE1DA5" w:rsidRPr="00C1651D" w:rsidRDefault="00EE1DA5" w:rsidP="00E556C6">
      <w:pPr>
        <w:spacing w:line="276" w:lineRule="auto"/>
        <w:rPr>
          <w:sz w:val="22"/>
        </w:rPr>
      </w:pPr>
    </w:p>
    <w:p w14:paraId="1E4695AC" w14:textId="77777777" w:rsidR="00EE1DA5" w:rsidRPr="00C1651D" w:rsidRDefault="00EE1DA5" w:rsidP="00E556C6">
      <w:pPr>
        <w:spacing w:line="276" w:lineRule="auto"/>
        <w:rPr>
          <w:b/>
        </w:rPr>
      </w:pPr>
      <w:bookmarkStart w:id="17" w:name="_Toc14052253"/>
      <w:bookmarkStart w:id="18" w:name="_Toc14052430"/>
      <w:bookmarkStart w:id="19" w:name="_Toc14055374"/>
      <w:r w:rsidRPr="00C1651D">
        <w:rPr>
          <w:b/>
        </w:rPr>
        <w:t>Radiotelevizija Slovenija, Javni zavod, Kolodvorska 2, 1550 Ljubljana</w:t>
      </w:r>
    </w:p>
    <w:p w14:paraId="14E8BA48" w14:textId="77777777" w:rsidR="00EE1DA5" w:rsidRPr="00C1651D" w:rsidRDefault="00EE1DA5" w:rsidP="00E556C6">
      <w:pPr>
        <w:spacing w:line="276" w:lineRule="auto"/>
      </w:pPr>
      <w:r w:rsidRPr="00C1651D">
        <w:t>Identifikacijska štev. za DDV: SI29865174; Matična štev.: 5056497</w:t>
      </w:r>
    </w:p>
    <w:p w14:paraId="3F3F2AFB" w14:textId="77777777" w:rsidR="00EE1DA5" w:rsidRPr="00C1651D" w:rsidRDefault="00EE1DA5" w:rsidP="00E556C6">
      <w:pPr>
        <w:spacing w:line="276" w:lineRule="auto"/>
      </w:pPr>
    </w:p>
    <w:p w14:paraId="7560BC51" w14:textId="4DCAB017" w:rsidR="00EE1DA5" w:rsidRPr="00C1651D" w:rsidRDefault="00FB11B4" w:rsidP="00E556C6">
      <w:pPr>
        <w:spacing w:line="276" w:lineRule="auto"/>
      </w:pPr>
      <w:r w:rsidRPr="00FB11B4">
        <w:t>Ponudbe bo ocenjevala pooblaščena strokovna komisija, odločitev o oddaji pa bo podpisala pooblaščena oseba naročnika.</w:t>
      </w:r>
      <w:r>
        <w:t xml:space="preserve"> </w:t>
      </w:r>
      <w:r w:rsidR="00EE1DA5" w:rsidRPr="00C1651D">
        <w:t xml:space="preserve">Pri ocenjevanju bo komisija upoštevala merila, ki so sestavni del </w:t>
      </w:r>
      <w:r w:rsidR="00A132EC" w:rsidRPr="00C1651D">
        <w:rPr>
          <w:rFonts w:cs="Arial"/>
          <w:color w:val="282828"/>
          <w:szCs w:val="20"/>
        </w:rPr>
        <w:t xml:space="preserve">dokumentacije </w:t>
      </w:r>
      <w:r w:rsidR="002E5FA9" w:rsidRPr="00C1651D">
        <w:rPr>
          <w:rFonts w:cs="Arial"/>
          <w:color w:val="282828"/>
          <w:szCs w:val="20"/>
        </w:rPr>
        <w:t>v zvezi z oddajo</w:t>
      </w:r>
      <w:r w:rsidR="00A132EC" w:rsidRPr="00C1651D">
        <w:rPr>
          <w:rFonts w:cs="Arial"/>
          <w:color w:val="282828"/>
          <w:szCs w:val="20"/>
        </w:rPr>
        <w:t xml:space="preserve"> javnega naročila</w:t>
      </w:r>
      <w:r w:rsidR="00EE1DA5" w:rsidRPr="00C1651D">
        <w:t>.</w:t>
      </w:r>
    </w:p>
    <w:p w14:paraId="1B25672A" w14:textId="77777777" w:rsidR="00EE1DA5" w:rsidRPr="00C1651D" w:rsidRDefault="00EE1DA5" w:rsidP="00E556C6">
      <w:pPr>
        <w:spacing w:line="276" w:lineRule="auto"/>
        <w:rPr>
          <w:bCs/>
        </w:rPr>
      </w:pPr>
    </w:p>
    <w:p w14:paraId="04F373ED" w14:textId="77777777" w:rsidR="00EE1DA5" w:rsidRPr="00C1651D" w:rsidRDefault="00EE1DA5" w:rsidP="00E556C6">
      <w:pPr>
        <w:pStyle w:val="BodyText3"/>
        <w:spacing w:line="276" w:lineRule="auto"/>
        <w:rPr>
          <w:b/>
          <w:sz w:val="20"/>
          <w:lang w:val="sl-SI"/>
        </w:rPr>
      </w:pPr>
      <w:r w:rsidRPr="00C1651D">
        <w:rPr>
          <w:b/>
          <w:sz w:val="20"/>
          <w:lang w:val="sl-SI"/>
        </w:rPr>
        <w:t xml:space="preserve">Izbrani ponudnik mora v skladu z »Odločitvijo o oddaji javnega naročila« poslati pisno izjavo, da bo pristopil k podpisu pogodbe v roku 8 dni  od vročitve. </w:t>
      </w:r>
    </w:p>
    <w:p w14:paraId="0AB31162" w14:textId="77777777" w:rsidR="00EE1DA5" w:rsidRPr="00C1651D" w:rsidRDefault="00EE1DA5" w:rsidP="00E556C6">
      <w:pPr>
        <w:pStyle w:val="Footer"/>
        <w:tabs>
          <w:tab w:val="clear" w:pos="4153"/>
          <w:tab w:val="clear" w:pos="8306"/>
        </w:tabs>
        <w:spacing w:line="276" w:lineRule="auto"/>
        <w:rPr>
          <w:rFonts w:ascii="Arial" w:hAnsi="Arial"/>
          <w:lang w:val="sl-SI"/>
        </w:rPr>
      </w:pPr>
    </w:p>
    <w:p w14:paraId="12AE9E9E" w14:textId="77777777" w:rsidR="00EE1DA5" w:rsidRPr="00C1651D" w:rsidRDefault="00EE1DA5" w:rsidP="00E556C6">
      <w:pPr>
        <w:pStyle w:val="BodyText3"/>
        <w:spacing w:line="276" w:lineRule="auto"/>
        <w:rPr>
          <w:b/>
          <w:sz w:val="20"/>
          <w:lang w:val="sl-SI"/>
        </w:rPr>
      </w:pPr>
      <w:r w:rsidRPr="00C1651D">
        <w:rPr>
          <w:b/>
          <w:sz w:val="20"/>
          <w:lang w:val="sl-SI"/>
        </w:rPr>
        <w:t xml:space="preserve">Naročnik si pridržuje pravico do morebitnih sprememb obsega naročila od razpisanega, odvisno od razpoložljivih finančnih sredstev in dejanskih potreb. </w:t>
      </w:r>
    </w:p>
    <w:p w14:paraId="5007C7D9" w14:textId="77777777" w:rsidR="00EE1DA5" w:rsidRPr="00C1651D" w:rsidRDefault="00EE1DA5" w:rsidP="00E556C6">
      <w:pPr>
        <w:spacing w:line="276" w:lineRule="auto"/>
        <w:rPr>
          <w:b/>
        </w:rPr>
      </w:pPr>
    </w:p>
    <w:p w14:paraId="558AAF5D" w14:textId="77777777" w:rsidR="00C448B7" w:rsidRPr="00C1651D" w:rsidRDefault="00C448B7" w:rsidP="00E556C6">
      <w:pPr>
        <w:suppressAutoHyphens/>
        <w:spacing w:line="276" w:lineRule="auto"/>
        <w:rPr>
          <w:rFonts w:cs="Arial"/>
          <w:szCs w:val="20"/>
          <w:lang w:eastAsia="ar-SA"/>
        </w:rPr>
      </w:pPr>
      <w:r w:rsidRPr="00C1651D">
        <w:rPr>
          <w:rFonts w:cs="Arial"/>
          <w:szCs w:val="20"/>
          <w:lang w:eastAsia="ar-SA"/>
        </w:rPr>
        <w:t xml:space="preserve">Naročnik bo v primeru </w:t>
      </w:r>
      <w:r w:rsidR="007D1993" w:rsidRPr="00C1651D">
        <w:rPr>
          <w:rFonts w:cs="Arial"/>
          <w:szCs w:val="20"/>
          <w:lang w:eastAsia="ar-SA"/>
        </w:rPr>
        <w:t>nedopustnih</w:t>
      </w:r>
      <w:r w:rsidRPr="00C1651D">
        <w:rPr>
          <w:rFonts w:cs="Arial"/>
          <w:szCs w:val="20"/>
          <w:lang w:eastAsia="ar-SA"/>
        </w:rPr>
        <w:t xml:space="preserve"> ponudb razveljavil javno naročilo. Naročnik si skladno z </w:t>
      </w:r>
      <w:r w:rsidR="003131B5" w:rsidRPr="00C1651D">
        <w:rPr>
          <w:rFonts w:cs="Arial"/>
          <w:szCs w:val="20"/>
          <w:lang w:eastAsia="ar-SA"/>
        </w:rPr>
        <w:t>9</w:t>
      </w:r>
      <w:r w:rsidRPr="00C1651D">
        <w:rPr>
          <w:rFonts w:cs="Arial"/>
          <w:szCs w:val="20"/>
          <w:lang w:eastAsia="ar-SA"/>
        </w:rPr>
        <w:t>0. členom ZJN-</w:t>
      </w:r>
      <w:r w:rsidR="003131B5" w:rsidRPr="00C1651D">
        <w:rPr>
          <w:rFonts w:cs="Arial"/>
          <w:szCs w:val="20"/>
          <w:lang w:eastAsia="ar-SA"/>
        </w:rPr>
        <w:t>3</w:t>
      </w:r>
      <w:r w:rsidRPr="00C1651D">
        <w:rPr>
          <w:rFonts w:cs="Arial"/>
          <w:szCs w:val="20"/>
          <w:lang w:eastAsia="ar-SA"/>
        </w:rPr>
        <w:t xml:space="preserve"> pridržuje pravico, da ne izbere nobene ponudbe.</w:t>
      </w:r>
    </w:p>
    <w:p w14:paraId="0F33309D" w14:textId="77777777" w:rsidR="00EE1DA5" w:rsidRPr="00C1651D" w:rsidRDefault="00EE1DA5" w:rsidP="00E556C6">
      <w:pPr>
        <w:spacing w:line="276" w:lineRule="auto"/>
      </w:pPr>
    </w:p>
    <w:p w14:paraId="39DCBB5F" w14:textId="77777777" w:rsidR="00EE1DA5" w:rsidRPr="00C1651D" w:rsidRDefault="00EE1DA5" w:rsidP="00E556C6">
      <w:pPr>
        <w:spacing w:line="276" w:lineRule="auto"/>
      </w:pPr>
    </w:p>
    <w:p w14:paraId="640CF829" w14:textId="77777777" w:rsidR="00EE1DA5" w:rsidRPr="00C1651D" w:rsidRDefault="00EE1DA5" w:rsidP="00EE1DA5">
      <w:pPr>
        <w:pStyle w:val="Heading2"/>
        <w:rPr>
          <w:b w:val="0"/>
        </w:rPr>
      </w:pPr>
      <w:bookmarkStart w:id="20" w:name="_Toc222908842"/>
      <w:r w:rsidRPr="00C1651D">
        <w:t>P</w:t>
      </w:r>
      <w:bookmarkEnd w:id="17"/>
      <w:bookmarkEnd w:id="18"/>
      <w:bookmarkEnd w:id="19"/>
      <w:r w:rsidRPr="00C1651D">
        <w:t>ravna podlaga</w:t>
      </w:r>
      <w:bookmarkEnd w:id="20"/>
    </w:p>
    <w:p w14:paraId="60993620" w14:textId="77777777" w:rsidR="00EE1DA5" w:rsidRPr="00C1651D" w:rsidRDefault="00EE1DA5" w:rsidP="00E556C6">
      <w:pPr>
        <w:spacing w:line="276" w:lineRule="auto"/>
      </w:pPr>
    </w:p>
    <w:p w14:paraId="535382AC" w14:textId="506342D1" w:rsidR="00EE1DA5" w:rsidRPr="00C1651D" w:rsidRDefault="002C3ED9" w:rsidP="00E556C6">
      <w:pPr>
        <w:pStyle w:val="BodyText"/>
        <w:spacing w:line="276" w:lineRule="auto"/>
      </w:pPr>
      <w:r w:rsidRPr="00C1651D">
        <w:t>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in dopolnitvami) ter v skladu z veljavno zakonodajo, ki ureja področje javnih financ ter področje, ki je predmet javnega naročila.</w:t>
      </w:r>
    </w:p>
    <w:p w14:paraId="45C8D23B" w14:textId="77777777" w:rsidR="00EE1DA5" w:rsidRPr="00C1651D" w:rsidRDefault="00EE1DA5" w:rsidP="00EE1DA5">
      <w:pPr>
        <w:pStyle w:val="BodyText"/>
        <w:rPr>
          <w:b/>
        </w:rPr>
      </w:pPr>
    </w:p>
    <w:p w14:paraId="443601CB" w14:textId="77777777" w:rsidR="00EE1DA5" w:rsidRPr="00C1651D" w:rsidRDefault="00EE1DA5" w:rsidP="00EE1DA5">
      <w:pPr>
        <w:pStyle w:val="BodyText"/>
        <w:rPr>
          <w:b/>
        </w:rPr>
      </w:pPr>
    </w:p>
    <w:p w14:paraId="66EF92D9" w14:textId="77777777" w:rsidR="00EE1DA5" w:rsidRPr="00C1651D" w:rsidRDefault="00EE1DA5" w:rsidP="00EE1DA5">
      <w:pPr>
        <w:pStyle w:val="Heading2"/>
        <w:rPr>
          <w:b w:val="0"/>
        </w:rPr>
      </w:pPr>
      <w:bookmarkStart w:id="21" w:name="_Toc14052254"/>
      <w:bookmarkStart w:id="22" w:name="_Toc14052431"/>
      <w:bookmarkStart w:id="23" w:name="_Toc14055375"/>
      <w:bookmarkStart w:id="24" w:name="_Toc222908843"/>
      <w:r w:rsidRPr="00C1651D">
        <w:t>T</w:t>
      </w:r>
      <w:bookmarkEnd w:id="21"/>
      <w:bookmarkEnd w:id="22"/>
      <w:bookmarkEnd w:id="23"/>
      <w:r w:rsidRPr="00C1651D">
        <w:t>emeljna pravila poslovanja</w:t>
      </w:r>
      <w:bookmarkEnd w:id="24"/>
    </w:p>
    <w:p w14:paraId="0FE18153" w14:textId="77777777" w:rsidR="00EE1DA5" w:rsidRPr="00C1651D" w:rsidRDefault="00EE1DA5" w:rsidP="00E556C6">
      <w:pPr>
        <w:spacing w:line="276" w:lineRule="auto"/>
      </w:pPr>
    </w:p>
    <w:p w14:paraId="592B159B" w14:textId="77777777" w:rsidR="00EE1DA5" w:rsidRPr="00C1651D" w:rsidRDefault="00EE1DA5" w:rsidP="00E556C6">
      <w:pPr>
        <w:pStyle w:val="BodyText"/>
        <w:spacing w:line="276" w:lineRule="auto"/>
      </w:pPr>
      <w:r w:rsidRPr="00C1651D">
        <w:t>Vsak ponudnikov poskus, da vpliva na naročnikovo obravnavo ponudb ali odločitev o izbiri, bo imel za posledico zavrnitev njegove ponudbe. Enako velja za poskuse vplivanja na delo in odločitve komisije.</w:t>
      </w:r>
    </w:p>
    <w:p w14:paraId="64E8CDF2" w14:textId="77777777" w:rsidR="00EE1DA5" w:rsidRPr="00C1651D" w:rsidRDefault="00EE1DA5" w:rsidP="00E556C6">
      <w:pPr>
        <w:pStyle w:val="BodyText"/>
        <w:spacing w:line="276" w:lineRule="auto"/>
      </w:pPr>
    </w:p>
    <w:p w14:paraId="5231B9AB" w14:textId="77777777" w:rsidR="00EE1DA5" w:rsidRPr="00C1651D" w:rsidRDefault="00EE1DA5" w:rsidP="00E556C6">
      <w:pPr>
        <w:pStyle w:val="BodyText"/>
        <w:spacing w:line="276" w:lineRule="auto"/>
      </w:pPr>
      <w:r w:rsidRPr="00C1651D">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0FE0135F" w14:textId="77777777" w:rsidR="009D0891" w:rsidRPr="00C1651D" w:rsidRDefault="009D0891" w:rsidP="00E556C6">
      <w:pPr>
        <w:spacing w:line="276" w:lineRule="auto"/>
      </w:pPr>
    </w:p>
    <w:p w14:paraId="2253CBE6" w14:textId="77777777" w:rsidR="009D0891" w:rsidRPr="00C1651D" w:rsidRDefault="009D0891" w:rsidP="00E556C6">
      <w:pPr>
        <w:spacing w:line="276" w:lineRule="auto"/>
      </w:pPr>
    </w:p>
    <w:p w14:paraId="03C20CBA" w14:textId="77777777" w:rsidR="000F1101" w:rsidRPr="00C1651D" w:rsidRDefault="000F1101">
      <w:pPr>
        <w:jc w:val="left"/>
      </w:pPr>
      <w:r w:rsidRPr="00C1651D">
        <w:br w:type="page"/>
      </w:r>
    </w:p>
    <w:p w14:paraId="466EEAB3" w14:textId="77777777" w:rsidR="00EE1DA5" w:rsidRPr="005918D1" w:rsidRDefault="00EE1DA5" w:rsidP="00EE1DA5">
      <w:pPr>
        <w:pStyle w:val="Heading1"/>
        <w:rPr>
          <w:b/>
        </w:rPr>
      </w:pPr>
      <w:bookmarkStart w:id="25" w:name="_Toc224698174"/>
      <w:bookmarkStart w:id="26" w:name="_Toc224967098"/>
      <w:bookmarkStart w:id="27" w:name="_Toc222908844"/>
      <w:r w:rsidRPr="005918D1">
        <w:rPr>
          <w:b/>
        </w:rPr>
        <w:lastRenderedPageBreak/>
        <w:t>PREDMET JAVNEGA NAROČILA</w:t>
      </w:r>
      <w:bookmarkEnd w:id="25"/>
      <w:bookmarkEnd w:id="26"/>
      <w:bookmarkEnd w:id="27"/>
    </w:p>
    <w:p w14:paraId="282EB889" w14:textId="77777777" w:rsidR="00EE1DA5" w:rsidRDefault="00EE1DA5" w:rsidP="005E5B42"/>
    <w:p w14:paraId="236A1BA4" w14:textId="77777777" w:rsidR="00C32B8C" w:rsidRPr="00C1651D" w:rsidRDefault="00C32B8C" w:rsidP="00C32B8C">
      <w:pPr>
        <w:pStyle w:val="Heading2"/>
        <w:rPr>
          <w:b w:val="0"/>
        </w:rPr>
      </w:pPr>
      <w:bookmarkStart w:id="28" w:name="_Toc222908845"/>
      <w:bookmarkStart w:id="29" w:name="_Toc14052255"/>
      <w:bookmarkStart w:id="30" w:name="_Toc14052432"/>
      <w:bookmarkStart w:id="31" w:name="_Toc14055376"/>
      <w:bookmarkStart w:id="32" w:name="_Toc15030895"/>
      <w:bookmarkStart w:id="33" w:name="_Toc224527381"/>
      <w:r w:rsidRPr="00C1651D">
        <w:t>Splošni OPIS</w:t>
      </w:r>
      <w:bookmarkEnd w:id="28"/>
    </w:p>
    <w:p w14:paraId="71E65BA1" w14:textId="77777777" w:rsidR="00C0612E" w:rsidRDefault="00831478" w:rsidP="005E5B42">
      <w:pPr>
        <w:spacing w:line="276" w:lineRule="auto"/>
        <w:rPr>
          <w:szCs w:val="20"/>
        </w:rPr>
      </w:pPr>
      <w:r w:rsidRPr="00C1651D">
        <w:rPr>
          <w:szCs w:val="20"/>
        </w:rPr>
        <w:t>Predmet javnega naročila je izvajanje storitev revidiranja računovodskih izkazov</w:t>
      </w:r>
      <w:r w:rsidR="003C0499">
        <w:rPr>
          <w:szCs w:val="20"/>
        </w:rPr>
        <w:t xml:space="preserve"> in sodil za delitev po dejavnostih</w:t>
      </w:r>
      <w:r w:rsidRPr="00C1651D">
        <w:rPr>
          <w:szCs w:val="20"/>
        </w:rPr>
        <w:t xml:space="preserve"> </w:t>
      </w:r>
      <w:r w:rsidR="00FB07AC">
        <w:rPr>
          <w:szCs w:val="20"/>
        </w:rPr>
        <w:t>za obdobje</w:t>
      </w:r>
      <w:r w:rsidR="00CA4C1B">
        <w:rPr>
          <w:szCs w:val="20"/>
        </w:rPr>
        <w:t xml:space="preserve"> treh let (</w:t>
      </w:r>
      <w:r w:rsidR="00FB07AC">
        <w:rPr>
          <w:szCs w:val="20"/>
        </w:rPr>
        <w:t>202</w:t>
      </w:r>
      <w:r w:rsidR="0011047E">
        <w:rPr>
          <w:szCs w:val="20"/>
        </w:rPr>
        <w:t>6, 2027 in 2028</w:t>
      </w:r>
      <w:r w:rsidR="00CA4C1B">
        <w:rPr>
          <w:szCs w:val="20"/>
        </w:rPr>
        <w:t>).</w:t>
      </w:r>
    </w:p>
    <w:p w14:paraId="53FFBDBB" w14:textId="7BCBB873" w:rsidR="00266C5F" w:rsidRDefault="005E5B42" w:rsidP="005E5B42">
      <w:pPr>
        <w:spacing w:line="276" w:lineRule="auto"/>
        <w:rPr>
          <w:szCs w:val="20"/>
        </w:rPr>
      </w:pPr>
      <w:r w:rsidRPr="007C6268">
        <w:rPr>
          <w:rFonts w:cs="Arial"/>
          <w:bCs/>
          <w:szCs w:val="20"/>
        </w:rPr>
        <w:t>Revidiranje računovodskih izkazov pomeni obvezno revizijo po ZRev-2, revidiranje sodil za delitev po dejavnostih pa pomeni posel dajanja zagotovila o primernosti in pravilnosti uporabe sodil v skladu z ZPFOLERD-1. Pri pregledu sodil mora revizor upoštevati stališče Agencije za javni nadzor nad revidiranjem: Stališče 10</w:t>
      </w:r>
      <w:r w:rsidR="00C0612E" w:rsidRPr="007C6268">
        <w:rPr>
          <w:rFonts w:cs="Arial"/>
          <w:bCs/>
          <w:szCs w:val="20"/>
        </w:rPr>
        <w:t xml:space="preserve"> -</w:t>
      </w:r>
      <w:r w:rsidRPr="007C6268">
        <w:rPr>
          <w:rFonts w:cs="Arial"/>
          <w:bCs/>
          <w:szCs w:val="20"/>
        </w:rPr>
        <w:t xml:space="preserve"> Posli dajanja zagotovil o primernosti in pravilnosti uporabe sodil za delitev gospodarskih kategorij po dejavnostih (Ur. l. RS, št. 130/23) in Mnenjem Agencije za javni nadzor nad revidiranjem. Posel dajanja zagotovil se mora izvesti v skladu z MSZ3000.</w:t>
      </w:r>
    </w:p>
    <w:p w14:paraId="531DDB50" w14:textId="77777777" w:rsidR="00266C5F" w:rsidRDefault="00266C5F" w:rsidP="005E5B42">
      <w:pPr>
        <w:spacing w:line="276" w:lineRule="auto"/>
        <w:rPr>
          <w:szCs w:val="20"/>
        </w:rPr>
      </w:pPr>
    </w:p>
    <w:p w14:paraId="0AEFD9F7" w14:textId="77777777" w:rsidR="005D0F2E" w:rsidRPr="00C1651D" w:rsidRDefault="00557F44" w:rsidP="005D0F2E">
      <w:pPr>
        <w:pStyle w:val="Heading2"/>
        <w:rPr>
          <w:b w:val="0"/>
        </w:rPr>
      </w:pPr>
      <w:bookmarkStart w:id="34" w:name="_Toc222908846"/>
      <w:r w:rsidRPr="00C1651D">
        <w:t>TEHNIČNE ZAHTEVE</w:t>
      </w:r>
      <w:bookmarkEnd w:id="34"/>
    </w:p>
    <w:p w14:paraId="2E899067" w14:textId="77777777" w:rsidR="009647D5" w:rsidRPr="00C1651D" w:rsidRDefault="009647D5" w:rsidP="005E5B42">
      <w:pPr>
        <w:spacing w:line="276" w:lineRule="auto"/>
        <w:rPr>
          <w:rStyle w:val="Strong"/>
          <w:rFonts w:cs="Arial"/>
          <w:bCs w:val="0"/>
          <w:szCs w:val="20"/>
        </w:rPr>
      </w:pPr>
    </w:p>
    <w:p w14:paraId="6E7597AE" w14:textId="77777777" w:rsidR="008D5097" w:rsidRPr="00C1651D" w:rsidRDefault="008D5097" w:rsidP="005E5B42">
      <w:pPr>
        <w:spacing w:line="276" w:lineRule="auto"/>
        <w:rPr>
          <w:rFonts w:cs="Arial"/>
          <w:szCs w:val="20"/>
        </w:rPr>
      </w:pPr>
      <w:r w:rsidRPr="00C1651D">
        <w:rPr>
          <w:rFonts w:cs="Arial"/>
          <w:b/>
          <w:szCs w:val="20"/>
        </w:rPr>
        <w:t xml:space="preserve">Enote RTV Slovenija </w:t>
      </w:r>
      <w:r w:rsidR="00E01D34" w:rsidRPr="00C1651D">
        <w:rPr>
          <w:rFonts w:cs="Arial"/>
          <w:b/>
          <w:szCs w:val="20"/>
        </w:rPr>
        <w:tab/>
      </w:r>
    </w:p>
    <w:p w14:paraId="3048ED5E" w14:textId="77777777" w:rsidR="008D5097" w:rsidRPr="00C1651D" w:rsidRDefault="008D5097" w:rsidP="005E5B42">
      <w:pPr>
        <w:spacing w:line="276" w:lineRule="auto"/>
        <w:rPr>
          <w:rFonts w:cs="Arial"/>
          <w:szCs w:val="20"/>
        </w:rPr>
      </w:pPr>
    </w:p>
    <w:p w14:paraId="78C6EC10" w14:textId="77777777" w:rsidR="008D5097" w:rsidRPr="00C1651D" w:rsidRDefault="008D5097" w:rsidP="005E5B42">
      <w:pPr>
        <w:spacing w:line="276" w:lineRule="auto"/>
        <w:rPr>
          <w:rFonts w:cs="Arial"/>
          <w:szCs w:val="20"/>
        </w:rPr>
      </w:pPr>
      <w:r w:rsidRPr="00C1651D">
        <w:rPr>
          <w:rFonts w:cs="Arial"/>
          <w:szCs w:val="20"/>
        </w:rPr>
        <w:t>Programsko-produkcijska enota TELEVIZIJA SLOVENIJA</w:t>
      </w:r>
    </w:p>
    <w:p w14:paraId="025B1582" w14:textId="77777777" w:rsidR="008D5097" w:rsidRPr="00C1651D" w:rsidRDefault="008D5097" w:rsidP="005E5B42">
      <w:pPr>
        <w:spacing w:line="276" w:lineRule="auto"/>
        <w:rPr>
          <w:rFonts w:cs="Arial"/>
          <w:szCs w:val="20"/>
        </w:rPr>
      </w:pPr>
      <w:r w:rsidRPr="00C1651D">
        <w:rPr>
          <w:rFonts w:cs="Arial"/>
          <w:szCs w:val="20"/>
        </w:rPr>
        <w:t>Organizacijska enota TV-PRODUKCIJA</w:t>
      </w:r>
    </w:p>
    <w:p w14:paraId="7B54BAB8" w14:textId="77777777" w:rsidR="008D5097" w:rsidRPr="00C1651D" w:rsidRDefault="008D5097" w:rsidP="005E5B42">
      <w:pPr>
        <w:spacing w:line="276" w:lineRule="auto"/>
        <w:rPr>
          <w:rFonts w:cs="Arial"/>
          <w:szCs w:val="20"/>
        </w:rPr>
      </w:pPr>
      <w:r w:rsidRPr="00C1651D">
        <w:rPr>
          <w:rFonts w:cs="Arial"/>
          <w:szCs w:val="20"/>
        </w:rPr>
        <w:t>Programsko-produkcijska enota RADIO SLOVENIJA</w:t>
      </w:r>
    </w:p>
    <w:p w14:paraId="7C8C2246" w14:textId="77777777" w:rsidR="008D5097" w:rsidRPr="00C1651D" w:rsidRDefault="008D5097" w:rsidP="005E5B42">
      <w:pPr>
        <w:spacing w:line="276" w:lineRule="auto"/>
        <w:rPr>
          <w:rFonts w:cs="Arial"/>
          <w:szCs w:val="20"/>
        </w:rPr>
      </w:pPr>
      <w:r w:rsidRPr="00C1651D">
        <w:rPr>
          <w:rFonts w:cs="Arial"/>
          <w:szCs w:val="20"/>
        </w:rPr>
        <w:t>Organizacijska enota RADIJSKA PRODUKCIJA</w:t>
      </w:r>
    </w:p>
    <w:p w14:paraId="270BCAE5" w14:textId="77777777" w:rsidR="008D5097" w:rsidRPr="00C1651D" w:rsidRDefault="008D5097" w:rsidP="005E5B42">
      <w:pPr>
        <w:spacing w:line="276" w:lineRule="auto"/>
        <w:rPr>
          <w:rFonts w:cs="Arial"/>
          <w:szCs w:val="20"/>
        </w:rPr>
      </w:pPr>
      <w:r w:rsidRPr="00C1651D">
        <w:rPr>
          <w:rFonts w:cs="Arial"/>
          <w:szCs w:val="20"/>
        </w:rPr>
        <w:t>Organizacijska enota GLASBENI PROGRAMI IN GLASBENA PRODUKCIJA</w:t>
      </w:r>
    </w:p>
    <w:p w14:paraId="0A738996" w14:textId="77777777" w:rsidR="008D5097" w:rsidRPr="00C1651D" w:rsidRDefault="008D5097" w:rsidP="005E5B42">
      <w:pPr>
        <w:spacing w:line="276" w:lineRule="auto"/>
        <w:rPr>
          <w:rFonts w:cs="Arial"/>
          <w:szCs w:val="20"/>
        </w:rPr>
      </w:pPr>
      <w:r w:rsidRPr="00C1651D">
        <w:rPr>
          <w:rFonts w:cs="Arial"/>
          <w:szCs w:val="20"/>
        </w:rPr>
        <w:t>Programsko-produkcijska enota MULTIMEDIJSKI CENTER</w:t>
      </w:r>
    </w:p>
    <w:p w14:paraId="0D720388" w14:textId="77777777" w:rsidR="008D5097" w:rsidRPr="00C1651D" w:rsidRDefault="008D5097" w:rsidP="005E5B42">
      <w:pPr>
        <w:spacing w:line="276" w:lineRule="auto"/>
        <w:rPr>
          <w:rFonts w:cs="Arial"/>
          <w:szCs w:val="20"/>
        </w:rPr>
      </w:pPr>
      <w:r w:rsidRPr="00C1651D">
        <w:rPr>
          <w:rFonts w:cs="Arial"/>
          <w:szCs w:val="20"/>
        </w:rPr>
        <w:t>Programsko-produkcijska enota Regionalni RTV-CENTER KOPER (</w:t>
      </w:r>
      <w:proofErr w:type="spellStart"/>
      <w:r w:rsidRPr="00C1651D">
        <w:rPr>
          <w:rFonts w:cs="Arial"/>
          <w:szCs w:val="20"/>
        </w:rPr>
        <w:t>Centro</w:t>
      </w:r>
      <w:proofErr w:type="spellEnd"/>
      <w:r w:rsidRPr="00C1651D">
        <w:rPr>
          <w:rFonts w:cs="Arial"/>
          <w:szCs w:val="20"/>
        </w:rPr>
        <w:t xml:space="preserve"> </w:t>
      </w:r>
      <w:proofErr w:type="spellStart"/>
      <w:r w:rsidRPr="00C1651D">
        <w:rPr>
          <w:rFonts w:cs="Arial"/>
          <w:szCs w:val="20"/>
        </w:rPr>
        <w:t>Regionale</w:t>
      </w:r>
      <w:proofErr w:type="spellEnd"/>
      <w:r w:rsidRPr="00C1651D">
        <w:rPr>
          <w:rFonts w:cs="Arial"/>
          <w:szCs w:val="20"/>
        </w:rPr>
        <w:t xml:space="preserve"> RTV Koper - </w:t>
      </w:r>
      <w:proofErr w:type="spellStart"/>
      <w:r w:rsidRPr="00C1651D">
        <w:rPr>
          <w:rFonts w:cs="Arial"/>
          <w:szCs w:val="20"/>
        </w:rPr>
        <w:t>Capodistria</w:t>
      </w:r>
      <w:proofErr w:type="spellEnd"/>
      <w:r w:rsidRPr="00C1651D">
        <w:rPr>
          <w:rFonts w:cs="Arial"/>
          <w:szCs w:val="20"/>
        </w:rPr>
        <w:t xml:space="preserve">) </w:t>
      </w:r>
    </w:p>
    <w:p w14:paraId="69FE292F" w14:textId="77777777" w:rsidR="008D5097" w:rsidRPr="00C1651D" w:rsidRDefault="008D5097" w:rsidP="005E5B42">
      <w:pPr>
        <w:spacing w:line="276" w:lineRule="auto"/>
        <w:rPr>
          <w:rFonts w:cs="Arial"/>
          <w:szCs w:val="20"/>
        </w:rPr>
      </w:pPr>
      <w:r w:rsidRPr="00C1651D">
        <w:rPr>
          <w:rFonts w:cs="Arial"/>
          <w:szCs w:val="20"/>
        </w:rPr>
        <w:t xml:space="preserve">Programsko-produkcijska enota Regionalni RTV-CENTER MARIBOR </w:t>
      </w:r>
    </w:p>
    <w:p w14:paraId="567ED36E" w14:textId="77777777" w:rsidR="008D5097" w:rsidRPr="00C1651D" w:rsidRDefault="008D5097" w:rsidP="005E5B42">
      <w:pPr>
        <w:spacing w:line="276" w:lineRule="auto"/>
        <w:rPr>
          <w:rFonts w:cs="Arial"/>
          <w:szCs w:val="20"/>
        </w:rPr>
      </w:pPr>
      <w:r w:rsidRPr="00C1651D">
        <w:rPr>
          <w:rFonts w:cs="Arial"/>
          <w:szCs w:val="20"/>
        </w:rPr>
        <w:t>Organizacijska enota ODDAJNIKI IN ZVEZE</w:t>
      </w:r>
    </w:p>
    <w:p w14:paraId="5A81F741" w14:textId="77777777" w:rsidR="008D5097" w:rsidRPr="00C1651D" w:rsidRDefault="008D5097" w:rsidP="005E5B42">
      <w:pPr>
        <w:spacing w:line="276" w:lineRule="auto"/>
        <w:rPr>
          <w:rFonts w:cs="Arial"/>
          <w:szCs w:val="20"/>
        </w:rPr>
      </w:pPr>
    </w:p>
    <w:p w14:paraId="46F75FB7" w14:textId="77777777" w:rsidR="008D5097" w:rsidRPr="00C1651D" w:rsidRDefault="008D5097" w:rsidP="005E5B42">
      <w:pPr>
        <w:spacing w:line="276" w:lineRule="auto"/>
        <w:rPr>
          <w:rFonts w:cs="Arial"/>
          <w:szCs w:val="20"/>
        </w:rPr>
      </w:pPr>
      <w:r w:rsidRPr="00C1651D">
        <w:rPr>
          <w:rFonts w:cs="Arial"/>
          <w:szCs w:val="20"/>
        </w:rPr>
        <w:t>Organiziranost je podrejena zahtevam in potrebam izvajanja javne službe na področju radijske in televizijske dejavnosti ter multimedije, ki jo opravlja RTV Slovenija.</w:t>
      </w:r>
    </w:p>
    <w:p w14:paraId="1B1FC6ED" w14:textId="77777777" w:rsidR="008D5097" w:rsidRPr="00C1651D" w:rsidRDefault="008D5097" w:rsidP="005E5B42">
      <w:pPr>
        <w:spacing w:line="276" w:lineRule="auto"/>
        <w:rPr>
          <w:rFonts w:cs="Arial"/>
          <w:szCs w:val="20"/>
        </w:rPr>
      </w:pPr>
    </w:p>
    <w:p w14:paraId="2D1F249A" w14:textId="77777777" w:rsidR="008D5097" w:rsidRPr="00C1651D" w:rsidRDefault="008D5097" w:rsidP="005E5B42">
      <w:pPr>
        <w:spacing w:line="276" w:lineRule="auto"/>
        <w:rPr>
          <w:rFonts w:cs="Arial"/>
          <w:szCs w:val="20"/>
        </w:rPr>
      </w:pPr>
      <w:r w:rsidRPr="00C1651D">
        <w:rPr>
          <w:rFonts w:cs="Arial"/>
          <w:szCs w:val="20"/>
        </w:rPr>
        <w:t>Poleg javne službe RTV Slovenija izvaja tudi naslednje tržne dejavnosti:</w:t>
      </w:r>
    </w:p>
    <w:p w14:paraId="1ECBEBC2" w14:textId="77777777" w:rsidR="008D5097" w:rsidRPr="00C1651D" w:rsidRDefault="008D5097" w:rsidP="005E5B42">
      <w:pPr>
        <w:numPr>
          <w:ilvl w:val="0"/>
          <w:numId w:val="8"/>
        </w:numPr>
        <w:spacing w:line="276" w:lineRule="auto"/>
        <w:ind w:left="0" w:firstLine="0"/>
        <w:rPr>
          <w:rFonts w:cs="Arial"/>
          <w:szCs w:val="20"/>
        </w:rPr>
      </w:pPr>
      <w:r w:rsidRPr="00C1651D">
        <w:rPr>
          <w:rFonts w:cs="Arial"/>
          <w:szCs w:val="20"/>
        </w:rPr>
        <w:t xml:space="preserve">trženje oglaševalskega časa in trženje programov; </w:t>
      </w:r>
    </w:p>
    <w:p w14:paraId="102033B7" w14:textId="77777777" w:rsidR="008D5097" w:rsidRPr="00C1651D" w:rsidRDefault="008D5097" w:rsidP="005E5B42">
      <w:pPr>
        <w:numPr>
          <w:ilvl w:val="0"/>
          <w:numId w:val="8"/>
        </w:numPr>
        <w:spacing w:line="276" w:lineRule="auto"/>
        <w:ind w:left="0" w:firstLine="0"/>
        <w:rPr>
          <w:rFonts w:cs="Arial"/>
          <w:szCs w:val="20"/>
        </w:rPr>
      </w:pPr>
      <w:r w:rsidRPr="00C1651D">
        <w:rPr>
          <w:rFonts w:cs="Arial"/>
          <w:szCs w:val="20"/>
        </w:rPr>
        <w:t xml:space="preserve">tehnične in telekomunikacijske storitve, ki niso sestavni del javne službe; </w:t>
      </w:r>
    </w:p>
    <w:p w14:paraId="3E6CBCD6" w14:textId="77777777" w:rsidR="008D5097" w:rsidRPr="00C1651D" w:rsidRDefault="008D5097" w:rsidP="005E5B42">
      <w:pPr>
        <w:numPr>
          <w:ilvl w:val="0"/>
          <w:numId w:val="8"/>
        </w:numPr>
        <w:spacing w:line="276" w:lineRule="auto"/>
        <w:ind w:left="0" w:firstLine="0"/>
        <w:rPr>
          <w:rFonts w:cs="Arial"/>
          <w:szCs w:val="20"/>
        </w:rPr>
      </w:pPr>
      <w:r w:rsidRPr="00C1651D">
        <w:rPr>
          <w:rFonts w:cs="Arial"/>
          <w:szCs w:val="20"/>
        </w:rPr>
        <w:t xml:space="preserve">dajanje oddajne infrastrukture in drugih nepremičnin v najem; </w:t>
      </w:r>
    </w:p>
    <w:p w14:paraId="6C9530E9" w14:textId="77777777" w:rsidR="008D5097" w:rsidRPr="00C1651D" w:rsidRDefault="008D5097" w:rsidP="005E5B42">
      <w:pPr>
        <w:numPr>
          <w:ilvl w:val="0"/>
          <w:numId w:val="8"/>
        </w:numPr>
        <w:spacing w:line="276" w:lineRule="auto"/>
        <w:ind w:left="0" w:firstLine="0"/>
        <w:rPr>
          <w:rFonts w:cs="Arial"/>
          <w:szCs w:val="20"/>
        </w:rPr>
      </w:pPr>
      <w:r w:rsidRPr="00C1651D">
        <w:rPr>
          <w:rFonts w:cs="Arial"/>
          <w:szCs w:val="20"/>
        </w:rPr>
        <w:t xml:space="preserve">založniško in koncertno dejavnost; </w:t>
      </w:r>
    </w:p>
    <w:p w14:paraId="32824C50" w14:textId="77777777" w:rsidR="008D5097" w:rsidRPr="00C1651D" w:rsidRDefault="008D5097" w:rsidP="005E5B42">
      <w:pPr>
        <w:numPr>
          <w:ilvl w:val="0"/>
          <w:numId w:val="8"/>
        </w:numPr>
        <w:spacing w:line="276" w:lineRule="auto"/>
        <w:ind w:left="0" w:firstLine="0"/>
        <w:rPr>
          <w:rFonts w:cs="Arial"/>
          <w:szCs w:val="20"/>
        </w:rPr>
      </w:pPr>
      <w:r w:rsidRPr="00C1651D">
        <w:rPr>
          <w:rFonts w:cs="Arial"/>
          <w:szCs w:val="20"/>
        </w:rPr>
        <w:t xml:space="preserve">tržne programske storitve, vključno z interaktivnimi programskimi storitvami; </w:t>
      </w:r>
    </w:p>
    <w:p w14:paraId="4BB661AB" w14:textId="77777777" w:rsidR="008D5097" w:rsidRPr="00C1651D" w:rsidRDefault="008D5097" w:rsidP="005E5B42">
      <w:pPr>
        <w:numPr>
          <w:ilvl w:val="0"/>
          <w:numId w:val="8"/>
        </w:numPr>
        <w:spacing w:line="276" w:lineRule="auto"/>
        <w:ind w:left="0" w:firstLine="0"/>
        <w:rPr>
          <w:rFonts w:cs="Arial"/>
          <w:szCs w:val="20"/>
        </w:rPr>
      </w:pPr>
      <w:r w:rsidRPr="00C1651D">
        <w:rPr>
          <w:rFonts w:cs="Arial"/>
          <w:szCs w:val="20"/>
        </w:rPr>
        <w:t xml:space="preserve">komercialno uporabo arhivskega gradiva; </w:t>
      </w:r>
    </w:p>
    <w:p w14:paraId="2ECDB756" w14:textId="77777777" w:rsidR="008D5097" w:rsidRPr="00C1651D" w:rsidRDefault="008D5097" w:rsidP="005E5B42">
      <w:pPr>
        <w:numPr>
          <w:ilvl w:val="0"/>
          <w:numId w:val="8"/>
        </w:numPr>
        <w:spacing w:line="276" w:lineRule="auto"/>
        <w:ind w:left="0" w:firstLine="0"/>
        <w:rPr>
          <w:rFonts w:cs="Arial"/>
          <w:szCs w:val="20"/>
        </w:rPr>
      </w:pPr>
      <w:r w:rsidRPr="00C1651D">
        <w:rPr>
          <w:rFonts w:cs="Arial"/>
          <w:szCs w:val="20"/>
        </w:rPr>
        <w:t>izobraževanje in strokovno usposabljanje, razen tistih dejavnosti, ki so namenjene</w:t>
      </w:r>
    </w:p>
    <w:p w14:paraId="24FF2C65" w14:textId="77777777" w:rsidR="008D5097" w:rsidRPr="00C1651D" w:rsidRDefault="008D5097" w:rsidP="005E5B42">
      <w:pPr>
        <w:spacing w:line="276" w:lineRule="auto"/>
        <w:rPr>
          <w:rFonts w:cs="Arial"/>
          <w:szCs w:val="20"/>
        </w:rPr>
      </w:pPr>
      <w:r w:rsidRPr="00C1651D">
        <w:rPr>
          <w:rFonts w:cs="Arial"/>
          <w:szCs w:val="20"/>
        </w:rPr>
        <w:t xml:space="preserve">             pridobivanju funkcionalnih znanj zaposlenih.</w:t>
      </w:r>
    </w:p>
    <w:p w14:paraId="5C618F6B" w14:textId="77777777" w:rsidR="008D5097" w:rsidRDefault="008D5097" w:rsidP="005E5B42">
      <w:pPr>
        <w:spacing w:line="276" w:lineRule="auto"/>
        <w:rPr>
          <w:rFonts w:cs="Arial"/>
          <w:szCs w:val="20"/>
        </w:rPr>
      </w:pPr>
    </w:p>
    <w:p w14:paraId="25C7DC75" w14:textId="1C2EDE86" w:rsidR="008D5097" w:rsidRPr="00AD29D4" w:rsidRDefault="004C7022" w:rsidP="00E556C6">
      <w:pPr>
        <w:pStyle w:val="Heading3"/>
      </w:pPr>
      <w:bookmarkStart w:id="35" w:name="_Toc208199603"/>
      <w:bookmarkStart w:id="36" w:name="_Toc397518859"/>
      <w:bookmarkStart w:id="37" w:name="_Toc482703800"/>
      <w:bookmarkStart w:id="38" w:name="_Toc222908847"/>
      <w:r w:rsidRPr="00AD29D4">
        <w:t>R</w:t>
      </w:r>
      <w:r w:rsidR="008D5097" w:rsidRPr="00AD29D4">
        <w:t>evidiranje računovodskih izkazov</w:t>
      </w:r>
      <w:bookmarkEnd w:id="35"/>
      <w:r w:rsidR="008D5097" w:rsidRPr="00AD29D4">
        <w:t xml:space="preserve"> za leto 20</w:t>
      </w:r>
      <w:bookmarkEnd w:id="36"/>
      <w:r w:rsidR="00886858" w:rsidRPr="00AD29D4">
        <w:t>2</w:t>
      </w:r>
      <w:bookmarkEnd w:id="37"/>
      <w:r w:rsidR="0011047E">
        <w:t>6</w:t>
      </w:r>
      <w:r w:rsidR="00266C5F" w:rsidRPr="00AD29D4">
        <w:t>, 202</w:t>
      </w:r>
      <w:r w:rsidR="0011047E">
        <w:t>7</w:t>
      </w:r>
      <w:r w:rsidR="00266C5F" w:rsidRPr="00AD29D4">
        <w:t xml:space="preserve"> in 202</w:t>
      </w:r>
      <w:r w:rsidR="0011047E">
        <w:t>8</w:t>
      </w:r>
      <w:bookmarkEnd w:id="38"/>
    </w:p>
    <w:p w14:paraId="7F612D25" w14:textId="23CC1B07" w:rsidR="008D5097" w:rsidRPr="00C1651D" w:rsidRDefault="008D5097" w:rsidP="005E5B42">
      <w:pPr>
        <w:spacing w:line="276" w:lineRule="auto"/>
        <w:rPr>
          <w:rFonts w:cs="Arial"/>
          <w:szCs w:val="20"/>
        </w:rPr>
      </w:pPr>
      <w:r w:rsidRPr="00C1651D">
        <w:rPr>
          <w:rFonts w:cs="Arial"/>
          <w:bCs/>
          <w:szCs w:val="20"/>
        </w:rPr>
        <w:t>Ponudnik bo računovodske izkaze naročnika revidiral v skladu z Zakonom o revidiranju (</w:t>
      </w:r>
      <w:r w:rsidRPr="00C1651D">
        <w:rPr>
          <w:rFonts w:cs="Arial"/>
          <w:szCs w:val="20"/>
        </w:rPr>
        <w:t xml:space="preserve">ZRev-2, Ur. list </w:t>
      </w:r>
      <w:r w:rsidRPr="00BE71C9">
        <w:rPr>
          <w:rFonts w:cs="Arial"/>
          <w:szCs w:val="20"/>
        </w:rPr>
        <w:t>RS št. 65/2008</w:t>
      </w:r>
      <w:r w:rsidR="007567DB" w:rsidRPr="00BE71C9">
        <w:rPr>
          <w:rFonts w:cs="Arial"/>
          <w:szCs w:val="20"/>
        </w:rPr>
        <w:t xml:space="preserve"> s spremembami in dopolnitvami</w:t>
      </w:r>
      <w:r w:rsidRPr="00BE71C9">
        <w:rPr>
          <w:rFonts w:cs="Arial"/>
          <w:bCs/>
          <w:szCs w:val="20"/>
        </w:rPr>
        <w:t xml:space="preserve">) in v skladu s temeljnimi revizijskimi načeli ter </w:t>
      </w:r>
      <w:r w:rsidRPr="00C1651D">
        <w:rPr>
          <w:rFonts w:cs="Arial"/>
          <w:bCs/>
          <w:szCs w:val="20"/>
        </w:rPr>
        <w:t xml:space="preserve">mednarodnimi revizijskimi standardi. </w:t>
      </w:r>
      <w:r w:rsidRPr="00C1651D">
        <w:rPr>
          <w:rFonts w:cs="Arial"/>
          <w:szCs w:val="20"/>
        </w:rPr>
        <w:t>Pri revidiranju je potrebno upoštevati zakonodajo, ki velja za RTV Slovenija kot javni zavod oz. za posrednega proračunskega uporabnika.</w:t>
      </w:r>
    </w:p>
    <w:p w14:paraId="4E0DF0EE" w14:textId="77777777" w:rsidR="008D5097" w:rsidRPr="00C1651D" w:rsidRDefault="008D5097" w:rsidP="005E5B42">
      <w:pPr>
        <w:spacing w:line="276" w:lineRule="auto"/>
        <w:rPr>
          <w:rFonts w:cs="Arial"/>
          <w:szCs w:val="20"/>
        </w:rPr>
      </w:pPr>
    </w:p>
    <w:p w14:paraId="07E0CA7C" w14:textId="4E31214C" w:rsidR="008D5097" w:rsidRPr="00C1651D" w:rsidRDefault="008D5097" w:rsidP="005E5B42">
      <w:pPr>
        <w:spacing w:line="276" w:lineRule="auto"/>
        <w:rPr>
          <w:rFonts w:cs="Arial"/>
          <w:b/>
          <w:szCs w:val="20"/>
        </w:rPr>
      </w:pPr>
      <w:r w:rsidRPr="00C1651D">
        <w:rPr>
          <w:rFonts w:cs="Arial"/>
          <w:b/>
          <w:szCs w:val="20"/>
        </w:rPr>
        <w:t>Vsebina revidiranja</w:t>
      </w:r>
      <w:r w:rsidR="008704D0">
        <w:rPr>
          <w:rFonts w:cs="Arial"/>
          <w:b/>
          <w:szCs w:val="20"/>
        </w:rPr>
        <w:t>:</w:t>
      </w:r>
    </w:p>
    <w:p w14:paraId="55C4995D" w14:textId="77777777" w:rsidR="008D5097" w:rsidRPr="00C1651D" w:rsidRDefault="008D5097" w:rsidP="005E5B42">
      <w:pPr>
        <w:spacing w:line="276" w:lineRule="auto"/>
        <w:rPr>
          <w:rFonts w:cs="Arial"/>
          <w:szCs w:val="20"/>
        </w:rPr>
      </w:pPr>
    </w:p>
    <w:p w14:paraId="7BE2DD6B" w14:textId="77777777" w:rsidR="007567DB" w:rsidRPr="00DB344E" w:rsidRDefault="007567DB" w:rsidP="005E5B42">
      <w:pPr>
        <w:spacing w:line="276" w:lineRule="auto"/>
        <w:rPr>
          <w:rFonts w:cs="Arial"/>
          <w:szCs w:val="20"/>
        </w:rPr>
      </w:pPr>
      <w:bookmarkStart w:id="39" w:name="_Hlk522015568"/>
      <w:r w:rsidRPr="00DB344E">
        <w:rPr>
          <w:rFonts w:cs="Arial"/>
          <w:szCs w:val="20"/>
        </w:rPr>
        <w:t>Revidiranje podatkov v računovodskih izkazih;</w:t>
      </w:r>
    </w:p>
    <w:p w14:paraId="4955414A" w14:textId="2CE461FF" w:rsidR="007567DB" w:rsidRPr="00BE71C9" w:rsidRDefault="007567DB" w:rsidP="00E958CE">
      <w:pPr>
        <w:spacing w:line="276" w:lineRule="auto"/>
        <w:rPr>
          <w:rFonts w:cs="Arial"/>
          <w:szCs w:val="20"/>
        </w:rPr>
      </w:pPr>
      <w:r w:rsidRPr="00DB344E">
        <w:rPr>
          <w:rFonts w:cs="Arial"/>
          <w:szCs w:val="20"/>
        </w:rPr>
        <w:t xml:space="preserve">Revidiranje računovodskih izkazov obsega bilanco stanja, izkaz prihodkov in odhodkov določenih uporabnikov ter izkaz prihodkov in odhodkov po načelu denarnega toka ter pojasnila k izkazom. Predmet </w:t>
      </w:r>
      <w:r w:rsidRPr="00BE71C9">
        <w:rPr>
          <w:rFonts w:cs="Arial"/>
          <w:szCs w:val="20"/>
        </w:rPr>
        <w:lastRenderedPageBreak/>
        <w:t>revizije je tudi pregled ustreznosti sodil za delitev stroškov po dejavnostih v skladu z Zakonom o preglednosti finančnih odnosov in ločenem evidentiranju različnih dejavnosti (ZPFOL</w:t>
      </w:r>
      <w:r w:rsidR="00F1111B">
        <w:rPr>
          <w:rFonts w:cs="Arial"/>
          <w:szCs w:val="20"/>
        </w:rPr>
        <w:t>ERD-1</w:t>
      </w:r>
      <w:r w:rsidRPr="00BE71C9">
        <w:rPr>
          <w:rFonts w:cs="Arial"/>
          <w:szCs w:val="20"/>
        </w:rPr>
        <w:t>).</w:t>
      </w:r>
    </w:p>
    <w:p w14:paraId="66B6919E" w14:textId="77777777" w:rsidR="007567DB" w:rsidRPr="005770B9" w:rsidRDefault="007567DB" w:rsidP="00E958CE">
      <w:pPr>
        <w:spacing w:line="276" w:lineRule="auto"/>
        <w:rPr>
          <w:rFonts w:cs="Arial"/>
          <w:szCs w:val="20"/>
          <w:highlight w:val="yellow"/>
        </w:rPr>
      </w:pPr>
    </w:p>
    <w:p w14:paraId="04FD3D28" w14:textId="77777777" w:rsidR="007567DB" w:rsidRPr="00DB344E" w:rsidRDefault="007567DB" w:rsidP="00E958CE">
      <w:pPr>
        <w:spacing w:line="276" w:lineRule="auto"/>
        <w:rPr>
          <w:rFonts w:cs="Arial"/>
          <w:szCs w:val="20"/>
        </w:rPr>
      </w:pPr>
      <w:r w:rsidRPr="00DB344E">
        <w:rPr>
          <w:rFonts w:cs="Arial"/>
          <w:szCs w:val="20"/>
        </w:rPr>
        <w:t>Ponudnik oz. izvajalec bo po opravljeni reviziji izročil naročniku revizorjevo poročilo o računovodskih izkazih sestavljeno skladno s 40. členom ZRev-2, ki vključuje tudi mnenje na ustreznost sodil</w:t>
      </w:r>
      <w:r>
        <w:rPr>
          <w:rFonts w:cs="Arial"/>
          <w:szCs w:val="20"/>
        </w:rPr>
        <w:t xml:space="preserve"> in pravilnost njihove uporabe.</w:t>
      </w:r>
    </w:p>
    <w:p w14:paraId="4F8B4E47" w14:textId="77777777" w:rsidR="008D5097" w:rsidRPr="00C1651D" w:rsidRDefault="008D5097" w:rsidP="00E958CE">
      <w:pPr>
        <w:pStyle w:val="ListParagraph"/>
        <w:spacing w:line="276" w:lineRule="auto"/>
        <w:ind w:left="0"/>
        <w:rPr>
          <w:rFonts w:cs="Arial"/>
        </w:rPr>
      </w:pPr>
    </w:p>
    <w:p w14:paraId="70202947" w14:textId="067E5E1A" w:rsidR="00557F44" w:rsidRPr="005E5B42" w:rsidRDefault="003F21A6" w:rsidP="00E556C6">
      <w:pPr>
        <w:pStyle w:val="Heading3"/>
      </w:pPr>
      <w:bookmarkStart w:id="40" w:name="_Toc222908848"/>
      <w:bookmarkEnd w:id="39"/>
      <w:r w:rsidRPr="00AB1603">
        <w:t>Izvedba revizije v slovenskem jeziku</w:t>
      </w:r>
      <w:bookmarkEnd w:id="40"/>
    </w:p>
    <w:p w14:paraId="28DD128D" w14:textId="7FC021A9" w:rsidR="007368C2" w:rsidRPr="00D23775" w:rsidRDefault="00D23775" w:rsidP="00E958CE">
      <w:pPr>
        <w:spacing w:line="276" w:lineRule="auto"/>
        <w:rPr>
          <w:szCs w:val="20"/>
        </w:rPr>
      </w:pPr>
      <w:r w:rsidRPr="00AB1603">
        <w:rPr>
          <w:szCs w:val="20"/>
        </w:rPr>
        <w:t>Vsa k</w:t>
      </w:r>
      <w:r w:rsidR="00BE71C9" w:rsidRPr="00AB1603">
        <w:rPr>
          <w:szCs w:val="20"/>
        </w:rPr>
        <w:t xml:space="preserve">omunikacija z naročnikom </w:t>
      </w:r>
      <w:r w:rsidRPr="00AB1603">
        <w:rPr>
          <w:szCs w:val="20"/>
        </w:rPr>
        <w:t xml:space="preserve">mora potekati v slovenskem jeziku, prav tako mora biti </w:t>
      </w:r>
      <w:r w:rsidR="00BE71C9" w:rsidRPr="00AB1603">
        <w:rPr>
          <w:szCs w:val="20"/>
        </w:rPr>
        <w:t xml:space="preserve">končno poročilo </w:t>
      </w:r>
      <w:r w:rsidRPr="00AB1603">
        <w:rPr>
          <w:szCs w:val="20"/>
        </w:rPr>
        <w:t>predloženo</w:t>
      </w:r>
      <w:r w:rsidR="003F21A6" w:rsidRPr="00AB1603">
        <w:rPr>
          <w:szCs w:val="20"/>
        </w:rPr>
        <w:t xml:space="preserve"> v slovenskem jeziku.</w:t>
      </w:r>
    </w:p>
    <w:p w14:paraId="36426524" w14:textId="77777777" w:rsidR="007368C2" w:rsidRDefault="007368C2" w:rsidP="00E958CE">
      <w:pPr>
        <w:spacing w:line="276" w:lineRule="auto"/>
        <w:rPr>
          <w:szCs w:val="20"/>
        </w:rPr>
      </w:pPr>
    </w:p>
    <w:p w14:paraId="1C1665D1" w14:textId="77777777" w:rsidR="007368C2" w:rsidRDefault="007368C2" w:rsidP="00E958CE">
      <w:pPr>
        <w:spacing w:line="276" w:lineRule="auto"/>
        <w:rPr>
          <w:szCs w:val="20"/>
        </w:rPr>
      </w:pPr>
    </w:p>
    <w:p w14:paraId="056B343F" w14:textId="7CC011E0" w:rsidR="007368C2" w:rsidRPr="005918D1" w:rsidRDefault="007368C2" w:rsidP="00E958CE">
      <w:pPr>
        <w:pStyle w:val="Heading2"/>
        <w:spacing w:line="276" w:lineRule="auto"/>
      </w:pPr>
      <w:bookmarkStart w:id="41" w:name="_Toc222908849"/>
      <w:r w:rsidRPr="005918D1">
        <w:t>KADROVSKE ZAHTEVE</w:t>
      </w:r>
      <w:bookmarkEnd w:id="41"/>
    </w:p>
    <w:p w14:paraId="6EC4825F" w14:textId="77777777" w:rsidR="007368C2" w:rsidRDefault="007368C2" w:rsidP="00E958CE">
      <w:pPr>
        <w:spacing w:line="276" w:lineRule="auto"/>
        <w:rPr>
          <w:b/>
        </w:rPr>
      </w:pPr>
    </w:p>
    <w:p w14:paraId="7292D034" w14:textId="48707914" w:rsidR="007368C2" w:rsidRPr="00AB1603" w:rsidRDefault="0024745A" w:rsidP="00E958CE">
      <w:pPr>
        <w:pStyle w:val="BESEDILO"/>
        <w:keepLines w:val="0"/>
        <w:widowControl/>
        <w:tabs>
          <w:tab w:val="clear" w:pos="2155"/>
        </w:tabs>
        <w:spacing w:line="276" w:lineRule="auto"/>
        <w:rPr>
          <w:rFonts w:cs="Arial"/>
          <w:kern w:val="0"/>
          <w:lang w:eastAsia="sl-SI"/>
        </w:rPr>
      </w:pPr>
      <w:r w:rsidRPr="00910A38">
        <w:rPr>
          <w:rFonts w:cs="Arial"/>
          <w:kern w:val="0"/>
          <w:lang w:eastAsia="sl-SI"/>
        </w:rPr>
        <w:t xml:space="preserve">Revizijska družba mora imeti </w:t>
      </w:r>
      <w:r w:rsidR="007368C2" w:rsidRPr="00910A38">
        <w:rPr>
          <w:rFonts w:cs="Arial"/>
          <w:kern w:val="0"/>
          <w:lang w:eastAsia="sl-SI"/>
        </w:rPr>
        <w:t xml:space="preserve">zaposlena </w:t>
      </w:r>
      <w:r w:rsidR="002D2557" w:rsidRPr="00910A38">
        <w:rPr>
          <w:rFonts w:cs="Arial"/>
          <w:kern w:val="0"/>
          <w:u w:val="single"/>
          <w:lang w:eastAsia="sl-SI"/>
        </w:rPr>
        <w:t xml:space="preserve">najmanj </w:t>
      </w:r>
      <w:r w:rsidR="00660467" w:rsidRPr="00910A38">
        <w:rPr>
          <w:rFonts w:cs="Arial"/>
          <w:kern w:val="0"/>
          <w:u w:val="single"/>
          <w:lang w:eastAsia="sl-SI"/>
        </w:rPr>
        <w:t>tri</w:t>
      </w:r>
      <w:r w:rsidR="007368C2" w:rsidRPr="00910A38">
        <w:rPr>
          <w:rFonts w:cs="Arial"/>
          <w:kern w:val="0"/>
          <w:u w:val="single"/>
          <w:lang w:eastAsia="sl-SI"/>
        </w:rPr>
        <w:t xml:space="preserve"> pooblaščen</w:t>
      </w:r>
      <w:r w:rsidR="00660467" w:rsidRPr="00910A38">
        <w:rPr>
          <w:rFonts w:cs="Arial"/>
          <w:kern w:val="0"/>
          <w:u w:val="single"/>
          <w:lang w:eastAsia="sl-SI"/>
        </w:rPr>
        <w:t>e</w:t>
      </w:r>
      <w:r w:rsidR="007368C2" w:rsidRPr="00910A38">
        <w:rPr>
          <w:rFonts w:cs="Arial"/>
          <w:kern w:val="0"/>
          <w:u w:val="single"/>
          <w:lang w:eastAsia="sl-SI"/>
        </w:rPr>
        <w:t xml:space="preserve"> revizorj</w:t>
      </w:r>
      <w:r w:rsidR="00660467" w:rsidRPr="00910A38">
        <w:rPr>
          <w:rFonts w:cs="Arial"/>
          <w:kern w:val="0"/>
          <w:u w:val="single"/>
          <w:lang w:eastAsia="sl-SI"/>
        </w:rPr>
        <w:t>e</w:t>
      </w:r>
      <w:r w:rsidR="007368C2" w:rsidRPr="00910A38">
        <w:rPr>
          <w:rFonts w:cs="Arial"/>
          <w:kern w:val="0"/>
          <w:u w:val="single"/>
          <w:lang w:eastAsia="sl-SI"/>
        </w:rPr>
        <w:t xml:space="preserve"> z več kot dvema letoma delovnih</w:t>
      </w:r>
      <w:r w:rsidR="007368C2" w:rsidRPr="00AB1603">
        <w:rPr>
          <w:rFonts w:cs="Arial"/>
          <w:kern w:val="0"/>
          <w:u w:val="single"/>
          <w:lang w:eastAsia="sl-SI"/>
        </w:rPr>
        <w:t xml:space="preserve"> izkušenj pri revidiranju</w:t>
      </w:r>
      <w:r w:rsidR="007368C2" w:rsidRPr="00AB1603">
        <w:rPr>
          <w:rFonts w:cs="Arial"/>
          <w:kern w:val="0"/>
          <w:lang w:eastAsia="sl-SI"/>
        </w:rPr>
        <w:t>, v nasprotnem primeru bo ponudba izločena iz nadaljnjega postopka.</w:t>
      </w:r>
      <w:r w:rsidR="00BE71C9" w:rsidRPr="00AB1603">
        <w:rPr>
          <w:rFonts w:cs="Arial"/>
          <w:kern w:val="0"/>
          <w:lang w:eastAsia="sl-SI"/>
        </w:rPr>
        <w:t xml:space="preserve"> Ponudnik </w:t>
      </w:r>
      <w:r w:rsidR="00BE71C9" w:rsidRPr="007C6268">
        <w:rPr>
          <w:rFonts w:cs="Arial"/>
          <w:kern w:val="0"/>
          <w:lang w:eastAsia="sl-SI"/>
        </w:rPr>
        <w:t>potrdi izpolnjevanje tega pogoja s priloženo izjavo</w:t>
      </w:r>
      <w:r w:rsidR="002D2557" w:rsidRPr="007C6268">
        <w:rPr>
          <w:rFonts w:cs="Arial"/>
          <w:kern w:val="0"/>
          <w:lang w:eastAsia="sl-SI"/>
        </w:rPr>
        <w:t xml:space="preserve"> o zaposlenem kadru.</w:t>
      </w:r>
      <w:r w:rsidR="005918D1" w:rsidRPr="007C6268">
        <w:rPr>
          <w:rFonts w:cs="Arial"/>
          <w:kern w:val="0"/>
          <w:lang w:eastAsia="sl-SI"/>
        </w:rPr>
        <w:t xml:space="preserve"> Naročnik si pridržuje pravico, da od ponudnika naknadno zahteva ustrezna dokazila o delovnem razmerju in /ali delovnih izkušnjah.</w:t>
      </w:r>
    </w:p>
    <w:p w14:paraId="05BE0452" w14:textId="77777777" w:rsidR="007368C2" w:rsidRPr="00AB1603" w:rsidRDefault="007368C2" w:rsidP="00E958CE">
      <w:pPr>
        <w:spacing w:line="276" w:lineRule="auto"/>
        <w:rPr>
          <w:b/>
        </w:rPr>
      </w:pPr>
    </w:p>
    <w:p w14:paraId="671DF01E" w14:textId="65401981" w:rsidR="007368C2" w:rsidRDefault="007368C2" w:rsidP="00E958CE">
      <w:pPr>
        <w:pStyle w:val="BESEDILO"/>
        <w:keepLines w:val="0"/>
        <w:widowControl/>
        <w:tabs>
          <w:tab w:val="clear" w:pos="2155"/>
        </w:tabs>
        <w:spacing w:line="276" w:lineRule="auto"/>
        <w:rPr>
          <w:rFonts w:cs="Arial"/>
          <w:kern w:val="0"/>
          <w:lang w:eastAsia="sl-SI"/>
        </w:rPr>
      </w:pPr>
      <w:r w:rsidRPr="00AB1603">
        <w:rPr>
          <w:rFonts w:cs="Arial"/>
          <w:kern w:val="0"/>
          <w:lang w:eastAsia="sl-SI"/>
        </w:rPr>
        <w:t xml:space="preserve">Ponudnik izpolni obrazec </w:t>
      </w:r>
      <w:r w:rsidRPr="00AB1603">
        <w:rPr>
          <w:rFonts w:cs="Arial"/>
          <w:i/>
          <w:iCs/>
          <w:kern w:val="0"/>
          <w:lang w:eastAsia="sl-SI"/>
        </w:rPr>
        <w:t>Izjava o predlagani kadrovski zasedbi</w:t>
      </w:r>
      <w:r w:rsidRPr="00AB1603">
        <w:rPr>
          <w:rFonts w:cs="Arial"/>
          <w:kern w:val="0"/>
          <w:lang w:eastAsia="sl-SI"/>
        </w:rPr>
        <w:t xml:space="preserve"> z vsemi potrebnimi podatki o članih revizijske skupine, ki bo opravljala predmetno storitev na RTV Slovenija.</w:t>
      </w:r>
      <w:r w:rsidR="0024745A" w:rsidRPr="00AB1603">
        <w:rPr>
          <w:rFonts w:cs="Arial"/>
          <w:kern w:val="0"/>
          <w:lang w:eastAsia="sl-SI"/>
        </w:rPr>
        <w:t xml:space="preserve"> V revizijski skupini mora sodelovati vsaj en pooblaščeni revizor z več kot dvema letoma izkušenj</w:t>
      </w:r>
      <w:r w:rsidR="00D23775" w:rsidRPr="00AB1603">
        <w:rPr>
          <w:rFonts w:cs="Arial"/>
          <w:kern w:val="0"/>
          <w:lang w:eastAsia="sl-SI"/>
        </w:rPr>
        <w:t xml:space="preserve"> in pomočniki revizorja z več kot dvema letoma delovnih izkušenj pri revidiranju.</w:t>
      </w:r>
      <w:r w:rsidR="00D23775">
        <w:rPr>
          <w:rFonts w:cs="Arial"/>
          <w:kern w:val="0"/>
          <w:lang w:eastAsia="sl-SI"/>
        </w:rPr>
        <w:t xml:space="preserve"> </w:t>
      </w:r>
    </w:p>
    <w:p w14:paraId="16E1677E" w14:textId="7F7608CF" w:rsidR="007368C2" w:rsidRDefault="007368C2" w:rsidP="00E958CE">
      <w:pPr>
        <w:pStyle w:val="BESEDILO"/>
        <w:keepLines w:val="0"/>
        <w:widowControl/>
        <w:tabs>
          <w:tab w:val="clear" w:pos="2155"/>
        </w:tabs>
        <w:spacing w:line="276" w:lineRule="auto"/>
        <w:rPr>
          <w:rFonts w:cs="Arial"/>
          <w:kern w:val="0"/>
          <w:lang w:eastAsia="sl-SI"/>
        </w:rPr>
      </w:pPr>
    </w:p>
    <w:p w14:paraId="0BFB8BD6" w14:textId="77777777" w:rsidR="007C6268" w:rsidRDefault="007C6268" w:rsidP="00E958CE">
      <w:pPr>
        <w:pStyle w:val="BESEDILO"/>
        <w:keepLines w:val="0"/>
        <w:widowControl/>
        <w:tabs>
          <w:tab w:val="clear" w:pos="2155"/>
        </w:tabs>
        <w:spacing w:line="276" w:lineRule="auto"/>
        <w:rPr>
          <w:rFonts w:cs="Arial"/>
          <w:kern w:val="0"/>
          <w:lang w:eastAsia="sl-SI"/>
        </w:rPr>
      </w:pPr>
    </w:p>
    <w:p w14:paraId="6266FE3E" w14:textId="3A011A40" w:rsidR="007368C2" w:rsidRPr="005918D1" w:rsidRDefault="007368C2" w:rsidP="00E958CE">
      <w:pPr>
        <w:pStyle w:val="Heading2"/>
        <w:spacing w:line="276" w:lineRule="auto"/>
      </w:pPr>
      <w:bookmarkStart w:id="42" w:name="_Toc222908850"/>
      <w:r w:rsidRPr="005918D1">
        <w:t>REFERENCE PONUDNIKA</w:t>
      </w:r>
      <w:bookmarkEnd w:id="42"/>
    </w:p>
    <w:p w14:paraId="070CE68B" w14:textId="77777777" w:rsidR="007368C2" w:rsidRDefault="007368C2" w:rsidP="00E958CE">
      <w:pPr>
        <w:pStyle w:val="BESEDILO"/>
        <w:keepLines w:val="0"/>
        <w:widowControl/>
        <w:tabs>
          <w:tab w:val="clear" w:pos="2155"/>
        </w:tabs>
        <w:spacing w:line="276" w:lineRule="auto"/>
        <w:rPr>
          <w:rFonts w:cs="Arial"/>
          <w:kern w:val="0"/>
          <w:lang w:eastAsia="sl-SI"/>
        </w:rPr>
      </w:pPr>
    </w:p>
    <w:p w14:paraId="5D17C5DB" w14:textId="1818A65B" w:rsidR="007368C2" w:rsidRDefault="007368C2" w:rsidP="00E958CE">
      <w:pPr>
        <w:pStyle w:val="BESEDILO"/>
        <w:keepLines w:val="0"/>
        <w:widowControl/>
        <w:tabs>
          <w:tab w:val="clear" w:pos="2155"/>
        </w:tabs>
        <w:spacing w:line="276" w:lineRule="auto"/>
        <w:rPr>
          <w:rFonts w:cs="Arial"/>
          <w:kern w:val="0"/>
          <w:lang w:eastAsia="sl-SI"/>
        </w:rPr>
      </w:pPr>
      <w:r w:rsidRPr="00DB344E">
        <w:rPr>
          <w:rFonts w:cs="Arial"/>
          <w:kern w:val="0"/>
          <w:lang w:eastAsia="sl-SI"/>
        </w:rPr>
        <w:t xml:space="preserve">Revizor, ki bo v revizijski družbi odgovoren za revizijsko poročilo v Javnem zavodu RTV Slovenija, je moral </w:t>
      </w:r>
      <w:r w:rsidRPr="00910A38">
        <w:rPr>
          <w:rFonts w:cs="Arial"/>
          <w:kern w:val="0"/>
          <w:lang w:eastAsia="sl-SI"/>
        </w:rPr>
        <w:t xml:space="preserve">kot odgovorni revizor opraviti </w:t>
      </w:r>
      <w:r w:rsidRPr="00910A38">
        <w:rPr>
          <w:rFonts w:cs="Arial"/>
          <w:b/>
          <w:kern w:val="0"/>
          <w:lang w:eastAsia="sl-SI"/>
        </w:rPr>
        <w:t>v zadnjih</w:t>
      </w:r>
      <w:r w:rsidR="00660467" w:rsidRPr="00910A38">
        <w:rPr>
          <w:rFonts w:cs="Arial"/>
          <w:b/>
          <w:kern w:val="0"/>
          <w:lang w:eastAsia="sl-SI"/>
        </w:rPr>
        <w:t xml:space="preserve"> </w:t>
      </w:r>
      <w:r w:rsidR="00B63A3F" w:rsidRPr="00910A38">
        <w:rPr>
          <w:rFonts w:cs="Arial"/>
          <w:b/>
          <w:kern w:val="0"/>
          <w:lang w:eastAsia="sl-SI"/>
        </w:rPr>
        <w:t>dveh</w:t>
      </w:r>
      <w:r w:rsidRPr="00910A38">
        <w:rPr>
          <w:rFonts w:cs="Arial"/>
          <w:b/>
          <w:kern w:val="0"/>
          <w:lang w:eastAsia="sl-SI"/>
        </w:rPr>
        <w:t xml:space="preserve"> poslovnih letih pred datumom odpiranja ponudb</w:t>
      </w:r>
      <w:r w:rsidRPr="00910A38">
        <w:rPr>
          <w:rFonts w:cs="Arial"/>
          <w:kern w:val="0"/>
          <w:lang w:eastAsia="sl-SI"/>
        </w:rPr>
        <w:t xml:space="preserve"> za javno</w:t>
      </w:r>
      <w:r w:rsidRPr="00DB344E">
        <w:rPr>
          <w:rFonts w:cs="Arial"/>
          <w:kern w:val="0"/>
          <w:lang w:eastAsia="sl-SI"/>
        </w:rPr>
        <w:t xml:space="preserve"> naročilo </w:t>
      </w:r>
      <w:r w:rsidR="0011047E">
        <w:rPr>
          <w:rFonts w:cs="Arial"/>
          <w:kern w:val="0"/>
          <w:lang w:eastAsia="sl-SI"/>
        </w:rPr>
        <w:t>JN-S0753</w:t>
      </w:r>
      <w:r w:rsidRPr="00DB344E">
        <w:rPr>
          <w:rFonts w:cs="Arial"/>
          <w:kern w:val="0"/>
          <w:lang w:eastAsia="sl-SI"/>
        </w:rPr>
        <w:t>:</w:t>
      </w:r>
    </w:p>
    <w:p w14:paraId="2C823233" w14:textId="77777777" w:rsidR="00660467" w:rsidRDefault="00660467" w:rsidP="00E958CE">
      <w:pPr>
        <w:pStyle w:val="BESEDILO"/>
        <w:spacing w:line="276" w:lineRule="auto"/>
        <w:rPr>
          <w:lang w:eastAsia="sl-SI"/>
        </w:rPr>
      </w:pPr>
    </w:p>
    <w:p w14:paraId="19CCA167" w14:textId="2C168C35" w:rsidR="00660467" w:rsidRPr="00910A38" w:rsidRDefault="00660467" w:rsidP="00E958CE">
      <w:pPr>
        <w:pStyle w:val="BESEDILO"/>
        <w:keepLines w:val="0"/>
        <w:widowControl/>
        <w:numPr>
          <w:ilvl w:val="0"/>
          <w:numId w:val="44"/>
        </w:numPr>
        <w:tabs>
          <w:tab w:val="clear" w:pos="2155"/>
        </w:tabs>
        <w:spacing w:line="276" w:lineRule="auto"/>
        <w:rPr>
          <w:lang w:eastAsia="sl-SI"/>
        </w:rPr>
      </w:pPr>
      <w:r w:rsidRPr="00910A38">
        <w:rPr>
          <w:b/>
          <w:bCs/>
          <w:u w:val="single"/>
          <w:lang w:eastAsia="sl-SI"/>
        </w:rPr>
        <w:t>vsaj pet izvedenih revizij</w:t>
      </w:r>
      <w:r w:rsidRPr="00910A38">
        <w:rPr>
          <w:u w:val="single"/>
          <w:lang w:eastAsia="sl-SI"/>
        </w:rPr>
        <w:t xml:space="preserve"> letnih poročil in računovodskih izkazov v velikih javnih zavodih v letih 202</w:t>
      </w:r>
      <w:r w:rsidR="00B63A3F" w:rsidRPr="00910A38">
        <w:rPr>
          <w:u w:val="single"/>
          <w:lang w:eastAsia="sl-SI"/>
        </w:rPr>
        <w:t>3</w:t>
      </w:r>
      <w:r w:rsidRPr="00910A38">
        <w:rPr>
          <w:u w:val="single"/>
          <w:lang w:eastAsia="sl-SI"/>
        </w:rPr>
        <w:t xml:space="preserve"> – 202</w:t>
      </w:r>
      <w:r w:rsidR="00B63A3F" w:rsidRPr="00910A38">
        <w:rPr>
          <w:u w:val="single"/>
          <w:lang w:eastAsia="sl-SI"/>
        </w:rPr>
        <w:t>4</w:t>
      </w:r>
      <w:r w:rsidRPr="00910A38">
        <w:rPr>
          <w:u w:val="single"/>
          <w:lang w:eastAsia="sl-SI"/>
        </w:rPr>
        <w:t xml:space="preserve"> glede na določila ZGD-1 in</w:t>
      </w:r>
    </w:p>
    <w:p w14:paraId="5A589BD9" w14:textId="426CF75C" w:rsidR="00660467" w:rsidRDefault="00660467" w:rsidP="00E958CE">
      <w:pPr>
        <w:pStyle w:val="BESEDILO"/>
        <w:keepLines w:val="0"/>
        <w:widowControl/>
        <w:numPr>
          <w:ilvl w:val="0"/>
          <w:numId w:val="44"/>
        </w:numPr>
        <w:tabs>
          <w:tab w:val="clear" w:pos="2155"/>
        </w:tabs>
        <w:spacing w:line="276" w:lineRule="auto"/>
        <w:rPr>
          <w:lang w:eastAsia="sl-SI"/>
        </w:rPr>
      </w:pPr>
      <w:r w:rsidRPr="00910A38">
        <w:rPr>
          <w:b/>
          <w:bCs/>
          <w:u w:val="single"/>
          <w:lang w:eastAsia="sl-SI"/>
        </w:rPr>
        <w:t>vsaj pet izvedenih revizij</w:t>
      </w:r>
      <w:r w:rsidRPr="00910A38">
        <w:rPr>
          <w:u w:val="single"/>
          <w:lang w:eastAsia="sl-SI"/>
        </w:rPr>
        <w:t xml:space="preserve"> letnih poročil in računovodskih izkazov v velikih gospodarskih družbah</w:t>
      </w:r>
      <w:r>
        <w:rPr>
          <w:u w:val="single"/>
          <w:lang w:eastAsia="sl-SI"/>
        </w:rPr>
        <w:t xml:space="preserve"> </w:t>
      </w:r>
      <w:r w:rsidRPr="00660467">
        <w:rPr>
          <w:u w:val="single"/>
          <w:lang w:eastAsia="sl-SI"/>
        </w:rPr>
        <w:t>v letih 202</w:t>
      </w:r>
      <w:r w:rsidR="00B63A3F">
        <w:rPr>
          <w:u w:val="single"/>
          <w:lang w:eastAsia="sl-SI"/>
        </w:rPr>
        <w:t>3</w:t>
      </w:r>
      <w:r w:rsidRPr="00660467">
        <w:rPr>
          <w:u w:val="single"/>
          <w:lang w:eastAsia="sl-SI"/>
        </w:rPr>
        <w:t xml:space="preserve"> – 202</w:t>
      </w:r>
      <w:r w:rsidR="00B63A3F">
        <w:rPr>
          <w:u w:val="single"/>
          <w:lang w:eastAsia="sl-SI"/>
        </w:rPr>
        <w:t>4</w:t>
      </w:r>
      <w:r w:rsidRPr="00660467">
        <w:rPr>
          <w:u w:val="single"/>
          <w:lang w:eastAsia="sl-SI"/>
        </w:rPr>
        <w:t xml:space="preserve"> glede na določila ZGD-1</w:t>
      </w:r>
    </w:p>
    <w:p w14:paraId="145FACDA" w14:textId="77777777" w:rsidR="00660467" w:rsidRDefault="00660467" w:rsidP="00E958CE">
      <w:pPr>
        <w:pStyle w:val="BESEDILO"/>
        <w:spacing w:line="276" w:lineRule="auto"/>
        <w:rPr>
          <w:rFonts w:eastAsiaTheme="minorHAnsi"/>
          <w:lang w:eastAsia="sl-SI"/>
        </w:rPr>
      </w:pPr>
    </w:p>
    <w:p w14:paraId="29BC36BC" w14:textId="6807FCE2" w:rsidR="007368C2" w:rsidRPr="00BE71C9" w:rsidRDefault="007368C2" w:rsidP="00E958CE">
      <w:pPr>
        <w:pStyle w:val="BESEDILO"/>
        <w:keepLines w:val="0"/>
        <w:widowControl/>
        <w:tabs>
          <w:tab w:val="left" w:pos="708"/>
        </w:tabs>
        <w:spacing w:line="276" w:lineRule="auto"/>
        <w:rPr>
          <w:rFonts w:cs="Arial"/>
          <w:kern w:val="0"/>
          <w:lang w:eastAsia="sl-SI"/>
        </w:rPr>
      </w:pPr>
      <w:r w:rsidRPr="00BE71C9">
        <w:rPr>
          <w:rFonts w:cs="Arial"/>
          <w:kern w:val="0"/>
          <w:lang w:eastAsia="sl-SI"/>
        </w:rPr>
        <w:t>(Revizor izpolni zahtevane reference tudi v primeru, da je opravil revizijo letnega poročila pri isti pravni osebi v zadnjih</w:t>
      </w:r>
      <w:r w:rsidR="00660467">
        <w:rPr>
          <w:rFonts w:cs="Arial"/>
          <w:kern w:val="0"/>
          <w:lang w:eastAsia="sl-SI"/>
        </w:rPr>
        <w:t xml:space="preserve"> </w:t>
      </w:r>
      <w:r w:rsidR="00E958CE">
        <w:rPr>
          <w:rFonts w:cs="Arial"/>
          <w:kern w:val="0"/>
          <w:lang w:eastAsia="sl-SI"/>
        </w:rPr>
        <w:t>dveh</w:t>
      </w:r>
      <w:r w:rsidRPr="00BE71C9">
        <w:rPr>
          <w:rFonts w:cs="Arial"/>
          <w:kern w:val="0"/>
          <w:lang w:eastAsia="sl-SI"/>
        </w:rPr>
        <w:t xml:space="preserve"> poslovnih letih.)</w:t>
      </w:r>
    </w:p>
    <w:p w14:paraId="348C9A3F" w14:textId="77777777" w:rsidR="007368C2" w:rsidRPr="00BE71C9" w:rsidRDefault="007368C2" w:rsidP="00E958CE">
      <w:pPr>
        <w:pStyle w:val="BESEDILO"/>
        <w:keepLines w:val="0"/>
        <w:widowControl/>
        <w:tabs>
          <w:tab w:val="left" w:pos="708"/>
        </w:tabs>
        <w:spacing w:line="276" w:lineRule="auto"/>
        <w:rPr>
          <w:rFonts w:cs="Arial"/>
          <w:kern w:val="0"/>
          <w:lang w:eastAsia="sl-SI"/>
        </w:rPr>
      </w:pPr>
    </w:p>
    <w:p w14:paraId="11063576" w14:textId="77777777" w:rsidR="007368C2" w:rsidRPr="00C1651D" w:rsidRDefault="007368C2" w:rsidP="00E958CE">
      <w:pPr>
        <w:pStyle w:val="BESEDILO"/>
        <w:keepLines w:val="0"/>
        <w:widowControl/>
        <w:tabs>
          <w:tab w:val="left" w:pos="708"/>
        </w:tabs>
        <w:spacing w:line="276" w:lineRule="auto"/>
        <w:rPr>
          <w:rFonts w:cs="Arial"/>
          <w:kern w:val="0"/>
          <w:lang w:eastAsia="sl-SI"/>
        </w:rPr>
      </w:pPr>
      <w:r w:rsidRPr="00BE71C9">
        <w:rPr>
          <w:rFonts w:cs="Arial"/>
          <w:kern w:val="0"/>
          <w:lang w:eastAsia="sl-SI"/>
        </w:rPr>
        <w:t>Za določanje velikosti gospodarske družbe ali javnega zavoda se upoštevajo določila 55. člena Zakona o gospodarskih družbah ZGD-1. (nad 20 mio vrednost aktive, nad 40 mio čistih  prihodkov od prodaje, nad</w:t>
      </w:r>
      <w:r w:rsidRPr="00C1651D">
        <w:rPr>
          <w:rFonts w:cs="Arial"/>
          <w:kern w:val="0"/>
          <w:lang w:eastAsia="sl-SI"/>
        </w:rPr>
        <w:t xml:space="preserve"> 250 zaposlenih).</w:t>
      </w:r>
    </w:p>
    <w:p w14:paraId="363DA9CA" w14:textId="77777777" w:rsidR="007368C2" w:rsidRPr="00C1651D" w:rsidRDefault="007368C2" w:rsidP="00E958CE">
      <w:pPr>
        <w:tabs>
          <w:tab w:val="left" w:pos="0"/>
        </w:tabs>
        <w:spacing w:line="276" w:lineRule="auto"/>
        <w:rPr>
          <w:rFonts w:cs="Arial"/>
        </w:rPr>
      </w:pPr>
    </w:p>
    <w:p w14:paraId="4C7DA58E" w14:textId="77777777" w:rsidR="002442FD" w:rsidRDefault="002442FD" w:rsidP="00E958CE">
      <w:pPr>
        <w:tabs>
          <w:tab w:val="left" w:pos="0"/>
        </w:tabs>
        <w:spacing w:line="276" w:lineRule="auto"/>
        <w:rPr>
          <w:rFonts w:cs="Arial"/>
        </w:rPr>
      </w:pPr>
      <w:r w:rsidRPr="002442FD">
        <w:rPr>
          <w:rFonts w:cs="Arial"/>
        </w:rPr>
        <w:t>Naročnik si pridržuje pravico, da navedbe preveri neposredno pri izdajatelju reference. V primeru, da naročnik naknadno zahteva originalno dokazilo, ga mora ponudnik prinesti v vpogled.</w:t>
      </w:r>
    </w:p>
    <w:p w14:paraId="1719EA49" w14:textId="03CA5F7E" w:rsidR="00151443" w:rsidRDefault="00151443" w:rsidP="00FB07AC">
      <w:pPr>
        <w:rPr>
          <w:rFonts w:cs="Arial"/>
          <w:b/>
          <w:kern w:val="32"/>
          <w:sz w:val="24"/>
          <w:szCs w:val="32"/>
        </w:rPr>
      </w:pPr>
      <w:r>
        <w:rPr>
          <w:b/>
        </w:rPr>
        <w:br w:type="page"/>
      </w:r>
    </w:p>
    <w:p w14:paraId="50B1D0B7" w14:textId="00C4C082" w:rsidR="00EE1DA5" w:rsidRPr="00C1651D" w:rsidRDefault="00EE1DA5" w:rsidP="00EE1DA5">
      <w:pPr>
        <w:pStyle w:val="Heading1"/>
        <w:rPr>
          <w:b/>
        </w:rPr>
      </w:pPr>
      <w:bookmarkStart w:id="43" w:name="_Toc222908851"/>
      <w:r w:rsidRPr="00C1651D">
        <w:rPr>
          <w:b/>
        </w:rPr>
        <w:lastRenderedPageBreak/>
        <w:t>PONUDBENA DOKUMENTACIJA</w:t>
      </w:r>
      <w:bookmarkEnd w:id="29"/>
      <w:bookmarkEnd w:id="30"/>
      <w:bookmarkEnd w:id="31"/>
      <w:bookmarkEnd w:id="32"/>
      <w:bookmarkEnd w:id="33"/>
      <w:bookmarkEnd w:id="43"/>
    </w:p>
    <w:p w14:paraId="50A0D74B" w14:textId="77777777" w:rsidR="00EE1DA5" w:rsidRPr="00C1651D" w:rsidRDefault="00EE1DA5" w:rsidP="00EE1DA5"/>
    <w:p w14:paraId="457037C8" w14:textId="24639CF2" w:rsidR="00EE1DA5" w:rsidRPr="00C1651D" w:rsidRDefault="00EE1DA5" w:rsidP="00EE1DA5">
      <w:pPr>
        <w:pStyle w:val="Heading2"/>
        <w:rPr>
          <w:b w:val="0"/>
        </w:rPr>
      </w:pPr>
      <w:bookmarkStart w:id="44" w:name="_Toc224527382"/>
      <w:bookmarkStart w:id="45" w:name="_Toc222908852"/>
      <w:r w:rsidRPr="00C1651D">
        <w:t>Splošni pogoji za izdelavo ponudbene dokumentacije</w:t>
      </w:r>
      <w:bookmarkEnd w:id="44"/>
      <w:bookmarkEnd w:id="45"/>
    </w:p>
    <w:p w14:paraId="7D18BDD5" w14:textId="77777777" w:rsidR="00EE1DA5" w:rsidRPr="00C1651D" w:rsidRDefault="00EE1DA5" w:rsidP="00E556C6">
      <w:pPr>
        <w:pStyle w:val="Heading3"/>
      </w:pPr>
      <w:bookmarkStart w:id="46" w:name="_Toc16654475"/>
      <w:bookmarkStart w:id="47" w:name="_Toc170288908"/>
      <w:bookmarkStart w:id="48" w:name="_Toc218393783"/>
      <w:bookmarkStart w:id="49" w:name="_Toc224527383"/>
      <w:bookmarkStart w:id="50" w:name="_Toc222908853"/>
      <w:r w:rsidRPr="00C1651D">
        <w:t xml:space="preserve">Pojasnila k </w:t>
      </w:r>
      <w:bookmarkEnd w:id="46"/>
      <w:bookmarkEnd w:id="47"/>
      <w:bookmarkEnd w:id="48"/>
      <w:bookmarkEnd w:id="49"/>
      <w:r w:rsidR="00173D7E" w:rsidRPr="00C1651D">
        <w:t>dokumentaciji v zvezi z oddajo javnega naročila</w:t>
      </w:r>
      <w:bookmarkEnd w:id="50"/>
    </w:p>
    <w:p w14:paraId="2924B8A6" w14:textId="77777777" w:rsidR="002C3ED9" w:rsidRPr="00C1651D" w:rsidRDefault="002C3ED9" w:rsidP="005E5B42">
      <w:pPr>
        <w:spacing w:line="276" w:lineRule="auto"/>
      </w:pPr>
      <w:r w:rsidRPr="00C1651D">
        <w:t xml:space="preserve">Ponudnik lahko zahteva pojasnila k Dokumentaciji v zvezi z oddajo javnega naročila oziroma kakršnokoli drugo vprašanje v zvezi z javnim naročilom </w:t>
      </w:r>
      <w:r w:rsidRPr="00C1651D">
        <w:rPr>
          <w:b/>
        </w:rPr>
        <w:t>izključno preko Portala javnih naročil</w:t>
      </w:r>
      <w:r w:rsidRPr="00C1651D">
        <w:t xml:space="preserve">, dosegljivem na naslovu </w:t>
      </w:r>
      <w:hyperlink r:id="rId16" w:history="1">
        <w:r w:rsidRPr="00C1651D">
          <w:rPr>
            <w:rStyle w:val="Hyperlink"/>
          </w:rPr>
          <w:t>www.enarocanje.si</w:t>
        </w:r>
      </w:hyperlink>
      <w:r w:rsidRPr="00C1651D">
        <w:t xml:space="preserve">   - pri objavi predmetnega javnega naročila.</w:t>
      </w:r>
    </w:p>
    <w:p w14:paraId="00CC8197" w14:textId="77777777" w:rsidR="002C3ED9" w:rsidRPr="00C1651D" w:rsidRDefault="002C3ED9" w:rsidP="005E5B42">
      <w:pPr>
        <w:spacing w:line="276" w:lineRule="auto"/>
      </w:pPr>
    </w:p>
    <w:p w14:paraId="409423B2" w14:textId="147F0107" w:rsidR="002C3ED9" w:rsidRPr="00C1651D" w:rsidRDefault="002C3ED9" w:rsidP="005E5B42">
      <w:pPr>
        <w:spacing w:line="276" w:lineRule="auto"/>
      </w:pPr>
      <w:r w:rsidRPr="00AB1603">
        <w:t xml:space="preserve">Rok za vprašanja je do vključno </w:t>
      </w:r>
      <w:r w:rsidR="00F7307A" w:rsidRPr="00F7307A">
        <w:rPr>
          <w:b/>
          <w:bCs/>
        </w:rPr>
        <w:t>26</w:t>
      </w:r>
      <w:r w:rsidR="00AE6280" w:rsidRPr="00F7307A">
        <w:rPr>
          <w:b/>
          <w:bCs/>
        </w:rPr>
        <w:t xml:space="preserve">. </w:t>
      </w:r>
      <w:r w:rsidR="00F7307A" w:rsidRPr="00F7307A">
        <w:rPr>
          <w:b/>
          <w:bCs/>
        </w:rPr>
        <w:t>3</w:t>
      </w:r>
      <w:r w:rsidRPr="00F7307A">
        <w:rPr>
          <w:b/>
          <w:bCs/>
        </w:rPr>
        <w:t>. 202</w:t>
      </w:r>
      <w:r w:rsidR="00EE1E67" w:rsidRPr="00F7307A">
        <w:rPr>
          <w:b/>
          <w:bCs/>
        </w:rPr>
        <w:t>6</w:t>
      </w:r>
      <w:r w:rsidRPr="00F7307A">
        <w:rPr>
          <w:b/>
        </w:rPr>
        <w:t xml:space="preserve"> do 10:00 ure</w:t>
      </w:r>
      <w:r w:rsidRPr="00F7307A">
        <w:t>.</w:t>
      </w:r>
      <w:r w:rsidRPr="00AB1603">
        <w:t xml:space="preserve"> Na zahteve za pojasnila oziroma druga</w:t>
      </w:r>
      <w:r w:rsidRPr="00C1651D">
        <w:t xml:space="preserve"> vprašanja v zvezi z naročilom, zastavljena po tem roku, naročnik ne bo odgovarjal.</w:t>
      </w:r>
    </w:p>
    <w:p w14:paraId="0E2A3318" w14:textId="77777777" w:rsidR="002C3ED9" w:rsidRPr="00C1651D" w:rsidRDefault="002C3ED9" w:rsidP="005E5B42">
      <w:pPr>
        <w:spacing w:line="276" w:lineRule="auto"/>
      </w:pPr>
    </w:p>
    <w:p w14:paraId="03F6CCFB" w14:textId="77777777" w:rsidR="002C3ED9" w:rsidRPr="00C1651D" w:rsidRDefault="002C3ED9" w:rsidP="005E5B42">
      <w:pPr>
        <w:spacing w:line="276" w:lineRule="auto"/>
      </w:pPr>
      <w:r w:rsidRPr="00C1651D">
        <w:t xml:space="preserve">Naročnik sme v skladu s 67. členom ZJN-3 spremeniti ali dopolniti dokumentacijo zvezi z oddajo javnega naročila. Tovrstne spremembe in dopolnitve bo naročnik izdal v obliki sprememb dokumentacije v zvezi z oddajo javnega naročila. </w:t>
      </w:r>
    </w:p>
    <w:p w14:paraId="2E226192" w14:textId="77777777" w:rsidR="002C3ED9" w:rsidRPr="00C1651D" w:rsidRDefault="002C3ED9" w:rsidP="005E5B42">
      <w:pPr>
        <w:spacing w:line="276" w:lineRule="auto"/>
      </w:pPr>
    </w:p>
    <w:p w14:paraId="5B7D4FCD" w14:textId="44945B19" w:rsidR="002B2332" w:rsidRPr="00C1651D" w:rsidRDefault="002C3ED9" w:rsidP="005E5B42">
      <w:pPr>
        <w:spacing w:line="276" w:lineRule="auto"/>
      </w:pPr>
      <w:r w:rsidRPr="00C1651D">
        <w:t>Vse spremembe postanejo sestavni del dokumentacije v zvezi z oddajo javnega naročila. Kot del dokumentacije v zvezi z oddajo javnega naročila štejejo tudi vprašanja in odgovori, objavljeni na portalu javnih naročil.</w:t>
      </w:r>
    </w:p>
    <w:p w14:paraId="0A77AEF8" w14:textId="77777777" w:rsidR="00966B0B" w:rsidRPr="00C1651D" w:rsidRDefault="00966B0B" w:rsidP="005E5B42">
      <w:pPr>
        <w:spacing w:line="276" w:lineRule="auto"/>
      </w:pPr>
    </w:p>
    <w:p w14:paraId="716B4DB3" w14:textId="77777777" w:rsidR="00EE1DA5" w:rsidRPr="00C1651D" w:rsidRDefault="00EE1DA5" w:rsidP="00E556C6">
      <w:pPr>
        <w:pStyle w:val="Heading3"/>
      </w:pPr>
      <w:bookmarkStart w:id="51" w:name="_Toc224527384"/>
      <w:bookmarkStart w:id="52" w:name="_Toc222908854"/>
      <w:r w:rsidRPr="00C1651D">
        <w:t>Jezik</w:t>
      </w:r>
      <w:bookmarkEnd w:id="51"/>
      <w:bookmarkEnd w:id="52"/>
    </w:p>
    <w:p w14:paraId="18DBB3FA" w14:textId="77777777" w:rsidR="00EE1E67" w:rsidRDefault="00EE1E67" w:rsidP="00EE1E67">
      <w:pPr>
        <w:spacing w:line="276" w:lineRule="auto"/>
        <w:rPr>
          <w:color w:val="000000"/>
        </w:rPr>
      </w:pPr>
      <w:r>
        <w:rPr>
          <w:color w:val="000000"/>
        </w:rPr>
        <w:t>Ponudbe morajo biti izdelane v slovenskem jeziku.</w:t>
      </w:r>
    </w:p>
    <w:p w14:paraId="514565BD" w14:textId="2A224B42" w:rsidR="00966B0B" w:rsidRPr="00C1651D" w:rsidRDefault="002C3ED9" w:rsidP="00966B0B">
      <w:r w:rsidRPr="00C1651D">
        <w:t xml:space="preserve"> </w:t>
      </w:r>
    </w:p>
    <w:p w14:paraId="2DC4EC9E" w14:textId="77777777" w:rsidR="00EE1DA5" w:rsidRPr="00C1651D" w:rsidRDefault="00EE1DA5" w:rsidP="00E556C6">
      <w:pPr>
        <w:pStyle w:val="Heading3"/>
      </w:pPr>
      <w:bookmarkStart w:id="53" w:name="_Toc224527385"/>
      <w:bookmarkStart w:id="54" w:name="_Toc222908855"/>
      <w:r w:rsidRPr="00C1651D">
        <w:t>Označevanje</w:t>
      </w:r>
      <w:bookmarkEnd w:id="53"/>
      <w:bookmarkEnd w:id="54"/>
    </w:p>
    <w:p w14:paraId="4447C5FE" w14:textId="77777777" w:rsidR="00EE1DA5" w:rsidRPr="00C1651D" w:rsidRDefault="00EE1DA5" w:rsidP="005E5B42">
      <w:pPr>
        <w:spacing w:line="276" w:lineRule="auto"/>
      </w:pPr>
      <w:r w:rsidRPr="00C1651D">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10838D19" w14:textId="77777777" w:rsidR="00EE1DA5" w:rsidRPr="00C1651D" w:rsidRDefault="00EE1DA5" w:rsidP="005E5B42">
      <w:pPr>
        <w:spacing w:line="276" w:lineRule="auto"/>
      </w:pPr>
      <w:r w:rsidRPr="00C1651D">
        <w:t>Kot zaupne lahko ponudnik označi dokumente, ki vsebujejo osebne podatke, pa ti niso vsebovani v nobenem javnem registru ali drugače javno dostopni ter poslovne podatke, ki so s predpisi ali internimi akti ponudnika označeni kot zaupni.</w:t>
      </w:r>
    </w:p>
    <w:p w14:paraId="21C8BA2C" w14:textId="77777777" w:rsidR="00EE1DA5" w:rsidRPr="00C1651D" w:rsidRDefault="00EE1DA5" w:rsidP="005E5B42">
      <w:pPr>
        <w:spacing w:line="276" w:lineRule="auto"/>
      </w:pPr>
      <w:r w:rsidRPr="00C1651D">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2C9AE567" w14:textId="77777777" w:rsidR="00EE1DA5" w:rsidRPr="00C1651D" w:rsidRDefault="00EE1DA5" w:rsidP="005E5B42">
      <w:pPr>
        <w:spacing w:line="276" w:lineRule="auto"/>
      </w:pPr>
      <w:r w:rsidRPr="00C1651D">
        <w:t>Naročnik ne odgovarja za zaupnost podatkov, ki ne bodo označeni kot je zgoraj navedeno.</w:t>
      </w:r>
    </w:p>
    <w:p w14:paraId="4D5F7BD4" w14:textId="08D0E32E" w:rsidR="00EE1DA5" w:rsidRPr="00C1651D" w:rsidRDefault="00EE1DA5" w:rsidP="005E5B42">
      <w:pPr>
        <w:spacing w:line="276" w:lineRule="auto"/>
      </w:pPr>
      <w:r w:rsidRPr="00C1651D">
        <w:t>Če bodo kot zaupno označeni podatki, ki ne ustrezajo zgoraj navedenim pogojem, bo naročnik ponudnika pozval, da oznako zaupnosti umakne. Ponudnik to naredi tako, da njegov zastopnik nad oznako napiše »PREKLIC«,</w:t>
      </w:r>
      <w:r w:rsidR="005D1A1A">
        <w:t xml:space="preserve"> </w:t>
      </w:r>
      <w:r w:rsidRPr="00C1651D">
        <w:t xml:space="preserve">vpiše datum in čas ter se podpiše. </w:t>
      </w:r>
    </w:p>
    <w:p w14:paraId="631E64EE" w14:textId="333D5645" w:rsidR="00EE1DA5" w:rsidRPr="00C1651D" w:rsidRDefault="00EE1DA5" w:rsidP="005E5B42">
      <w:pPr>
        <w:spacing w:line="276" w:lineRule="auto"/>
      </w:pPr>
      <w:r w:rsidRPr="00C1651D">
        <w:t>Če ponudnik v roku, ki ga določi naročnik, ne prekliče zaupnosti, naročnik ponudbo v celoti zavrne.</w:t>
      </w:r>
    </w:p>
    <w:p w14:paraId="53236F0E" w14:textId="77777777" w:rsidR="00966B0B" w:rsidRPr="00C1651D" w:rsidRDefault="00966B0B" w:rsidP="00EE1DA5"/>
    <w:p w14:paraId="1236C327" w14:textId="77777777" w:rsidR="00EE1DA5" w:rsidRPr="00C1651D" w:rsidRDefault="00EE1DA5" w:rsidP="00E556C6">
      <w:pPr>
        <w:pStyle w:val="Heading3"/>
      </w:pPr>
      <w:bookmarkStart w:id="55" w:name="_Toc218393786"/>
      <w:bookmarkStart w:id="56" w:name="_Toc224527386"/>
      <w:bookmarkStart w:id="57" w:name="_Toc222908856"/>
      <w:r w:rsidRPr="00C1651D">
        <w:t>Vsebina ponudbe</w:t>
      </w:r>
      <w:bookmarkEnd w:id="55"/>
      <w:bookmarkEnd w:id="56"/>
      <w:bookmarkEnd w:id="57"/>
    </w:p>
    <w:p w14:paraId="67C81924" w14:textId="5AEC9035" w:rsidR="000540BE" w:rsidRPr="00C1651D" w:rsidRDefault="000540BE" w:rsidP="005E5B42">
      <w:pPr>
        <w:spacing w:before="120" w:after="120" w:line="276" w:lineRule="auto"/>
      </w:pPr>
      <w:bookmarkStart w:id="58" w:name="_Toc51479599"/>
      <w:bookmarkStart w:id="59" w:name="_Toc94670871"/>
      <w:bookmarkStart w:id="60" w:name="_Toc96133089"/>
      <w:bookmarkStart w:id="61" w:name="_Toc218393787"/>
      <w:bookmarkStart w:id="62" w:name="_Toc224527387"/>
      <w:r w:rsidRPr="00C1651D">
        <w:t>Ponudniki morajo ponuditi storitve, ki so predmet javnega naročila, v celoti. V nasprotnem primeru bo ponudba izločena.</w:t>
      </w:r>
    </w:p>
    <w:p w14:paraId="6022E0D7" w14:textId="77777777" w:rsidR="00966B0B" w:rsidRDefault="00966B0B" w:rsidP="000540BE">
      <w:pPr>
        <w:spacing w:before="120" w:after="120"/>
      </w:pPr>
    </w:p>
    <w:p w14:paraId="525FBE95" w14:textId="77777777" w:rsidR="000C2A94" w:rsidRPr="000140D6" w:rsidRDefault="000C2A94" w:rsidP="00E556C6">
      <w:pPr>
        <w:pStyle w:val="Heading3"/>
      </w:pPr>
      <w:bookmarkStart w:id="63" w:name="_Toc219719704"/>
      <w:bookmarkStart w:id="64" w:name="_Toc222908857"/>
      <w:r w:rsidRPr="000140D6">
        <w:lastRenderedPageBreak/>
        <w:t>Dopustne dopolnitve ponudbe</w:t>
      </w:r>
      <w:bookmarkEnd w:id="63"/>
      <w:bookmarkEnd w:id="64"/>
    </w:p>
    <w:p w14:paraId="3E1F2A4D" w14:textId="77777777" w:rsidR="000C2A94" w:rsidRPr="000140D6" w:rsidRDefault="000C2A94" w:rsidP="004714AB">
      <w:pPr>
        <w:spacing w:line="276" w:lineRule="auto"/>
        <w:rPr>
          <w:noProof/>
        </w:rPr>
      </w:pPr>
      <w:r w:rsidRPr="000140D6">
        <w:rPr>
          <w:noProof/>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4CA6B373" w14:textId="77777777" w:rsidR="000C2A94" w:rsidRPr="000140D6" w:rsidRDefault="000C2A94" w:rsidP="004714AB">
      <w:pPr>
        <w:spacing w:line="276" w:lineRule="auto"/>
        <w:rPr>
          <w:noProof/>
        </w:rPr>
      </w:pPr>
    </w:p>
    <w:p w14:paraId="323F16B3" w14:textId="77777777" w:rsidR="000C2A94" w:rsidRPr="000140D6" w:rsidRDefault="000C2A94" w:rsidP="004714AB">
      <w:pPr>
        <w:spacing w:line="276" w:lineRule="auto"/>
        <w:rPr>
          <w:noProof/>
        </w:rPr>
      </w:pPr>
      <w:r w:rsidRPr="000140D6">
        <w:rPr>
          <w:noProof/>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naročila. </w:t>
      </w:r>
    </w:p>
    <w:p w14:paraId="3956954A" w14:textId="77777777" w:rsidR="000C2A94" w:rsidRPr="000140D6" w:rsidRDefault="000C2A94" w:rsidP="004714AB">
      <w:pPr>
        <w:spacing w:line="276" w:lineRule="auto"/>
        <w:rPr>
          <w:noProof/>
        </w:rPr>
      </w:pPr>
    </w:p>
    <w:p w14:paraId="49A9FD91" w14:textId="77777777" w:rsidR="000C2A94" w:rsidRPr="000140D6" w:rsidRDefault="000C2A94" w:rsidP="004714AB">
      <w:pPr>
        <w:spacing w:line="276" w:lineRule="auto"/>
        <w:rPr>
          <w:noProof/>
        </w:rPr>
      </w:pPr>
      <w:r w:rsidRPr="000140D6">
        <w:rPr>
          <w:noProof/>
        </w:rPr>
        <w:t>Ne glede na prejšnji odstavek sme izključno naročnik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19717AAC" w14:textId="77777777" w:rsidR="000C2A94" w:rsidRPr="000140D6" w:rsidRDefault="000C2A94" w:rsidP="000C2A94"/>
    <w:p w14:paraId="26A2012F" w14:textId="77777777" w:rsidR="000C2A94" w:rsidRPr="000140D6" w:rsidRDefault="000C2A94" w:rsidP="00E556C6">
      <w:pPr>
        <w:pStyle w:val="Heading3"/>
      </w:pPr>
      <w:bookmarkStart w:id="65" w:name="_Toc219719705"/>
      <w:bookmarkStart w:id="66" w:name="_Toc222908858"/>
      <w:r w:rsidRPr="000140D6">
        <w:t>Navedba zavajajočih podatkov</w:t>
      </w:r>
      <w:bookmarkEnd w:id="65"/>
      <w:bookmarkEnd w:id="66"/>
    </w:p>
    <w:p w14:paraId="301429CA" w14:textId="77777777" w:rsidR="000C2A94" w:rsidRPr="000140D6" w:rsidRDefault="000C2A94" w:rsidP="004714AB">
      <w:pPr>
        <w:spacing w:line="276" w:lineRule="auto"/>
        <w:rPr>
          <w:noProof/>
        </w:rPr>
      </w:pPr>
      <w:r w:rsidRPr="000140D6">
        <w:rPr>
          <w:noProof/>
        </w:rPr>
        <w:t>Naročnik bo Državni revizijski komisiji podal predlog za uvedbo postopka o prekršku:</w:t>
      </w:r>
    </w:p>
    <w:p w14:paraId="1093E953" w14:textId="77777777" w:rsidR="000C2A94" w:rsidRPr="000140D6" w:rsidRDefault="000C2A94" w:rsidP="004714AB">
      <w:pPr>
        <w:pStyle w:val="ListParagraph"/>
        <w:numPr>
          <w:ilvl w:val="0"/>
          <w:numId w:val="34"/>
        </w:numPr>
        <w:suppressAutoHyphens/>
        <w:spacing w:line="276" w:lineRule="auto"/>
        <w:rPr>
          <w:noProof/>
        </w:rPr>
      </w:pPr>
      <w:r w:rsidRPr="000140D6">
        <w:rPr>
          <w:noProof/>
        </w:rPr>
        <w:t xml:space="preserve">v primeru, da se bo pri naročniku pojavil utemeljen sum, da je ponudnik v postopku javnega naročila predložil neresnično izjavo ali ponarejeno ali spremenjeno listino kot pravo v skladu z enajstim odstavkom 89. člena ZJN-3, </w:t>
      </w:r>
    </w:p>
    <w:p w14:paraId="156ADECF" w14:textId="77777777" w:rsidR="000C2A94" w:rsidRPr="000140D6" w:rsidRDefault="000C2A94" w:rsidP="004714AB">
      <w:pPr>
        <w:pStyle w:val="ListParagraph"/>
        <w:numPr>
          <w:ilvl w:val="0"/>
          <w:numId w:val="34"/>
        </w:numPr>
        <w:suppressAutoHyphens/>
        <w:spacing w:line="276" w:lineRule="auto"/>
        <w:rPr>
          <w:noProof/>
        </w:rPr>
      </w:pPr>
      <w:r w:rsidRPr="000140D6">
        <w:rPr>
          <w:noProof/>
        </w:rPr>
        <w:t>če glavni izvajalec ne ravna v skladu s 94. členom ZJN-3.</w:t>
      </w:r>
    </w:p>
    <w:p w14:paraId="3FF273E1" w14:textId="77777777" w:rsidR="000C2A94" w:rsidRPr="000140D6" w:rsidRDefault="000C2A94" w:rsidP="004714AB">
      <w:pPr>
        <w:spacing w:line="276" w:lineRule="auto"/>
        <w:rPr>
          <w:noProof/>
        </w:rPr>
      </w:pPr>
    </w:p>
    <w:p w14:paraId="53545FEB" w14:textId="77777777" w:rsidR="000C2A94" w:rsidRPr="000140D6" w:rsidRDefault="000C2A94" w:rsidP="00E556C6">
      <w:pPr>
        <w:pStyle w:val="Heading3"/>
        <w:rPr>
          <w:noProof/>
        </w:rPr>
      </w:pPr>
      <w:bookmarkStart w:id="67" w:name="_Toc219719706"/>
      <w:bookmarkStart w:id="68" w:name="_Toc222908859"/>
      <w:r w:rsidRPr="000140D6">
        <w:rPr>
          <w:noProof/>
        </w:rPr>
        <w:t>Neobičajno nizka ponudba</w:t>
      </w:r>
      <w:bookmarkEnd w:id="67"/>
      <w:bookmarkEnd w:id="68"/>
    </w:p>
    <w:p w14:paraId="66F0AAC3" w14:textId="77777777" w:rsidR="000C2A94" w:rsidRPr="000140D6" w:rsidRDefault="000C2A94" w:rsidP="004714AB">
      <w:pPr>
        <w:spacing w:line="276" w:lineRule="auto"/>
        <w:rPr>
          <w:noProof/>
        </w:rPr>
      </w:pPr>
      <w:r w:rsidRPr="000140D6">
        <w:rPr>
          <w:noProof/>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39D3E65D" w14:textId="77777777" w:rsidR="000C2A94" w:rsidRPr="000140D6" w:rsidRDefault="000C2A94" w:rsidP="004714AB">
      <w:pPr>
        <w:spacing w:line="276" w:lineRule="auto"/>
        <w:rPr>
          <w:noProof/>
        </w:rPr>
      </w:pPr>
    </w:p>
    <w:p w14:paraId="11394A5D" w14:textId="77777777" w:rsidR="000C2A94" w:rsidRPr="000140D6" w:rsidRDefault="000C2A94" w:rsidP="004714AB">
      <w:pPr>
        <w:spacing w:line="276" w:lineRule="auto"/>
        <w:rPr>
          <w:noProof/>
        </w:rPr>
      </w:pPr>
      <w:r w:rsidRPr="000140D6">
        <w:rPr>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5DE69DB0" w14:textId="77777777" w:rsidR="000C2A94" w:rsidRPr="000140D6" w:rsidRDefault="000C2A94" w:rsidP="004714AB">
      <w:pPr>
        <w:spacing w:line="276" w:lineRule="auto"/>
        <w:rPr>
          <w:noProof/>
        </w:rPr>
      </w:pPr>
    </w:p>
    <w:p w14:paraId="733C42D9" w14:textId="77777777" w:rsidR="000C2A94" w:rsidRPr="000140D6" w:rsidRDefault="000C2A94" w:rsidP="004714AB">
      <w:pPr>
        <w:spacing w:line="276" w:lineRule="auto"/>
        <w:rPr>
          <w:noProof/>
        </w:rPr>
      </w:pPr>
      <w:r w:rsidRPr="000140D6">
        <w:rPr>
          <w:noProof/>
        </w:rPr>
        <w:t xml:space="preserve">Kadar naročnik v postopku javnega naročanja preveri dopustnost vseh ponudb, v skladu s prejšnjim stavkom preveri, ali je ponudba neobičajno nizka glede na dopustne ponudbe. </w:t>
      </w:r>
    </w:p>
    <w:p w14:paraId="69DD7DD5" w14:textId="77777777" w:rsidR="000C2A94" w:rsidRPr="000140D6" w:rsidRDefault="000C2A94" w:rsidP="004714AB">
      <w:pPr>
        <w:spacing w:line="276" w:lineRule="auto"/>
        <w:rPr>
          <w:noProof/>
        </w:rPr>
      </w:pPr>
    </w:p>
    <w:p w14:paraId="71315015" w14:textId="77777777" w:rsidR="000C2A94" w:rsidRPr="000140D6" w:rsidRDefault="000C2A94" w:rsidP="004714AB">
      <w:pPr>
        <w:spacing w:line="276" w:lineRule="auto"/>
        <w:rPr>
          <w:noProof/>
        </w:rPr>
      </w:pPr>
      <w:r w:rsidRPr="000140D6">
        <w:rPr>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4CAC2592" w14:textId="77777777" w:rsidR="000C2A94" w:rsidRPr="000140D6" w:rsidRDefault="000C2A94" w:rsidP="004714AB">
      <w:pPr>
        <w:spacing w:line="276" w:lineRule="auto"/>
        <w:rPr>
          <w:noProof/>
        </w:rPr>
      </w:pPr>
      <w:r w:rsidRPr="000140D6">
        <w:rPr>
          <w:noProof/>
        </w:rPr>
        <w:lastRenderedPageBreak/>
        <w:t xml:space="preserve">Naročnik bo ocenil pojasnila tako, da se bo posvetoval s ponudnikom. </w:t>
      </w:r>
    </w:p>
    <w:p w14:paraId="032A3E17" w14:textId="77777777" w:rsidR="000C2A94" w:rsidRPr="000140D6" w:rsidRDefault="000C2A94" w:rsidP="004714AB">
      <w:pPr>
        <w:spacing w:line="276" w:lineRule="auto"/>
        <w:rPr>
          <w:noProof/>
        </w:rPr>
      </w:pPr>
    </w:p>
    <w:p w14:paraId="069CA8FD" w14:textId="77777777" w:rsidR="000C2A94" w:rsidRPr="000140D6" w:rsidRDefault="000C2A94" w:rsidP="004714AB">
      <w:pPr>
        <w:spacing w:line="276" w:lineRule="auto"/>
        <w:rPr>
          <w:noProof/>
        </w:rPr>
      </w:pPr>
      <w:r w:rsidRPr="000140D6">
        <w:rPr>
          <w:noProof/>
        </w:rPr>
        <w:t>Če bo naročnik ugotovil, da je ponudba neobičajno nizka, ker ni skladna z veljavnimi obveznostmi iz drugega odstavka 3. člena ZJN-3, jo bo naročnik zavrnil.</w:t>
      </w:r>
    </w:p>
    <w:p w14:paraId="430BA0F8" w14:textId="77777777" w:rsidR="000C2A94" w:rsidRPr="000140D6" w:rsidRDefault="000C2A94" w:rsidP="004714AB">
      <w:pPr>
        <w:spacing w:line="276" w:lineRule="auto"/>
        <w:rPr>
          <w:noProof/>
        </w:rPr>
      </w:pPr>
    </w:p>
    <w:p w14:paraId="02795BF0" w14:textId="77777777" w:rsidR="00EE1DA5" w:rsidRPr="00C1651D" w:rsidRDefault="00EE1DA5" w:rsidP="00E556C6">
      <w:pPr>
        <w:pStyle w:val="Heading3"/>
      </w:pPr>
      <w:bookmarkStart w:id="69" w:name="_Toc222908860"/>
      <w:r w:rsidRPr="00C1651D">
        <w:t>Alternativne ponudbe in variante ponudbe</w:t>
      </w:r>
      <w:bookmarkEnd w:id="58"/>
      <w:bookmarkEnd w:id="59"/>
      <w:bookmarkEnd w:id="60"/>
      <w:bookmarkEnd w:id="61"/>
      <w:bookmarkEnd w:id="62"/>
      <w:bookmarkEnd w:id="69"/>
    </w:p>
    <w:p w14:paraId="24CF31B1" w14:textId="77956020" w:rsidR="000E7A46" w:rsidRPr="00C1651D" w:rsidRDefault="00EE1DA5" w:rsidP="00EE1DA5">
      <w:r w:rsidRPr="00C1651D">
        <w:t>Alternativne in variantne ponudbe niso dopustne.</w:t>
      </w:r>
    </w:p>
    <w:p w14:paraId="3895AC47" w14:textId="77777777" w:rsidR="00966B0B" w:rsidRPr="00C1651D" w:rsidRDefault="00966B0B" w:rsidP="00EE1DA5"/>
    <w:p w14:paraId="3BB213E1" w14:textId="77777777" w:rsidR="000E7A46" w:rsidRPr="00C1651D" w:rsidRDefault="000E7A46" w:rsidP="00E556C6">
      <w:pPr>
        <w:pStyle w:val="Heading3"/>
      </w:pPr>
      <w:bookmarkStart w:id="70" w:name="_Toc349201012"/>
      <w:bookmarkStart w:id="71" w:name="_Toc351387312"/>
      <w:bookmarkStart w:id="72" w:name="_Toc360107152"/>
      <w:bookmarkStart w:id="73" w:name="_Toc370472162"/>
      <w:bookmarkStart w:id="74" w:name="_Toc435370577"/>
      <w:bookmarkStart w:id="75" w:name="_Toc222908861"/>
      <w:r w:rsidRPr="00C1651D">
        <w:t>O</w:t>
      </w:r>
      <w:bookmarkEnd w:id="70"/>
      <w:bookmarkEnd w:id="71"/>
      <w:bookmarkEnd w:id="72"/>
      <w:bookmarkEnd w:id="73"/>
      <w:bookmarkEnd w:id="74"/>
      <w:r w:rsidRPr="00C1651D">
        <w:t>blika ponudbe</w:t>
      </w:r>
      <w:bookmarkEnd w:id="75"/>
    </w:p>
    <w:p w14:paraId="1B8F10EF" w14:textId="5E13A887" w:rsidR="00FF3E82" w:rsidRPr="00C1651D" w:rsidRDefault="00FF3E82" w:rsidP="004714AB">
      <w:pPr>
        <w:spacing w:line="276" w:lineRule="auto"/>
        <w:rPr>
          <w:rFonts w:cs="Arial"/>
          <w:color w:val="282828"/>
          <w:szCs w:val="20"/>
        </w:rPr>
      </w:pPr>
      <w:r w:rsidRPr="00C1651D">
        <w:rPr>
          <w:rFonts w:cs="Arial"/>
          <w:color w:val="282828"/>
          <w:szCs w:val="20"/>
        </w:rPr>
        <w:t xml:space="preserve">Ponudnik </w:t>
      </w:r>
      <w:r w:rsidR="000C2A94">
        <w:rPr>
          <w:rFonts w:cs="Arial"/>
          <w:color w:val="282828"/>
          <w:szCs w:val="20"/>
        </w:rPr>
        <w:t>na</w:t>
      </w:r>
      <w:r w:rsidRPr="00C1651D">
        <w:rPr>
          <w:rFonts w:cs="Arial"/>
          <w:color w:val="282828"/>
          <w:szCs w:val="20"/>
        </w:rPr>
        <w:t xml:space="preserve">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w:t>
      </w:r>
    </w:p>
    <w:p w14:paraId="5A895486" w14:textId="77777777" w:rsidR="00FF3E82" w:rsidRPr="00C1651D" w:rsidRDefault="00FF3E82" w:rsidP="004714AB">
      <w:pPr>
        <w:spacing w:line="276" w:lineRule="auto"/>
        <w:rPr>
          <w:rFonts w:cs="Arial"/>
          <w:color w:val="282828"/>
          <w:szCs w:val="20"/>
        </w:rPr>
      </w:pPr>
    </w:p>
    <w:p w14:paraId="617C7F41" w14:textId="77777777" w:rsidR="00FF3E82" w:rsidRPr="00C1651D" w:rsidRDefault="00FF3E82" w:rsidP="004714AB">
      <w:pPr>
        <w:spacing w:line="276" w:lineRule="auto"/>
        <w:rPr>
          <w:rFonts w:cs="Arial"/>
          <w:color w:val="282828"/>
          <w:szCs w:val="20"/>
        </w:rPr>
      </w:pPr>
      <w:r w:rsidRPr="00C1651D">
        <w:rPr>
          <w:rFonts w:cs="Arial"/>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002AD402" w14:textId="77777777" w:rsidR="00FF3E82" w:rsidRPr="00C1651D" w:rsidRDefault="00FF3E82" w:rsidP="004714AB">
      <w:pPr>
        <w:spacing w:line="276" w:lineRule="auto"/>
        <w:rPr>
          <w:rFonts w:cs="Arial"/>
          <w:color w:val="282828"/>
          <w:szCs w:val="20"/>
        </w:rPr>
      </w:pPr>
    </w:p>
    <w:p w14:paraId="0613F9B7" w14:textId="77777777" w:rsidR="00FF3E82" w:rsidRPr="00C1651D" w:rsidRDefault="00FF3E82" w:rsidP="004714AB">
      <w:pPr>
        <w:spacing w:line="276" w:lineRule="auto"/>
        <w:rPr>
          <w:rFonts w:cs="Arial"/>
          <w:color w:val="282828"/>
          <w:szCs w:val="20"/>
        </w:rPr>
      </w:pPr>
      <w:r w:rsidRPr="00C1651D">
        <w:rPr>
          <w:rFonts w:cs="Arial"/>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633ABEC0" w14:textId="77777777" w:rsidR="009537CB" w:rsidRPr="00C1651D" w:rsidRDefault="009537CB" w:rsidP="004714AB">
      <w:pPr>
        <w:spacing w:line="276" w:lineRule="auto"/>
      </w:pPr>
    </w:p>
    <w:p w14:paraId="5FB4B3AD" w14:textId="77777777" w:rsidR="00EE1DA5" w:rsidRPr="00C1651D" w:rsidRDefault="00EE1DA5" w:rsidP="00E556C6">
      <w:pPr>
        <w:pStyle w:val="Heading3"/>
      </w:pPr>
      <w:bookmarkStart w:id="76" w:name="_Toc224527388"/>
      <w:bookmarkStart w:id="77" w:name="_Toc222908862"/>
      <w:r w:rsidRPr="00C1651D">
        <w:t>Veljavnost ponudb</w:t>
      </w:r>
      <w:bookmarkEnd w:id="76"/>
      <w:bookmarkEnd w:id="77"/>
    </w:p>
    <w:p w14:paraId="5349CEE0" w14:textId="0B65E222" w:rsidR="00EE1DA5" w:rsidRPr="00C1651D" w:rsidRDefault="00EE1DA5" w:rsidP="004714AB">
      <w:pPr>
        <w:spacing w:line="276" w:lineRule="auto"/>
      </w:pPr>
      <w:r w:rsidRPr="0045249A">
        <w:t xml:space="preserve">Ponudbe morajo biti </w:t>
      </w:r>
      <w:r w:rsidRPr="0045249A">
        <w:rPr>
          <w:b/>
        </w:rPr>
        <w:t xml:space="preserve">veljavne </w:t>
      </w:r>
      <w:r w:rsidR="00492522">
        <w:rPr>
          <w:b/>
        </w:rPr>
        <w:t>vsaj 60 dni od roka za oddajo ponudb</w:t>
      </w:r>
      <w:r w:rsidRPr="00D3792E">
        <w:rPr>
          <w:b/>
        </w:rPr>
        <w:t>.</w:t>
      </w:r>
      <w:r w:rsidRPr="0045249A">
        <w:t xml:space="preserve"> Ponudbe, ki ne bodo veljavne do navedenega roka, bodo</w:t>
      </w:r>
      <w:r w:rsidRPr="00C1651D">
        <w:t xml:space="preserve">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29D1276E" w14:textId="77777777" w:rsidR="000C2A94" w:rsidRDefault="000C2A94" w:rsidP="00EE1DA5"/>
    <w:p w14:paraId="24C3642B" w14:textId="77777777" w:rsidR="000C2A94" w:rsidRPr="000140D6" w:rsidRDefault="000C2A94" w:rsidP="00E556C6">
      <w:pPr>
        <w:pStyle w:val="Heading3"/>
      </w:pPr>
      <w:bookmarkStart w:id="78" w:name="_Toc198637628"/>
      <w:bookmarkStart w:id="79" w:name="_Toc219719710"/>
      <w:bookmarkStart w:id="80" w:name="_Toc222908863"/>
      <w:r w:rsidRPr="000140D6">
        <w:t>Izločitev ponudbe</w:t>
      </w:r>
      <w:bookmarkEnd w:id="78"/>
      <w:bookmarkEnd w:id="79"/>
      <w:bookmarkEnd w:id="80"/>
    </w:p>
    <w:p w14:paraId="76E6957E" w14:textId="77777777" w:rsidR="000C2A94" w:rsidRPr="000140D6" w:rsidRDefault="000C2A94" w:rsidP="004714AB">
      <w:pPr>
        <w:spacing w:line="276" w:lineRule="auto"/>
        <w:contextualSpacing/>
        <w:rPr>
          <w:rFonts w:ascii="Helvetica" w:hAnsi="Helvetica" w:cs="Calibri"/>
          <w:szCs w:val="20"/>
        </w:rPr>
      </w:pPr>
      <w:r w:rsidRPr="000140D6">
        <w:rPr>
          <w:rFonts w:ascii="Helvetica" w:hAnsi="Helvetica" w:cs="Calibri"/>
          <w:szCs w:val="20"/>
        </w:rPr>
        <w:t>Naročnik bo izločil:</w:t>
      </w:r>
    </w:p>
    <w:p w14:paraId="0701F4BE" w14:textId="77777777" w:rsidR="000C2A94" w:rsidRPr="000140D6" w:rsidRDefault="000C2A94" w:rsidP="004714AB">
      <w:pPr>
        <w:numPr>
          <w:ilvl w:val="0"/>
          <w:numId w:val="35"/>
        </w:numPr>
        <w:tabs>
          <w:tab w:val="left" w:pos="794"/>
        </w:tabs>
        <w:suppressAutoHyphens/>
        <w:spacing w:line="276" w:lineRule="auto"/>
        <w:contextualSpacing/>
        <w:rPr>
          <w:rFonts w:ascii="Helvetica" w:hAnsi="Helvetica" w:cs="Calibri"/>
          <w:szCs w:val="20"/>
        </w:rPr>
      </w:pPr>
      <w:r w:rsidRPr="000140D6">
        <w:rPr>
          <w:rFonts w:ascii="Helvetica" w:hAnsi="Helvetica" w:cs="Calibri"/>
          <w:szCs w:val="20"/>
        </w:rPr>
        <w:t>nepravočasne ponudbe;</w:t>
      </w:r>
    </w:p>
    <w:p w14:paraId="7116DB23" w14:textId="77777777" w:rsidR="000C2A94" w:rsidRPr="000140D6" w:rsidRDefault="000C2A94" w:rsidP="004714AB">
      <w:pPr>
        <w:numPr>
          <w:ilvl w:val="0"/>
          <w:numId w:val="35"/>
        </w:numPr>
        <w:tabs>
          <w:tab w:val="left" w:pos="794"/>
        </w:tabs>
        <w:suppressAutoHyphens/>
        <w:spacing w:line="276" w:lineRule="auto"/>
        <w:contextualSpacing/>
        <w:rPr>
          <w:rFonts w:ascii="Helvetica" w:hAnsi="Helvetica" w:cs="Calibri"/>
          <w:szCs w:val="20"/>
        </w:rPr>
      </w:pPr>
      <w:r w:rsidRPr="000140D6">
        <w:rPr>
          <w:rFonts w:ascii="Helvetica" w:hAnsi="Helvetica" w:cs="Calibri"/>
          <w:szCs w:val="20"/>
        </w:rPr>
        <w:t>ponudbe, ki ne bodo izpolnjevale vseh zahtev iz točke 3 in točke 4.3, 4.4 in 4.5.Dokumentacije v zvezi z oddajo javnega naročila;</w:t>
      </w:r>
    </w:p>
    <w:p w14:paraId="14E1BDCF" w14:textId="77777777" w:rsidR="000C2A94" w:rsidRPr="000140D6" w:rsidRDefault="000C2A94" w:rsidP="004714AB">
      <w:pPr>
        <w:numPr>
          <w:ilvl w:val="0"/>
          <w:numId w:val="35"/>
        </w:numPr>
        <w:tabs>
          <w:tab w:val="left" w:pos="794"/>
        </w:tabs>
        <w:suppressAutoHyphens/>
        <w:spacing w:line="276" w:lineRule="auto"/>
        <w:contextualSpacing/>
        <w:rPr>
          <w:rFonts w:ascii="Helvetica" w:hAnsi="Helvetica" w:cs="Calibri"/>
          <w:szCs w:val="20"/>
        </w:rPr>
      </w:pPr>
      <w:r w:rsidRPr="000140D6">
        <w:rPr>
          <w:rFonts w:ascii="Helvetica" w:hAnsi="Helvetica" w:cs="Calibri"/>
          <w:szCs w:val="20"/>
        </w:rPr>
        <w:t>ponudbo, ki ne bo ustrezala vsem tehničnim zahtevam.</w:t>
      </w:r>
    </w:p>
    <w:p w14:paraId="333B7DD9" w14:textId="77777777" w:rsidR="000C2A94" w:rsidRPr="000140D6" w:rsidRDefault="000C2A94" w:rsidP="004714AB">
      <w:pPr>
        <w:spacing w:line="276" w:lineRule="auto"/>
        <w:contextualSpacing/>
        <w:rPr>
          <w:rFonts w:ascii="Helvetica" w:hAnsi="Helvetica" w:cs="Calibri"/>
          <w:szCs w:val="20"/>
        </w:rPr>
      </w:pPr>
    </w:p>
    <w:p w14:paraId="0C57CAE5" w14:textId="77777777" w:rsidR="000C2A94" w:rsidRPr="000140D6" w:rsidRDefault="000C2A94" w:rsidP="004714AB">
      <w:pPr>
        <w:spacing w:line="276" w:lineRule="auto"/>
        <w:contextualSpacing/>
        <w:rPr>
          <w:rFonts w:ascii="Helvetica" w:hAnsi="Helvetica" w:cs="Calibri"/>
          <w:noProof/>
          <w:szCs w:val="20"/>
        </w:rPr>
      </w:pPr>
      <w:r w:rsidRPr="000140D6">
        <w:rPr>
          <w:rFonts w:ascii="Helvetica" w:hAnsi="Helvetica"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4.3, 4.4 in 4.5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1F0F7D99" w14:textId="77777777" w:rsidR="000C2A94" w:rsidRPr="000140D6" w:rsidRDefault="000C2A94" w:rsidP="004714AB">
      <w:pPr>
        <w:spacing w:line="276" w:lineRule="auto"/>
        <w:contextualSpacing/>
        <w:rPr>
          <w:rFonts w:ascii="Helvetica" w:hAnsi="Helvetica" w:cs="Calibri"/>
          <w:noProof/>
          <w:szCs w:val="20"/>
        </w:rPr>
      </w:pPr>
    </w:p>
    <w:p w14:paraId="30521838" w14:textId="77777777" w:rsidR="000C2A94" w:rsidRPr="000140D6" w:rsidRDefault="000C2A94" w:rsidP="00D352B6">
      <w:pPr>
        <w:spacing w:line="276" w:lineRule="auto"/>
        <w:contextualSpacing/>
        <w:rPr>
          <w:rFonts w:ascii="Helvetica" w:hAnsi="Helvetica" w:cs="Calibri"/>
          <w:noProof/>
          <w:szCs w:val="20"/>
        </w:rPr>
      </w:pPr>
      <w:r w:rsidRPr="000140D6">
        <w:rPr>
          <w:rFonts w:ascii="Helvetica" w:hAnsi="Helvetica" w:cs="Calibri"/>
          <w:noProof/>
          <w:szCs w:val="20"/>
        </w:rPr>
        <w:t xml:space="preserve">Ponudnik, ki je v enem od položajev iz točke 4.3.a) in 4.3.d)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w:t>
      </w:r>
      <w:r w:rsidRPr="000140D6">
        <w:rPr>
          <w:rFonts w:ascii="Helvetica" w:hAnsi="Helvetica" w:cs="Calibri"/>
          <w:noProof/>
          <w:szCs w:val="20"/>
        </w:rPr>
        <w:lastRenderedPageBreak/>
        <w:t xml:space="preserve">velja za ponudnika, ki je bil iz sodelovanja v postopkih javnega naročanja ali postopkih za podelitev koncesije izključen na podlagi pravnomočne sodbe ali odločbe o prekršku, ki učinkuje v Republiki Sloveniji. </w:t>
      </w:r>
    </w:p>
    <w:p w14:paraId="254C22FA" w14:textId="77777777" w:rsidR="000C2A94" w:rsidRPr="00C1651D" w:rsidRDefault="000C2A94" w:rsidP="00D352B6">
      <w:pPr>
        <w:spacing w:line="276" w:lineRule="auto"/>
      </w:pPr>
    </w:p>
    <w:p w14:paraId="0CE41915" w14:textId="583DA8B1" w:rsidR="0072709E" w:rsidRPr="00C1651D" w:rsidRDefault="0072709E" w:rsidP="00D352B6">
      <w:pPr>
        <w:spacing w:line="276" w:lineRule="auto"/>
        <w:jc w:val="left"/>
        <w:rPr>
          <w:b/>
          <w:caps/>
          <w:szCs w:val="20"/>
        </w:rPr>
      </w:pPr>
      <w:bookmarkStart w:id="81" w:name="_Toc224527389"/>
    </w:p>
    <w:p w14:paraId="25A2E62A" w14:textId="77777777" w:rsidR="00EE1DA5" w:rsidRPr="00C1651D" w:rsidRDefault="00EE1DA5" w:rsidP="00D352B6">
      <w:pPr>
        <w:pStyle w:val="Heading2"/>
        <w:spacing w:line="276" w:lineRule="auto"/>
        <w:rPr>
          <w:b w:val="0"/>
        </w:rPr>
      </w:pPr>
      <w:bookmarkStart w:id="82" w:name="_Toc222908864"/>
      <w:r w:rsidRPr="00C1651D">
        <w:t>Dokumenti v ponudbeni dokumentaciji</w:t>
      </w:r>
      <w:bookmarkEnd w:id="81"/>
      <w:bookmarkEnd w:id="82"/>
    </w:p>
    <w:p w14:paraId="7564A130" w14:textId="77777777" w:rsidR="005432AC" w:rsidRPr="00C1651D" w:rsidRDefault="005432AC" w:rsidP="00D352B6">
      <w:pPr>
        <w:spacing w:line="276" w:lineRule="auto"/>
        <w:rPr>
          <w:b/>
          <w:i/>
          <w:highlight w:val="green"/>
        </w:rPr>
      </w:pPr>
    </w:p>
    <w:p w14:paraId="0D0B3EBD" w14:textId="77777777" w:rsidR="00932831" w:rsidRPr="00492522" w:rsidRDefault="00932831" w:rsidP="00D352B6">
      <w:pPr>
        <w:spacing w:line="276" w:lineRule="auto"/>
        <w:rPr>
          <w:b/>
          <w:iCs/>
        </w:rPr>
      </w:pPr>
      <w:r w:rsidRPr="00492522">
        <w:rPr>
          <w:b/>
          <w:iCs/>
        </w:rPr>
        <w:t xml:space="preserve">Ponudnik v sistem e-JN v razdelek »Skupna ponudbena vrednost« v zato namenjen prostor vpiše skupni ponudbeni znesek brez davka v EUR in znesek davka v EUR. Znesek skupaj z davkom v EUR se izračuna samodejno. </w:t>
      </w:r>
    </w:p>
    <w:p w14:paraId="03729BCD" w14:textId="77777777" w:rsidR="00932831" w:rsidRPr="00C1651D" w:rsidRDefault="00932831" w:rsidP="00D352B6">
      <w:pPr>
        <w:spacing w:line="276" w:lineRule="auto"/>
        <w:rPr>
          <w:b/>
          <w:i/>
        </w:rPr>
      </w:pPr>
    </w:p>
    <w:p w14:paraId="5ECFB15B" w14:textId="18049153" w:rsidR="00932831" w:rsidRPr="00492522" w:rsidRDefault="00932831" w:rsidP="00D352B6">
      <w:pPr>
        <w:spacing w:line="276" w:lineRule="auto"/>
        <w:rPr>
          <w:b/>
          <w:iCs/>
        </w:rPr>
      </w:pPr>
      <w:r w:rsidRPr="00492522">
        <w:rPr>
          <w:b/>
          <w:iCs/>
        </w:rPr>
        <w:t>V del »Predračun« pa naloži obrazec Predračun</w:t>
      </w:r>
      <w:r w:rsidR="00241511">
        <w:rPr>
          <w:b/>
          <w:iCs/>
        </w:rPr>
        <w:t xml:space="preserve"> (OBR-3)</w:t>
      </w:r>
      <w:r w:rsidRPr="00492522">
        <w:rPr>
          <w:b/>
          <w:iCs/>
        </w:rPr>
        <w:t>, zahtevan v točki 4.2.</w:t>
      </w:r>
      <w:r w:rsidR="00241511">
        <w:rPr>
          <w:b/>
          <w:iCs/>
        </w:rPr>
        <w:t>3</w:t>
      </w:r>
      <w:r w:rsidRPr="00492522">
        <w:rPr>
          <w:b/>
          <w:iCs/>
        </w:rPr>
        <w:t xml:space="preserve"> Dokumentacije v zvezo z oddajo javnega naročila v obliki </w:t>
      </w:r>
      <w:proofErr w:type="spellStart"/>
      <w:r w:rsidRPr="00492522">
        <w:rPr>
          <w:b/>
          <w:iCs/>
        </w:rPr>
        <w:t>pdf</w:t>
      </w:r>
      <w:proofErr w:type="spellEnd"/>
      <w:r w:rsidRPr="00492522">
        <w:rPr>
          <w:b/>
          <w:iCs/>
        </w:rPr>
        <w:t xml:space="preserve">. </w:t>
      </w:r>
    </w:p>
    <w:p w14:paraId="60D3DE80" w14:textId="77777777" w:rsidR="00932831" w:rsidRDefault="00932831" w:rsidP="00D352B6">
      <w:pPr>
        <w:spacing w:line="276" w:lineRule="auto"/>
        <w:rPr>
          <w:b/>
          <w:i/>
        </w:rPr>
      </w:pPr>
    </w:p>
    <w:p w14:paraId="104CC844" w14:textId="435B819D" w:rsidR="00C84565" w:rsidRDefault="00C84565" w:rsidP="00D352B6">
      <w:pPr>
        <w:spacing w:line="276" w:lineRule="auto"/>
        <w:rPr>
          <w:b/>
          <w:iCs/>
        </w:rPr>
      </w:pPr>
      <w:r>
        <w:rPr>
          <w:b/>
          <w:iCs/>
        </w:rPr>
        <w:t>Okvirni načrt revizije, ki je zahtevan v točki 4.2.3 Dokumentacije v zvezi z oddajo javnega naročila pa naloži v razdelek »Dokumenti«, del »Ostale priloge«.</w:t>
      </w:r>
    </w:p>
    <w:p w14:paraId="09120563" w14:textId="77777777" w:rsidR="00C84565" w:rsidRPr="00C84565" w:rsidRDefault="00C84565" w:rsidP="00D352B6">
      <w:pPr>
        <w:spacing w:line="276" w:lineRule="auto"/>
        <w:rPr>
          <w:b/>
          <w:iCs/>
        </w:rPr>
      </w:pPr>
    </w:p>
    <w:p w14:paraId="3B0BCAAA" w14:textId="77777777" w:rsidR="00932831" w:rsidRPr="00492522" w:rsidRDefault="00932831" w:rsidP="00D352B6">
      <w:pPr>
        <w:spacing w:line="276" w:lineRule="auto"/>
        <w:rPr>
          <w:b/>
          <w:iCs/>
        </w:rPr>
      </w:pPr>
      <w:r w:rsidRPr="00492522">
        <w:rPr>
          <w:b/>
          <w:iCs/>
        </w:rPr>
        <w:t xml:space="preserve">»Skupna ponudbena vrednost«, ki bo vpisana v istoimenski razdelek in dokument, ki bo naložen kot predračun v del »Predračun«, bosta razvidna in dostopna na javnem odpiranju ponudb. </w:t>
      </w:r>
    </w:p>
    <w:p w14:paraId="4E6AA064" w14:textId="77777777" w:rsidR="00932831" w:rsidRPr="00C1651D" w:rsidRDefault="00932831" w:rsidP="00D352B6">
      <w:pPr>
        <w:spacing w:line="276" w:lineRule="auto"/>
        <w:rPr>
          <w:b/>
          <w:i/>
        </w:rPr>
      </w:pPr>
    </w:p>
    <w:p w14:paraId="6B9804DA" w14:textId="77777777" w:rsidR="00932831" w:rsidRPr="00492522" w:rsidRDefault="00932831" w:rsidP="00D352B6">
      <w:pPr>
        <w:spacing w:line="276" w:lineRule="auto"/>
        <w:rPr>
          <w:b/>
          <w:iCs/>
        </w:rPr>
      </w:pPr>
      <w:r w:rsidRPr="00492522">
        <w:rPr>
          <w:bCs/>
          <w:iCs/>
        </w:rPr>
        <w:t>V primeru razhajanj med podatki navedenimi v razdelku »Skupna ponudbena vrednost« in dokumentu, ki je predložen v delu »Predračun«,</w:t>
      </w:r>
      <w:r w:rsidRPr="00492522">
        <w:rPr>
          <w:b/>
          <w:iCs/>
        </w:rPr>
        <w:t xml:space="preserve"> kot veljavni štejejo podatki v dokumentu, ki je predložen v delu »Predračun«.</w:t>
      </w:r>
    </w:p>
    <w:p w14:paraId="41FF07F2" w14:textId="77777777" w:rsidR="00932831" w:rsidRPr="00C84565" w:rsidRDefault="00932831" w:rsidP="00D352B6">
      <w:pPr>
        <w:spacing w:line="276" w:lineRule="auto"/>
        <w:rPr>
          <w:b/>
          <w:iCs/>
        </w:rPr>
      </w:pPr>
    </w:p>
    <w:p w14:paraId="6FE0A65A" w14:textId="59ECAE99" w:rsidR="00932831" w:rsidRPr="00492522" w:rsidRDefault="00932831" w:rsidP="00D352B6">
      <w:pPr>
        <w:spacing w:line="276" w:lineRule="auto"/>
        <w:rPr>
          <w:b/>
          <w:iCs/>
        </w:rPr>
      </w:pPr>
      <w:r w:rsidRPr="00492522">
        <w:rPr>
          <w:b/>
          <w:iCs/>
        </w:rPr>
        <w:t>Ponudnik mora predložiti tudi ostale dokumente, ki so zahtevani v točk</w:t>
      </w:r>
      <w:r w:rsidR="00C84565">
        <w:rPr>
          <w:b/>
          <w:iCs/>
        </w:rPr>
        <w:t>ah</w:t>
      </w:r>
      <w:r w:rsidR="00F7307A">
        <w:rPr>
          <w:b/>
          <w:iCs/>
        </w:rPr>
        <w:t xml:space="preserve"> </w:t>
      </w:r>
      <w:r w:rsidRPr="00492522">
        <w:rPr>
          <w:b/>
          <w:iCs/>
        </w:rPr>
        <w:t>od 4.2.</w:t>
      </w:r>
      <w:r w:rsidR="00F7307A">
        <w:rPr>
          <w:b/>
          <w:iCs/>
        </w:rPr>
        <w:t>1</w:t>
      </w:r>
      <w:r w:rsidRPr="00492522">
        <w:rPr>
          <w:b/>
          <w:iCs/>
        </w:rPr>
        <w:t xml:space="preserve"> do 4.2.</w:t>
      </w:r>
      <w:r w:rsidR="00C84565">
        <w:rPr>
          <w:b/>
          <w:iCs/>
        </w:rPr>
        <w:t>10</w:t>
      </w:r>
      <w:r w:rsidRPr="00492522">
        <w:rPr>
          <w:b/>
          <w:iCs/>
        </w:rPr>
        <w:t xml:space="preserve"> dokumentacije v zvezi z oddajo javnega naročila v razdelek »Dokumenti«, del »Ostale priloge«.</w:t>
      </w:r>
    </w:p>
    <w:p w14:paraId="6E014D0E" w14:textId="77777777" w:rsidR="00932831" w:rsidRPr="00492522" w:rsidRDefault="00932831" w:rsidP="00D352B6">
      <w:pPr>
        <w:spacing w:line="276" w:lineRule="auto"/>
        <w:rPr>
          <w:b/>
          <w:iCs/>
        </w:rPr>
      </w:pPr>
    </w:p>
    <w:p w14:paraId="42F6089F" w14:textId="77777777" w:rsidR="00932831" w:rsidRPr="00492522" w:rsidRDefault="00932831" w:rsidP="00D352B6">
      <w:pPr>
        <w:spacing w:line="276" w:lineRule="auto"/>
        <w:rPr>
          <w:bCs/>
          <w:iCs/>
        </w:rPr>
      </w:pPr>
      <w:r w:rsidRPr="00492522">
        <w:rPr>
          <w:bCs/>
          <w:iCs/>
        </w:rPr>
        <w:t xml:space="preserve">Ponudnik mora vse ponudbene dokumente </w:t>
      </w:r>
      <w:proofErr w:type="spellStart"/>
      <w:r w:rsidRPr="00492522">
        <w:rPr>
          <w:bCs/>
          <w:iCs/>
        </w:rPr>
        <w:t>skenirati</w:t>
      </w:r>
      <w:proofErr w:type="spellEnd"/>
      <w:r w:rsidRPr="00492522">
        <w:rPr>
          <w:bCs/>
          <w:iCs/>
        </w:rPr>
        <w:t xml:space="preserve"> ter jih v PDF obliki predložiti v svojo elektronsko ponudbo.  Pred tem mora obrazce, kjer je to zahtevano, izpolniti, podpisati in žigosati.</w:t>
      </w:r>
    </w:p>
    <w:p w14:paraId="08480924" w14:textId="77777777" w:rsidR="005432AC" w:rsidRPr="00C1651D" w:rsidRDefault="005432AC" w:rsidP="00D352B6">
      <w:pPr>
        <w:spacing w:line="276" w:lineRule="auto"/>
        <w:rPr>
          <w:rFonts w:eastAsia="Calibri"/>
        </w:rPr>
      </w:pPr>
    </w:p>
    <w:p w14:paraId="6C70143B" w14:textId="0856A2EF" w:rsidR="00AE6280" w:rsidRDefault="00AE6280">
      <w:pPr>
        <w:jc w:val="left"/>
        <w:rPr>
          <w:rFonts w:cs="Arial"/>
          <w:b/>
          <w:sz w:val="22"/>
          <w:szCs w:val="22"/>
        </w:rPr>
      </w:pPr>
    </w:p>
    <w:p w14:paraId="082AEEBC" w14:textId="4B147F9A" w:rsidR="005432AC" w:rsidRPr="00C1651D" w:rsidRDefault="005432AC" w:rsidP="005432AC">
      <w:pPr>
        <w:rPr>
          <w:rFonts w:cs="Arial"/>
          <w:b/>
          <w:sz w:val="22"/>
          <w:szCs w:val="22"/>
        </w:rPr>
      </w:pPr>
      <w:r w:rsidRPr="00C1651D">
        <w:rPr>
          <w:rFonts w:cs="Arial"/>
          <w:b/>
          <w:sz w:val="22"/>
          <w:szCs w:val="22"/>
        </w:rPr>
        <w:t>Ponudbena dokumentacija mora vsebovati spodaj navedene dokumente:</w:t>
      </w:r>
    </w:p>
    <w:p w14:paraId="45D9E1EF" w14:textId="52BD6D82" w:rsidR="00932831" w:rsidRPr="00C1651D" w:rsidRDefault="00932831" w:rsidP="00EE1DA5"/>
    <w:p w14:paraId="20ECF545" w14:textId="06DD6778" w:rsidR="00932831" w:rsidRPr="00C1651D" w:rsidRDefault="00932831" w:rsidP="00E556C6">
      <w:pPr>
        <w:pStyle w:val="Heading3"/>
      </w:pPr>
      <w:bookmarkStart w:id="83" w:name="_Toc222908865"/>
      <w:r w:rsidRPr="00C1651D">
        <w:t>Podatki o ponudniku in ponudbi</w:t>
      </w:r>
      <w:r w:rsidR="00241511">
        <w:t xml:space="preserve"> (OBR-1)</w:t>
      </w:r>
      <w:bookmarkEnd w:id="83"/>
    </w:p>
    <w:p w14:paraId="0F061C2B" w14:textId="007A60CE" w:rsidR="00241511" w:rsidRDefault="00241511" w:rsidP="00E556C6">
      <w:pPr>
        <w:pStyle w:val="Heading3"/>
      </w:pPr>
      <w:bookmarkStart w:id="84" w:name="_Toc126544260"/>
      <w:bookmarkStart w:id="85" w:name="_Toc135543643"/>
      <w:bookmarkStart w:id="86" w:name="_Toc145817410"/>
      <w:bookmarkStart w:id="87" w:name="_Toc224527392"/>
      <w:bookmarkStart w:id="88" w:name="_Toc222908866"/>
      <w:r w:rsidRPr="00C1651D">
        <w:t>Izjava o sprejemu pogojev javnega naročil</w:t>
      </w:r>
      <w:bookmarkEnd w:id="84"/>
      <w:bookmarkEnd w:id="85"/>
      <w:bookmarkEnd w:id="86"/>
      <w:bookmarkEnd w:id="87"/>
      <w:r>
        <w:t>a (OBR-2)</w:t>
      </w:r>
      <w:bookmarkEnd w:id="88"/>
    </w:p>
    <w:p w14:paraId="36324DFE" w14:textId="090F6A4A" w:rsidR="00EE1DA5" w:rsidRPr="007C6268" w:rsidRDefault="00EE1DA5" w:rsidP="00E556C6">
      <w:pPr>
        <w:pStyle w:val="Heading3"/>
      </w:pPr>
      <w:bookmarkStart w:id="89" w:name="_Toc224527390"/>
      <w:bookmarkStart w:id="90" w:name="_Toc222908867"/>
      <w:r w:rsidRPr="007C6268">
        <w:t>P</w:t>
      </w:r>
      <w:bookmarkEnd w:id="89"/>
      <w:r w:rsidR="005432AC" w:rsidRPr="007C6268">
        <w:t>redračun</w:t>
      </w:r>
      <w:r w:rsidR="00241511" w:rsidRPr="007C6268">
        <w:t xml:space="preserve"> (OBR-3)</w:t>
      </w:r>
      <w:r w:rsidR="009E263E" w:rsidRPr="007C6268">
        <w:t xml:space="preserve"> in okvirni načrt revizije</w:t>
      </w:r>
      <w:bookmarkEnd w:id="90"/>
    </w:p>
    <w:p w14:paraId="44A1CDCC" w14:textId="77777777" w:rsidR="00207C42" w:rsidRDefault="00207C42" w:rsidP="00207C42">
      <w:pPr>
        <w:spacing w:line="276" w:lineRule="auto"/>
      </w:pPr>
      <w:r>
        <w:t xml:space="preserve">V obrazec Predračun ponudnik vnese ceno storitev za vsako posamezno poslovno leto ter skupno končno vrednost storitev za obdobje treh let. </w:t>
      </w:r>
    </w:p>
    <w:p w14:paraId="33CC3FF6" w14:textId="77777777" w:rsidR="00207C42" w:rsidRDefault="00207C42" w:rsidP="00F7180C">
      <w:pPr>
        <w:spacing w:line="276" w:lineRule="auto"/>
        <w:rPr>
          <w:highlight w:val="yellow"/>
        </w:rPr>
      </w:pPr>
    </w:p>
    <w:p w14:paraId="463196A3" w14:textId="77777777" w:rsidR="00207C42" w:rsidRDefault="00207C42" w:rsidP="00207C42">
      <w:pPr>
        <w:spacing w:line="276" w:lineRule="auto"/>
        <w:rPr>
          <w:rFonts w:cs="Arial"/>
        </w:rPr>
      </w:pPr>
      <w:r w:rsidRPr="00036A2A">
        <w:rPr>
          <w:rFonts w:cs="Arial"/>
          <w:b/>
          <w:bCs/>
        </w:rPr>
        <w:t>Cen</w:t>
      </w:r>
      <w:r>
        <w:rPr>
          <w:rFonts w:cs="Arial"/>
          <w:b/>
          <w:bCs/>
        </w:rPr>
        <w:t>a</w:t>
      </w:r>
      <w:r>
        <w:rPr>
          <w:rFonts w:cs="Arial"/>
        </w:rPr>
        <w:t xml:space="preserve"> za razpisane storitve </w:t>
      </w:r>
      <w:r w:rsidRPr="00C1651D">
        <w:rPr>
          <w:rFonts w:cs="Arial"/>
        </w:rPr>
        <w:t>mora biti izražen</w:t>
      </w:r>
      <w:r>
        <w:rPr>
          <w:rFonts w:cs="Arial"/>
        </w:rPr>
        <w:t>a</w:t>
      </w:r>
      <w:r w:rsidRPr="00C1651D">
        <w:rPr>
          <w:rFonts w:cs="Arial"/>
        </w:rPr>
        <w:t xml:space="preserve"> v EUR</w:t>
      </w:r>
      <w:r>
        <w:rPr>
          <w:rFonts w:cs="Arial"/>
        </w:rPr>
        <w:t>, z vključenimi popusti in vsemi stroški; brez DDV</w:t>
      </w:r>
      <w:r w:rsidRPr="00C1651D">
        <w:rPr>
          <w:rFonts w:cs="Arial"/>
        </w:rPr>
        <w:t>. Cen</w:t>
      </w:r>
      <w:r>
        <w:rPr>
          <w:rFonts w:cs="Arial"/>
        </w:rPr>
        <w:t>a</w:t>
      </w:r>
      <w:r w:rsidRPr="00C1651D">
        <w:rPr>
          <w:rFonts w:cs="Arial"/>
        </w:rPr>
        <w:t xml:space="preserve"> mora biti fiksn</w:t>
      </w:r>
      <w:r>
        <w:rPr>
          <w:rFonts w:cs="Arial"/>
        </w:rPr>
        <w:t>a</w:t>
      </w:r>
      <w:r w:rsidRPr="00C1651D">
        <w:rPr>
          <w:rFonts w:cs="Arial"/>
        </w:rPr>
        <w:t xml:space="preserve"> za čas trajanja pogodbe. </w:t>
      </w:r>
    </w:p>
    <w:p w14:paraId="5556C79B" w14:textId="77777777" w:rsidR="00207C42" w:rsidRPr="007C6268" w:rsidRDefault="00207C42" w:rsidP="00F7180C">
      <w:pPr>
        <w:spacing w:line="276" w:lineRule="auto"/>
      </w:pPr>
    </w:p>
    <w:p w14:paraId="3690A22B" w14:textId="771C5692" w:rsidR="00CB235E" w:rsidRPr="007C6268" w:rsidRDefault="009E263E" w:rsidP="00BE5855">
      <w:pPr>
        <w:spacing w:line="276" w:lineRule="auto"/>
        <w:rPr>
          <w:rFonts w:cs="Arial"/>
        </w:rPr>
      </w:pPr>
      <w:bookmarkStart w:id="91" w:name="_Hlk176336590"/>
      <w:r w:rsidRPr="007C6268">
        <w:rPr>
          <w:rFonts w:cs="Arial"/>
          <w:b/>
          <w:bCs/>
        </w:rPr>
        <w:t xml:space="preserve">Ponudnik mora k </w:t>
      </w:r>
      <w:r w:rsidR="00207C42" w:rsidRPr="007C6268">
        <w:rPr>
          <w:rFonts w:cs="Arial"/>
          <w:b/>
          <w:bCs/>
        </w:rPr>
        <w:t>ponudbi</w:t>
      </w:r>
      <w:r w:rsidRPr="007C6268">
        <w:rPr>
          <w:rFonts w:cs="Arial"/>
          <w:b/>
          <w:bCs/>
        </w:rPr>
        <w:t xml:space="preserve"> priložiti </w:t>
      </w:r>
      <w:r w:rsidR="00F7180C" w:rsidRPr="007C6268">
        <w:rPr>
          <w:rFonts w:cs="Arial"/>
          <w:b/>
          <w:bCs/>
        </w:rPr>
        <w:t xml:space="preserve">tudi </w:t>
      </w:r>
      <w:r w:rsidRPr="007C6268">
        <w:rPr>
          <w:rFonts w:cs="Arial"/>
          <w:b/>
          <w:bCs/>
        </w:rPr>
        <w:t>okvirni načrt revizije</w:t>
      </w:r>
      <w:r w:rsidRPr="007C6268">
        <w:rPr>
          <w:rFonts w:cs="Arial"/>
        </w:rPr>
        <w:t>, na podlagi katerega je bila določena cena in ki je pripravljena za vsako revizijsko obdobje in vsak revizijski posel posebej</w:t>
      </w:r>
      <w:r w:rsidR="00207C42" w:rsidRPr="007C6268">
        <w:rPr>
          <w:rFonts w:cs="Arial"/>
        </w:rPr>
        <w:t xml:space="preserve"> in ki vključuje tudi predvideno sestavo revizijske delovne skupine z navedbo strokovne usposobljenosti članov, podatke o skupno načrtovanem času, potrebnem za revidiranje po posameznih članih delovne skupine glede na njihovo strokovno usposobljenost in okvirno ceno storitev revidiranja, razčlenjeno na ceno storitev posameznih članov delovne skupine glede na njihovo strokovno usposobljenost</w:t>
      </w:r>
      <w:r w:rsidR="00E958CE" w:rsidRPr="007C6268">
        <w:rPr>
          <w:rFonts w:cs="Arial"/>
        </w:rPr>
        <w:t xml:space="preserve"> (</w:t>
      </w:r>
      <w:r w:rsidR="00BE5855" w:rsidRPr="007C6268">
        <w:rPr>
          <w:rFonts w:cs="Arial"/>
        </w:rPr>
        <w:t xml:space="preserve">skladno s </w:t>
      </w:r>
      <w:r w:rsidRPr="007C6268">
        <w:rPr>
          <w:rFonts w:cs="Arial"/>
        </w:rPr>
        <w:t>tretji</w:t>
      </w:r>
      <w:r w:rsidR="00BE5855" w:rsidRPr="007C6268">
        <w:rPr>
          <w:rFonts w:cs="Arial"/>
        </w:rPr>
        <w:t>m</w:t>
      </w:r>
      <w:r w:rsidRPr="007C6268">
        <w:rPr>
          <w:rFonts w:cs="Arial"/>
        </w:rPr>
        <w:t xml:space="preserve"> odstavk</w:t>
      </w:r>
      <w:r w:rsidR="00BE5855" w:rsidRPr="007C6268">
        <w:rPr>
          <w:rFonts w:cs="Arial"/>
        </w:rPr>
        <w:t>om</w:t>
      </w:r>
      <w:r w:rsidRPr="007C6268">
        <w:rPr>
          <w:rFonts w:cs="Arial"/>
        </w:rPr>
        <w:t xml:space="preserve"> 47. člena Zakona o revidiranju</w:t>
      </w:r>
      <w:r w:rsidR="00E958CE" w:rsidRPr="007C6268">
        <w:rPr>
          <w:rFonts w:cs="Arial"/>
        </w:rPr>
        <w:t>)</w:t>
      </w:r>
      <w:r w:rsidRPr="007C6268">
        <w:rPr>
          <w:rFonts w:cs="Arial"/>
        </w:rPr>
        <w:t xml:space="preserve">. </w:t>
      </w:r>
      <w:bookmarkEnd w:id="91"/>
    </w:p>
    <w:p w14:paraId="6445BA80" w14:textId="77777777" w:rsidR="00D352B6" w:rsidRDefault="00D352B6">
      <w:pPr>
        <w:jc w:val="left"/>
        <w:rPr>
          <w:rFonts w:cs="Arial"/>
          <w:b/>
        </w:rPr>
      </w:pPr>
      <w:r>
        <w:rPr>
          <w:rFonts w:cs="Arial"/>
          <w:b/>
        </w:rPr>
        <w:br w:type="page"/>
      </w:r>
    </w:p>
    <w:p w14:paraId="0848EBED" w14:textId="2A60F28C" w:rsidR="007567DB" w:rsidRPr="00E958CE" w:rsidRDefault="007567DB" w:rsidP="00D352B6">
      <w:pPr>
        <w:spacing w:line="276" w:lineRule="auto"/>
        <w:rPr>
          <w:rFonts w:cs="Arial"/>
          <w:b/>
        </w:rPr>
      </w:pPr>
      <w:r w:rsidRPr="00E958CE">
        <w:rPr>
          <w:rFonts w:cs="Arial"/>
          <w:b/>
        </w:rPr>
        <w:lastRenderedPageBreak/>
        <w:t>Obvezni plačilni pogoji:</w:t>
      </w:r>
    </w:p>
    <w:p w14:paraId="708FA82E" w14:textId="77777777" w:rsidR="007567DB" w:rsidRPr="00E958CE" w:rsidRDefault="007567DB" w:rsidP="00D352B6">
      <w:pPr>
        <w:spacing w:line="276" w:lineRule="auto"/>
        <w:rPr>
          <w:rFonts w:cs="Arial"/>
          <w:b/>
        </w:rPr>
      </w:pPr>
    </w:p>
    <w:p w14:paraId="5233D8AF" w14:textId="41B72EF2" w:rsidR="007567DB" w:rsidRPr="00E958CE" w:rsidRDefault="007567DB" w:rsidP="00D352B6">
      <w:pPr>
        <w:spacing w:line="276" w:lineRule="auto"/>
        <w:rPr>
          <w:rFonts w:ascii="Calibri" w:hAnsi="Calibri"/>
          <w:szCs w:val="22"/>
          <w:u w:val="single"/>
          <w:lang w:eastAsia="sl-SI"/>
        </w:rPr>
      </w:pPr>
      <w:bookmarkStart w:id="92" w:name="_Hlk148104460"/>
      <w:r w:rsidRPr="00E958CE">
        <w:rPr>
          <w:u w:val="single"/>
        </w:rPr>
        <w:t xml:space="preserve">Za revidiranje računovodskih izkazov </w:t>
      </w:r>
    </w:p>
    <w:bookmarkEnd w:id="92"/>
    <w:p w14:paraId="28F40A50" w14:textId="78368B94" w:rsidR="007567DB" w:rsidRPr="00E958CE" w:rsidRDefault="007567DB" w:rsidP="00D352B6">
      <w:pPr>
        <w:pStyle w:val="ListParagraph"/>
        <w:numPr>
          <w:ilvl w:val="0"/>
          <w:numId w:val="28"/>
        </w:numPr>
        <w:spacing w:line="276" w:lineRule="auto"/>
        <w:rPr>
          <w:rFonts w:cs="Arial"/>
        </w:rPr>
      </w:pPr>
      <w:r w:rsidRPr="00E958CE">
        <w:rPr>
          <w:rFonts w:cs="Arial"/>
        </w:rPr>
        <w:t>40 % letnega pogodbenega zneska po opravljeni pred</w:t>
      </w:r>
      <w:r w:rsidR="008229D7" w:rsidRPr="00E958CE">
        <w:rPr>
          <w:rFonts w:cs="Arial"/>
        </w:rPr>
        <w:t>hodn</w:t>
      </w:r>
      <w:r w:rsidRPr="00E958CE">
        <w:rPr>
          <w:rFonts w:cs="Arial"/>
        </w:rPr>
        <w:t>i</w:t>
      </w:r>
      <w:r w:rsidR="00E958CE" w:rsidRPr="00E958CE">
        <w:rPr>
          <w:rFonts w:cs="Arial"/>
        </w:rPr>
        <w:t xml:space="preserve"> reviziji</w:t>
      </w:r>
      <w:r w:rsidRPr="00E958CE">
        <w:rPr>
          <w:rFonts w:cs="Arial"/>
        </w:rPr>
        <w:t>, v 30 dneh po prejemu pravilno izstavljenega računa,</w:t>
      </w:r>
    </w:p>
    <w:p w14:paraId="353C6845" w14:textId="003E9AD0" w:rsidR="007567DB" w:rsidRDefault="007567DB" w:rsidP="00D352B6">
      <w:pPr>
        <w:pStyle w:val="ListParagraph"/>
        <w:numPr>
          <w:ilvl w:val="0"/>
          <w:numId w:val="28"/>
        </w:numPr>
        <w:tabs>
          <w:tab w:val="num" w:pos="1080"/>
        </w:tabs>
        <w:spacing w:line="276" w:lineRule="auto"/>
        <w:rPr>
          <w:rFonts w:cs="Arial"/>
        </w:rPr>
      </w:pPr>
      <w:r w:rsidRPr="00E958CE">
        <w:rPr>
          <w:rFonts w:cs="Arial"/>
        </w:rPr>
        <w:t>60 % letnega pogodbenega zneska po opravljeni dokončni reviziji in dostavi revizijskega poročila, v 30 dneh po prejemu pravilno izstavljenega računa</w:t>
      </w:r>
      <w:r w:rsidR="008229D7" w:rsidRPr="00E958CE">
        <w:rPr>
          <w:rFonts w:cs="Arial"/>
        </w:rPr>
        <w:t>.</w:t>
      </w:r>
    </w:p>
    <w:p w14:paraId="0A30CDD4" w14:textId="77777777" w:rsidR="00E958CE" w:rsidRPr="00E958CE" w:rsidRDefault="00E958CE" w:rsidP="00D352B6">
      <w:pPr>
        <w:spacing w:line="276" w:lineRule="auto"/>
        <w:rPr>
          <w:rFonts w:cs="Arial"/>
        </w:rPr>
      </w:pPr>
    </w:p>
    <w:p w14:paraId="0E947C22" w14:textId="75532960" w:rsidR="008229D7" w:rsidRPr="00E958CE" w:rsidRDefault="008229D7" w:rsidP="00D352B6">
      <w:pPr>
        <w:spacing w:line="276" w:lineRule="auto"/>
        <w:rPr>
          <w:b/>
          <w:bCs/>
          <w:szCs w:val="20"/>
        </w:rPr>
      </w:pPr>
      <w:r w:rsidRPr="00E958CE">
        <w:rPr>
          <w:b/>
          <w:bCs/>
        </w:rPr>
        <w:t xml:space="preserve">Obvezni izvedbeni roki: </w:t>
      </w:r>
    </w:p>
    <w:p w14:paraId="716ADC52" w14:textId="77777777" w:rsidR="008229D7" w:rsidRPr="00E958CE" w:rsidRDefault="008229D7" w:rsidP="00D352B6">
      <w:pPr>
        <w:spacing w:line="276" w:lineRule="auto"/>
      </w:pPr>
    </w:p>
    <w:p w14:paraId="2B9329EE" w14:textId="26E3F38C" w:rsidR="008229D7" w:rsidRDefault="008229D7" w:rsidP="00D352B6">
      <w:pPr>
        <w:spacing w:line="276" w:lineRule="auto"/>
      </w:pPr>
      <w:r w:rsidRPr="00E958CE">
        <w:t>Revidiranje letnih računovodskih izkazov za poslovna leta 2026, 2027 in 20</w:t>
      </w:r>
      <w:r w:rsidR="00CE21C6" w:rsidRPr="00E958CE">
        <w:t>28</w:t>
      </w:r>
      <w:r w:rsidRPr="00E958CE">
        <w:t>:</w:t>
      </w:r>
    </w:p>
    <w:p w14:paraId="1F859EA7" w14:textId="2DF28E1B" w:rsidR="008229D7" w:rsidRPr="00E958CE" w:rsidRDefault="008229D7" w:rsidP="00D352B6">
      <w:pPr>
        <w:numPr>
          <w:ilvl w:val="0"/>
          <w:numId w:val="45"/>
        </w:numPr>
        <w:spacing w:line="276" w:lineRule="auto"/>
        <w:ind w:left="360"/>
      </w:pPr>
      <w:r w:rsidRPr="00E958CE">
        <w:t>predhodna revizija do konca novembra tekočega leta, za katerega se opravlja revizija</w:t>
      </w:r>
      <w:r w:rsidR="00E958CE">
        <w:t>;</w:t>
      </w:r>
    </w:p>
    <w:p w14:paraId="586DC310" w14:textId="41D8C7E0" w:rsidR="008229D7" w:rsidRPr="00E958CE" w:rsidRDefault="008229D7" w:rsidP="00D352B6">
      <w:pPr>
        <w:numPr>
          <w:ilvl w:val="0"/>
          <w:numId w:val="45"/>
        </w:numPr>
        <w:spacing w:line="276" w:lineRule="auto"/>
        <w:ind w:left="360"/>
      </w:pPr>
      <w:r w:rsidRPr="00E958CE">
        <w:t>dokončna revizija skupaj z revizijskim poročilom mora biti dostavljena naročniku v mesecu februarju</w:t>
      </w:r>
      <w:r w:rsidR="00E958CE">
        <w:t>.</w:t>
      </w:r>
    </w:p>
    <w:p w14:paraId="04D4F739" w14:textId="77777777" w:rsidR="007567DB" w:rsidRDefault="007567DB" w:rsidP="00D352B6">
      <w:pPr>
        <w:spacing w:line="276" w:lineRule="auto"/>
        <w:rPr>
          <w:szCs w:val="20"/>
        </w:rPr>
      </w:pPr>
    </w:p>
    <w:p w14:paraId="01FC5598" w14:textId="5BA3CEA0" w:rsidR="00966083" w:rsidRPr="00C1651D" w:rsidRDefault="00492522" w:rsidP="00D352B6">
      <w:pPr>
        <w:pStyle w:val="Heading3"/>
      </w:pPr>
      <w:bookmarkStart w:id="93" w:name="_Toc482703818"/>
      <w:bookmarkStart w:id="94" w:name="_Toc222908868"/>
      <w:r>
        <w:t>I</w:t>
      </w:r>
      <w:r w:rsidR="00966083" w:rsidRPr="00C1651D">
        <w:t>zjav</w:t>
      </w:r>
      <w:r>
        <w:t>a</w:t>
      </w:r>
      <w:r w:rsidR="00966083" w:rsidRPr="00C1651D">
        <w:t xml:space="preserve"> o varovanju podatkov</w:t>
      </w:r>
      <w:bookmarkEnd w:id="93"/>
      <w:r w:rsidR="00F52C37">
        <w:t xml:space="preserve"> (OBR-4)</w:t>
      </w:r>
      <w:bookmarkEnd w:id="94"/>
    </w:p>
    <w:p w14:paraId="22E99528" w14:textId="7E5A7B5B" w:rsidR="004900BA" w:rsidRPr="004900BA" w:rsidRDefault="004900BA" w:rsidP="00E556C6">
      <w:pPr>
        <w:pStyle w:val="Heading3"/>
      </w:pPr>
      <w:bookmarkStart w:id="95" w:name="_Toc222908869"/>
      <w:r w:rsidRPr="004900BA">
        <w:t>Izjava o zaposlenem kadru</w:t>
      </w:r>
      <w:r w:rsidR="00F52C37">
        <w:t xml:space="preserve"> (OBR-5)</w:t>
      </w:r>
      <w:bookmarkEnd w:id="95"/>
    </w:p>
    <w:p w14:paraId="7F34B6C7" w14:textId="6250280A" w:rsidR="00966083" w:rsidRPr="004B3D95" w:rsidRDefault="00966083" w:rsidP="00E556C6">
      <w:pPr>
        <w:pStyle w:val="Heading3"/>
      </w:pPr>
      <w:bookmarkStart w:id="96" w:name="_Toc397518884"/>
      <w:bookmarkStart w:id="97" w:name="_Toc482703819"/>
      <w:bookmarkStart w:id="98" w:name="_Toc222908870"/>
      <w:r w:rsidRPr="004B3D95">
        <w:t>Izjava o predlagani kadrovski zasedbi</w:t>
      </w:r>
      <w:bookmarkEnd w:id="96"/>
      <w:bookmarkEnd w:id="97"/>
      <w:r w:rsidR="00F52C37">
        <w:t xml:space="preserve"> (OBR-6)</w:t>
      </w:r>
      <w:bookmarkEnd w:id="98"/>
    </w:p>
    <w:p w14:paraId="1CD34366" w14:textId="5CA006D7" w:rsidR="004B69C1" w:rsidRDefault="004B69C1" w:rsidP="009D74DE">
      <w:pPr>
        <w:pStyle w:val="BESEDILO"/>
        <w:keepLines w:val="0"/>
        <w:widowControl/>
        <w:tabs>
          <w:tab w:val="clear" w:pos="2155"/>
        </w:tabs>
        <w:spacing w:line="276" w:lineRule="auto"/>
        <w:rPr>
          <w:rFonts w:cs="Arial"/>
          <w:kern w:val="0"/>
          <w:lang w:eastAsia="sl-SI"/>
        </w:rPr>
      </w:pPr>
      <w:r w:rsidRPr="00C1651D">
        <w:rPr>
          <w:rFonts w:cs="Arial"/>
          <w:kern w:val="0"/>
          <w:lang w:eastAsia="sl-SI"/>
        </w:rPr>
        <w:t>Ponudnik</w:t>
      </w:r>
      <w:r>
        <w:rPr>
          <w:rFonts w:cs="Arial"/>
          <w:kern w:val="0"/>
          <w:lang w:eastAsia="sl-SI"/>
        </w:rPr>
        <w:t xml:space="preserve"> mora </w:t>
      </w:r>
      <w:r w:rsidRPr="00C1651D">
        <w:rPr>
          <w:rFonts w:cs="Arial"/>
          <w:kern w:val="0"/>
          <w:lang w:eastAsia="sl-SI"/>
        </w:rPr>
        <w:t>izpolni</w:t>
      </w:r>
      <w:r>
        <w:rPr>
          <w:rFonts w:cs="Arial"/>
          <w:kern w:val="0"/>
          <w:lang w:eastAsia="sl-SI"/>
        </w:rPr>
        <w:t>ti</w:t>
      </w:r>
      <w:r w:rsidRPr="00C1651D">
        <w:rPr>
          <w:rFonts w:cs="Arial"/>
          <w:kern w:val="0"/>
          <w:lang w:eastAsia="sl-SI"/>
        </w:rPr>
        <w:t xml:space="preserve"> obrazec</w:t>
      </w:r>
      <w:r>
        <w:rPr>
          <w:rFonts w:cs="Arial"/>
          <w:kern w:val="0"/>
          <w:lang w:eastAsia="sl-SI"/>
        </w:rPr>
        <w:t xml:space="preserve"> </w:t>
      </w:r>
      <w:r w:rsidRPr="00C1651D">
        <w:rPr>
          <w:rFonts w:cs="Arial"/>
          <w:kern w:val="0"/>
          <w:lang w:eastAsia="sl-SI"/>
        </w:rPr>
        <w:t>z vsemi potrebnimi podatki o članih revizijske skupine, ki bo opravljala predmetno storitev na RTV Slovenija.</w:t>
      </w:r>
    </w:p>
    <w:p w14:paraId="2454DA9E" w14:textId="77777777" w:rsidR="00E776A8" w:rsidRPr="00C1651D" w:rsidRDefault="00E776A8" w:rsidP="009D74DE">
      <w:pPr>
        <w:pStyle w:val="BESEDILO"/>
        <w:keepLines w:val="0"/>
        <w:widowControl/>
        <w:tabs>
          <w:tab w:val="clear" w:pos="2155"/>
        </w:tabs>
        <w:spacing w:line="276" w:lineRule="auto"/>
        <w:rPr>
          <w:rFonts w:cs="Arial"/>
          <w:kern w:val="0"/>
          <w:lang w:eastAsia="sl-SI"/>
        </w:rPr>
      </w:pPr>
    </w:p>
    <w:p w14:paraId="07EA6545" w14:textId="4DF190D7" w:rsidR="00966083" w:rsidRPr="004B3D95" w:rsidRDefault="00966083" w:rsidP="00E556C6">
      <w:pPr>
        <w:pStyle w:val="Heading3"/>
      </w:pPr>
      <w:bookmarkStart w:id="99" w:name="_Toc397518885"/>
      <w:bookmarkStart w:id="100" w:name="_Toc482703820"/>
      <w:bookmarkStart w:id="101" w:name="_Toc222908871"/>
      <w:r w:rsidRPr="004B3D95">
        <w:t>Referen</w:t>
      </w:r>
      <w:r w:rsidR="001E2A09">
        <w:t>čna</w:t>
      </w:r>
      <w:r w:rsidRPr="004B3D95">
        <w:t xml:space="preserve"> </w:t>
      </w:r>
      <w:bookmarkEnd w:id="99"/>
      <w:bookmarkEnd w:id="100"/>
      <w:r w:rsidR="001E2A09">
        <w:t>izjava</w:t>
      </w:r>
      <w:r w:rsidR="00F52C37">
        <w:t xml:space="preserve"> (OBR-7)</w:t>
      </w:r>
      <w:bookmarkEnd w:id="101"/>
    </w:p>
    <w:p w14:paraId="646EF902" w14:textId="52C0D49D" w:rsidR="004B69C1" w:rsidRDefault="004B69C1" w:rsidP="009D74DE">
      <w:pPr>
        <w:tabs>
          <w:tab w:val="left" w:pos="0"/>
        </w:tabs>
        <w:spacing w:line="276" w:lineRule="auto"/>
        <w:rPr>
          <w:rFonts w:cs="Arial"/>
        </w:rPr>
      </w:pPr>
      <w:r>
        <w:rPr>
          <w:rFonts w:cs="Arial"/>
        </w:rPr>
        <w:t>Ponudnik mora priložiti potrjene referenčne izjave skladno s točko 3.4 dokumentacije v zvezi z oddajo javnega naročila.</w:t>
      </w:r>
    </w:p>
    <w:p w14:paraId="4F67AC77" w14:textId="77777777" w:rsidR="002442FD" w:rsidRDefault="002442FD" w:rsidP="009D74DE">
      <w:pPr>
        <w:tabs>
          <w:tab w:val="left" w:pos="0"/>
        </w:tabs>
        <w:spacing w:line="276" w:lineRule="auto"/>
        <w:rPr>
          <w:rFonts w:cs="Arial"/>
        </w:rPr>
      </w:pPr>
    </w:p>
    <w:p w14:paraId="1D700190" w14:textId="34905C8D" w:rsidR="002442FD" w:rsidRDefault="002442FD" w:rsidP="009D74DE">
      <w:pPr>
        <w:tabs>
          <w:tab w:val="left" w:pos="0"/>
        </w:tabs>
        <w:spacing w:line="276" w:lineRule="auto"/>
        <w:rPr>
          <w:rFonts w:cs="Arial"/>
        </w:rPr>
      </w:pPr>
      <w:r w:rsidRPr="002442FD">
        <w:rPr>
          <w:rFonts w:cs="Arial"/>
        </w:rPr>
        <w:t>Naročnik si pridržuje pravico, da navedbe preveri neposredno pri izdajatelju reference. V primeru, da naročnik naknadno zahteva originalno dokazilo, ga mora ponudnik prinesti v vpogled.</w:t>
      </w:r>
    </w:p>
    <w:p w14:paraId="0387D452" w14:textId="77777777" w:rsidR="004B69C1" w:rsidRPr="00C1651D" w:rsidRDefault="004B69C1" w:rsidP="009D74DE">
      <w:pPr>
        <w:tabs>
          <w:tab w:val="left" w:pos="0"/>
        </w:tabs>
        <w:spacing w:line="276" w:lineRule="auto"/>
        <w:rPr>
          <w:rFonts w:cs="Arial"/>
        </w:rPr>
      </w:pPr>
    </w:p>
    <w:p w14:paraId="060A732D" w14:textId="486E412F" w:rsidR="00966083" w:rsidRPr="00F53BF5" w:rsidRDefault="00966083" w:rsidP="00E556C6">
      <w:pPr>
        <w:pStyle w:val="Heading3"/>
      </w:pPr>
      <w:bookmarkStart w:id="102" w:name="_toc1955"/>
      <w:bookmarkStart w:id="103" w:name="_Toc482703821"/>
      <w:bookmarkStart w:id="104" w:name="_Toc222908872"/>
      <w:bookmarkEnd w:id="102"/>
      <w:r w:rsidRPr="00F53BF5">
        <w:t>Vzorec pogodbe</w:t>
      </w:r>
      <w:bookmarkEnd w:id="103"/>
      <w:r w:rsidR="002442FD" w:rsidRPr="00F53BF5">
        <w:t xml:space="preserve"> s Prilogo 1</w:t>
      </w:r>
      <w:r w:rsidR="00F52C37" w:rsidRPr="00F53BF5">
        <w:t xml:space="preserve"> (OBR-8)</w:t>
      </w:r>
      <w:bookmarkEnd w:id="104"/>
    </w:p>
    <w:p w14:paraId="59F1336D" w14:textId="27C8044D" w:rsidR="00966083" w:rsidRPr="00C1651D" w:rsidRDefault="00966083" w:rsidP="009D74DE">
      <w:pPr>
        <w:spacing w:line="276" w:lineRule="auto"/>
      </w:pPr>
      <w:r w:rsidRPr="00C1651D">
        <w:t>Vzorec pogodbe</w:t>
      </w:r>
      <w:r w:rsidR="002442FD">
        <w:t xml:space="preserve"> s Prilogo 1 (Dogovor o varovanju poslovne skrivnosti) </w:t>
      </w:r>
      <w:r w:rsidR="002442FD" w:rsidRPr="00F52C37">
        <w:rPr>
          <w:b/>
          <w:bCs/>
          <w:u w:val="single"/>
        </w:rPr>
        <w:t>mora biti v celoti</w:t>
      </w:r>
      <w:r w:rsidR="002442FD" w:rsidRPr="00F52C37">
        <w:rPr>
          <w:b/>
          <w:bCs/>
        </w:rPr>
        <w:t xml:space="preserve"> (vsaka stran)</w:t>
      </w:r>
      <w:r w:rsidR="002442FD">
        <w:t xml:space="preserve"> </w:t>
      </w:r>
      <w:r w:rsidR="002442FD" w:rsidRPr="00F53BF5">
        <w:rPr>
          <w:b/>
          <w:bCs/>
        </w:rPr>
        <w:t>parafiran</w:t>
      </w:r>
      <w:r w:rsidR="00F52C37" w:rsidRPr="00F53BF5">
        <w:rPr>
          <w:b/>
          <w:bCs/>
        </w:rPr>
        <w:t>a</w:t>
      </w:r>
      <w:r w:rsidR="002442FD" w:rsidRPr="00F53BF5">
        <w:rPr>
          <w:b/>
          <w:bCs/>
        </w:rPr>
        <w:t xml:space="preserve"> s strani </w:t>
      </w:r>
      <w:r w:rsidRPr="00F53BF5">
        <w:rPr>
          <w:b/>
          <w:bCs/>
        </w:rPr>
        <w:t xml:space="preserve">ponudnikovega zastopnika </w:t>
      </w:r>
      <w:r w:rsidR="0084475E" w:rsidRPr="00F53BF5">
        <w:rPr>
          <w:b/>
          <w:bCs/>
        </w:rPr>
        <w:t>oz.</w:t>
      </w:r>
      <w:r w:rsidRPr="00F53BF5">
        <w:rPr>
          <w:b/>
          <w:bCs/>
        </w:rPr>
        <w:t xml:space="preserve"> prokurista.</w:t>
      </w:r>
      <w:r w:rsidRPr="00C1651D">
        <w:t xml:space="preserve"> </w:t>
      </w:r>
    </w:p>
    <w:p w14:paraId="154ED1A3" w14:textId="77777777" w:rsidR="00E14B32" w:rsidRPr="00C1651D" w:rsidRDefault="00E14B32" w:rsidP="009D74DE">
      <w:pPr>
        <w:spacing w:line="276" w:lineRule="auto"/>
      </w:pPr>
    </w:p>
    <w:p w14:paraId="0BCD296B" w14:textId="27018123" w:rsidR="002E17EC" w:rsidRPr="00C1651D" w:rsidRDefault="002E17EC" w:rsidP="00E556C6">
      <w:pPr>
        <w:pStyle w:val="Heading3"/>
      </w:pPr>
      <w:bookmarkStart w:id="105" w:name="_toc1958"/>
      <w:bookmarkStart w:id="106" w:name="_Toc222908873"/>
      <w:bookmarkStart w:id="107" w:name="_Toc15030896"/>
      <w:bookmarkStart w:id="108" w:name="_Toc218393808"/>
      <w:bookmarkStart w:id="109" w:name="_Toc224527409"/>
      <w:bookmarkEnd w:id="105"/>
      <w:r w:rsidRPr="00C1651D">
        <w:t>Izjava o posredovanju podatkov o razkritju lastništva ponudnika</w:t>
      </w:r>
      <w:r w:rsidR="00F52C37">
        <w:t xml:space="preserve"> (OBR-9)</w:t>
      </w:r>
      <w:bookmarkEnd w:id="106"/>
    </w:p>
    <w:p w14:paraId="0AC40565" w14:textId="77777777" w:rsidR="006124A6" w:rsidRPr="00C1651D" w:rsidRDefault="002E17EC" w:rsidP="002E17EC">
      <w:pPr>
        <w:rPr>
          <w:rFonts w:cs="Arial"/>
          <w:szCs w:val="20"/>
        </w:rPr>
      </w:pPr>
      <w:r w:rsidRPr="00C1651D">
        <w:rPr>
          <w:rFonts w:cs="Arial"/>
          <w:szCs w:val="20"/>
        </w:rPr>
        <w:t xml:space="preserve">Ponudnik mora predložiti predmetno izjavo s katero izjavlja, da bo naročniku v roku osmih dni od prejema poziva posredoval </w:t>
      </w:r>
      <w:r w:rsidRPr="00C1651D">
        <w:rPr>
          <w:rFonts w:cs="Arial"/>
          <w:i/>
          <w:szCs w:val="20"/>
        </w:rPr>
        <w:t>Izjavo o udeležbi fizičnih in pravnih oseb v lastništvu ponudnika,</w:t>
      </w:r>
      <w:r w:rsidRPr="00C1651D">
        <w:rPr>
          <w:rFonts w:cs="Arial"/>
          <w:szCs w:val="20"/>
        </w:rPr>
        <w:t xml:space="preserve"> ki je priložena v </w:t>
      </w:r>
      <w:r w:rsidR="00DC5FB4" w:rsidRPr="00C1651D">
        <w:rPr>
          <w:rFonts w:cs="Arial"/>
          <w:color w:val="282828"/>
          <w:szCs w:val="20"/>
        </w:rPr>
        <w:t>dokumentacij</w:t>
      </w:r>
      <w:r w:rsidR="00F31B9B" w:rsidRPr="00C1651D">
        <w:rPr>
          <w:rFonts w:cs="Arial"/>
          <w:color w:val="282828"/>
          <w:szCs w:val="20"/>
        </w:rPr>
        <w:t>i</w:t>
      </w:r>
      <w:r w:rsidR="00DC5FB4" w:rsidRPr="00C1651D">
        <w:rPr>
          <w:rFonts w:cs="Arial"/>
          <w:color w:val="282828"/>
          <w:szCs w:val="20"/>
        </w:rPr>
        <w:t xml:space="preserve"> v zvezi z oddajo javnega naročila</w:t>
      </w:r>
      <w:r w:rsidR="006124A6" w:rsidRPr="00C1651D">
        <w:rPr>
          <w:rFonts w:cs="Arial"/>
          <w:szCs w:val="20"/>
        </w:rPr>
        <w:t xml:space="preserve">. </w:t>
      </w:r>
    </w:p>
    <w:p w14:paraId="1D0FB315" w14:textId="77777777" w:rsidR="006124A6" w:rsidRPr="00C1651D" w:rsidRDefault="006124A6" w:rsidP="002E17EC">
      <w:pPr>
        <w:rPr>
          <w:rFonts w:cs="Arial"/>
          <w:szCs w:val="20"/>
        </w:rPr>
      </w:pPr>
    </w:p>
    <w:p w14:paraId="7E55F9BA" w14:textId="77777777" w:rsidR="002E17EC" w:rsidRPr="00C1651D" w:rsidRDefault="006124A6" w:rsidP="002E17EC">
      <w:pPr>
        <w:rPr>
          <w:rFonts w:cs="Arial"/>
          <w:i/>
          <w:szCs w:val="20"/>
        </w:rPr>
      </w:pPr>
      <w:r w:rsidRPr="00C1651D">
        <w:rPr>
          <w:rFonts w:cs="Arial"/>
          <w:szCs w:val="20"/>
        </w:rPr>
        <w:t>N</w:t>
      </w:r>
      <w:r w:rsidR="002E17EC" w:rsidRPr="00C1651D">
        <w:rPr>
          <w:rFonts w:cs="Arial"/>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C1651D">
        <w:rPr>
          <w:rFonts w:cs="Arial"/>
          <w:i/>
          <w:szCs w:val="20"/>
        </w:rPr>
        <w:t>Izjavo o udeležbi fizičnih in pravnih oseb v lastništvu ponudnika.</w:t>
      </w:r>
    </w:p>
    <w:p w14:paraId="435A5140" w14:textId="77777777" w:rsidR="002E17EC" w:rsidRPr="00C1651D" w:rsidRDefault="002E17EC" w:rsidP="002E17EC">
      <w:pPr>
        <w:rPr>
          <w:rFonts w:cs="Arial"/>
          <w:i/>
          <w:szCs w:val="20"/>
        </w:rPr>
      </w:pPr>
    </w:p>
    <w:p w14:paraId="7AEBE7AD" w14:textId="77777777" w:rsidR="002E17EC" w:rsidRPr="00C1651D" w:rsidRDefault="002E17EC" w:rsidP="002E17EC">
      <w:pPr>
        <w:rPr>
          <w:rFonts w:cs="Arial"/>
          <w:szCs w:val="20"/>
        </w:rPr>
      </w:pPr>
      <w:r w:rsidRPr="00C1651D">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4723D979" w14:textId="77777777" w:rsidR="002E17EC" w:rsidRPr="00C1651D" w:rsidRDefault="002E17EC" w:rsidP="002E17EC">
      <w:pPr>
        <w:rPr>
          <w:rFonts w:cs="Arial"/>
          <w:i/>
          <w:szCs w:val="20"/>
          <w:u w:val="single"/>
        </w:rPr>
      </w:pPr>
    </w:p>
    <w:p w14:paraId="455ADA16" w14:textId="77777777" w:rsidR="002E17EC" w:rsidRPr="00C1651D" w:rsidRDefault="002E17EC" w:rsidP="002E17EC">
      <w:pPr>
        <w:rPr>
          <w:rFonts w:cs="Arial"/>
          <w:i/>
          <w:szCs w:val="20"/>
          <w:u w:val="single"/>
        </w:rPr>
      </w:pPr>
      <w:r w:rsidRPr="00C1651D">
        <w:rPr>
          <w:rFonts w:cs="Arial"/>
          <w:i/>
          <w:szCs w:val="20"/>
          <w:u w:val="single"/>
        </w:rPr>
        <w:t>Pojasnilo:</w:t>
      </w:r>
    </w:p>
    <w:p w14:paraId="1430072A" w14:textId="29F118AA" w:rsidR="00151443" w:rsidRDefault="00B31664" w:rsidP="00D3792E">
      <w:pPr>
        <w:rPr>
          <w:rFonts w:cs="Arial"/>
          <w:i/>
          <w:szCs w:val="20"/>
        </w:rPr>
      </w:pPr>
      <w:r w:rsidRPr="00C1651D">
        <w:rPr>
          <w:rFonts w:cs="Arial"/>
          <w:i/>
          <w:szCs w:val="20"/>
        </w:rPr>
        <w:t>Naročnik je dolžan skladno s šestim odstavkom 14. člena Zakona o integriteti in preprečevanju korupcije (</w:t>
      </w:r>
      <w:r w:rsidRPr="00C1651D">
        <w:rPr>
          <w:i/>
        </w:rPr>
        <w:t>Uradni list RS, št. 69/11 s spremembami in dopolnitvami</w:t>
      </w:r>
      <w:r w:rsidRPr="00C1651D">
        <w:rPr>
          <w:rFonts w:cs="Arial"/>
          <w:i/>
          <w:szCs w:val="20"/>
        </w:rPr>
        <w:t>)</w:t>
      </w:r>
      <w:r w:rsidR="0040665D">
        <w:rPr>
          <w:rFonts w:cs="Arial"/>
          <w:i/>
          <w:szCs w:val="20"/>
        </w:rPr>
        <w:t xml:space="preserve"> in 6. odstavkom 91. člena ZJN-3,</w:t>
      </w:r>
      <w:r w:rsidRPr="00C1651D">
        <w:rPr>
          <w:rFonts w:cs="Arial"/>
          <w:i/>
          <w:szCs w:val="20"/>
        </w:rPr>
        <w:t xml:space="preserve"> zaradi </w:t>
      </w:r>
      <w:r w:rsidRPr="00C1651D">
        <w:rPr>
          <w:rFonts w:cs="Arial"/>
          <w:i/>
          <w:szCs w:val="20"/>
        </w:rPr>
        <w:lastRenderedPageBreak/>
        <w:t xml:space="preserve">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w:t>
      </w:r>
      <w:proofErr w:type="spellStart"/>
      <w:r w:rsidRPr="00C1651D">
        <w:rPr>
          <w:rFonts w:cs="Arial"/>
          <w:i/>
          <w:szCs w:val="20"/>
        </w:rPr>
        <w:t>komandistih</w:t>
      </w:r>
      <w:proofErr w:type="spellEnd"/>
      <w:r w:rsidRPr="00C1651D">
        <w:rPr>
          <w:rFonts w:cs="Arial"/>
          <w:i/>
          <w:szCs w:val="20"/>
        </w:rPr>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3E6DDDA3" w14:textId="77777777" w:rsidR="00B20EDB" w:rsidRDefault="00B20EDB" w:rsidP="00D3792E">
      <w:pPr>
        <w:rPr>
          <w:rFonts w:cs="Arial"/>
          <w:b/>
          <w:kern w:val="32"/>
          <w:sz w:val="24"/>
          <w:szCs w:val="32"/>
        </w:rPr>
      </w:pPr>
    </w:p>
    <w:p w14:paraId="5C13DC21" w14:textId="77777777" w:rsidR="00B20EDB" w:rsidRPr="00B612C8" w:rsidRDefault="00B20EDB" w:rsidP="00B20EDB">
      <w:pPr>
        <w:pStyle w:val="Heading3"/>
      </w:pPr>
      <w:bookmarkStart w:id="110" w:name="_Toc211953078"/>
      <w:bookmarkStart w:id="111" w:name="_Toc222908874"/>
      <w:bookmarkStart w:id="112" w:name="_Toc16158679"/>
      <w:bookmarkStart w:id="113" w:name="_Toc66447402"/>
      <w:r>
        <w:t>O</w:t>
      </w:r>
      <w:r w:rsidRPr="00B612C8">
        <w:t>brazec ESPD</w:t>
      </w:r>
      <w:bookmarkEnd w:id="110"/>
      <w:bookmarkEnd w:id="111"/>
      <w:r w:rsidRPr="00B612C8">
        <w:t xml:space="preserve"> </w:t>
      </w:r>
      <w:bookmarkEnd w:id="112"/>
      <w:bookmarkEnd w:id="113"/>
    </w:p>
    <w:p w14:paraId="00F0C3F9" w14:textId="77777777" w:rsidR="00B20EDB" w:rsidRPr="00B612C8" w:rsidRDefault="00B20EDB" w:rsidP="00B20EDB">
      <w:pPr>
        <w:spacing w:line="276" w:lineRule="auto"/>
        <w:rPr>
          <w:noProof/>
        </w:rPr>
      </w:pPr>
      <w:r w:rsidRPr="00B612C8">
        <w:rPr>
          <w:noProof/>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F9AD3BE" w14:textId="77777777" w:rsidR="00B20EDB" w:rsidRPr="00B612C8" w:rsidRDefault="00B20EDB" w:rsidP="00B20EDB">
      <w:pPr>
        <w:spacing w:line="276" w:lineRule="auto"/>
        <w:rPr>
          <w:noProof/>
        </w:rPr>
      </w:pPr>
    </w:p>
    <w:p w14:paraId="61B9E0E9" w14:textId="77777777" w:rsidR="00B20EDB" w:rsidRPr="00B612C8" w:rsidRDefault="00B20EDB" w:rsidP="00B20EDB">
      <w:pPr>
        <w:spacing w:line="276" w:lineRule="auto"/>
        <w:rPr>
          <w:rFonts w:cs="Arial"/>
          <w:noProof/>
          <w:szCs w:val="20"/>
          <w:lang w:eastAsia="sl-SI"/>
        </w:rPr>
      </w:pPr>
      <w:r w:rsidRPr="00B612C8">
        <w:rPr>
          <w:rFonts w:cs="Arial"/>
          <w:noProof/>
          <w:szCs w:val="20"/>
          <w:lang w:eastAsia="sl-SI"/>
        </w:rPr>
        <w:t>Navedbe v ESPD in/ali dokazila, ki ji predloži gospodarski subjekt, morajo biti veljavni.</w:t>
      </w:r>
    </w:p>
    <w:p w14:paraId="32F63B86" w14:textId="77777777" w:rsidR="00B20EDB" w:rsidRPr="00B612C8" w:rsidRDefault="00B20EDB" w:rsidP="00B20EDB">
      <w:pPr>
        <w:spacing w:line="276" w:lineRule="auto"/>
        <w:rPr>
          <w:noProof/>
        </w:rPr>
      </w:pPr>
    </w:p>
    <w:p w14:paraId="2B5662FD" w14:textId="77777777" w:rsidR="00B20EDB" w:rsidRPr="00132D62" w:rsidRDefault="00B20EDB" w:rsidP="00B20EDB">
      <w:pPr>
        <w:spacing w:line="276" w:lineRule="auto"/>
      </w:pPr>
      <w:r w:rsidRPr="00132D62">
        <w:t xml:space="preserve">Gospodarski subjekt naročnikov obrazec ESPD (datoteka XML) uvozi na spletni strani portala javnih naročil/ESPD: </w:t>
      </w:r>
      <w:hyperlink r:id="rId17">
        <w:r w:rsidRPr="00132D62">
          <w:rPr>
            <w:rStyle w:val="Hyperlink"/>
          </w:rPr>
          <w:t>https://ejn.gov.si/espd/ /</w:t>
        </w:r>
      </w:hyperlink>
      <w:r w:rsidRPr="00132D62">
        <w:t xml:space="preserve"> in njega neposredno vnese zahtevane podatke.</w:t>
      </w:r>
    </w:p>
    <w:p w14:paraId="2C205F8D" w14:textId="77777777" w:rsidR="00B20EDB" w:rsidRDefault="00B20EDB" w:rsidP="00B20EDB">
      <w:pPr>
        <w:spacing w:line="276" w:lineRule="auto"/>
      </w:pPr>
    </w:p>
    <w:p w14:paraId="70FE5D51" w14:textId="77777777" w:rsidR="00B20EDB" w:rsidRDefault="00B20EDB" w:rsidP="00B20EDB">
      <w:pPr>
        <w:spacing w:line="276" w:lineRule="auto"/>
      </w:pPr>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94ED5FF" w14:textId="77777777" w:rsidR="00B20EDB" w:rsidRDefault="00B20EDB" w:rsidP="00B20EDB">
      <w:pPr>
        <w:spacing w:line="276" w:lineRule="auto"/>
      </w:pPr>
    </w:p>
    <w:p w14:paraId="1074954B" w14:textId="77777777" w:rsidR="00B20EDB" w:rsidRDefault="00B20EDB" w:rsidP="00B20EDB">
      <w:pPr>
        <w:spacing w:line="276" w:lineRule="auto"/>
      </w:pPr>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sistema e-JN šteje, da je oddan pravno zavezujoč dokument, ki ima enako veljavnost kot podpisan. </w:t>
      </w:r>
    </w:p>
    <w:p w14:paraId="6390292C" w14:textId="77777777" w:rsidR="00B20EDB" w:rsidRDefault="00B20EDB" w:rsidP="00B20EDB">
      <w:pPr>
        <w:spacing w:line="276" w:lineRule="auto"/>
      </w:pPr>
    </w:p>
    <w:p w14:paraId="2C886F67" w14:textId="77777777" w:rsidR="00B20EDB" w:rsidRPr="00FC02D9" w:rsidRDefault="00B20EDB" w:rsidP="00B20EDB">
      <w:pPr>
        <w:spacing w:line="276" w:lineRule="auto"/>
      </w:pPr>
      <w:r w:rsidRPr="00FC02D9">
        <w:t xml:space="preserve">Za ostale sodelujoče ponudnik v razdelek »Sodelujoči«, del »ESPD – ostali sodelujoči« priloži lastnoročno podpisane ESPD v </w:t>
      </w:r>
      <w:proofErr w:type="spellStart"/>
      <w:r w:rsidRPr="00FC02D9">
        <w:t>pdf</w:t>
      </w:r>
      <w:proofErr w:type="spellEnd"/>
      <w:r w:rsidRPr="00FC02D9">
        <w:t xml:space="preserve">. obliki, ali v elektronski obliki podpisan </w:t>
      </w:r>
      <w:proofErr w:type="spellStart"/>
      <w:r w:rsidRPr="00FC02D9">
        <w:t>xml</w:t>
      </w:r>
      <w:proofErr w:type="spellEnd"/>
      <w:r w:rsidRPr="00FC02D9">
        <w:t>.</w:t>
      </w:r>
    </w:p>
    <w:p w14:paraId="031F1FCE" w14:textId="77777777" w:rsidR="00B20EDB" w:rsidRDefault="00B20EDB" w:rsidP="00D3792E">
      <w:pPr>
        <w:rPr>
          <w:rFonts w:cs="Arial"/>
          <w:b/>
          <w:kern w:val="32"/>
          <w:sz w:val="24"/>
          <w:szCs w:val="32"/>
        </w:rPr>
      </w:pPr>
    </w:p>
    <w:p w14:paraId="1A9C26AD" w14:textId="77777777" w:rsidR="00F52C37" w:rsidRDefault="00F52C37">
      <w:pPr>
        <w:jc w:val="left"/>
        <w:rPr>
          <w:rFonts w:cs="Arial"/>
          <w:b/>
          <w:kern w:val="32"/>
          <w:sz w:val="24"/>
          <w:szCs w:val="32"/>
        </w:rPr>
      </w:pPr>
    </w:p>
    <w:p w14:paraId="302316F2" w14:textId="77777777" w:rsidR="00F52C37" w:rsidRPr="00FC02D9" w:rsidRDefault="00F52C37" w:rsidP="00F52C37">
      <w:pPr>
        <w:pStyle w:val="Heading2"/>
        <w:ind w:hanging="718"/>
        <w:rPr>
          <w:b w:val="0"/>
        </w:rPr>
      </w:pPr>
      <w:bookmarkStart w:id="114" w:name="_Toc219719719"/>
      <w:bookmarkStart w:id="115" w:name="_Toc222908875"/>
      <w:r w:rsidRPr="00FC02D9">
        <w:t>OSNOVNA SPOSOBNOST PONUDNIKA</w:t>
      </w:r>
      <w:bookmarkEnd w:id="114"/>
      <w:bookmarkEnd w:id="115"/>
    </w:p>
    <w:p w14:paraId="4D3402CD" w14:textId="77777777" w:rsidR="00F52C37" w:rsidRPr="00FC02D9" w:rsidRDefault="00F52C37" w:rsidP="00F52C37">
      <w:pPr>
        <w:rPr>
          <w:rFonts w:cs="Arial"/>
          <w:bCs/>
          <w:szCs w:val="20"/>
        </w:rPr>
      </w:pPr>
    </w:p>
    <w:p w14:paraId="5F5C57D9" w14:textId="77777777" w:rsidR="00F52C37" w:rsidRPr="00FC02D9" w:rsidRDefault="00F52C37" w:rsidP="00F52C37">
      <w:pPr>
        <w:pStyle w:val="ListParagraph"/>
        <w:numPr>
          <w:ilvl w:val="0"/>
          <w:numId w:val="38"/>
        </w:numPr>
        <w:suppressAutoHyphens/>
      </w:pPr>
      <w:proofErr w:type="spellStart"/>
      <w:r w:rsidRPr="00FC02D9">
        <w:t>Naročnik</w:t>
      </w:r>
      <w:proofErr w:type="spellEnd"/>
      <w:r w:rsidRPr="00FC02D9">
        <w:t xml:space="preserve"> bo iz sodelovanja v postopku javnega </w:t>
      </w:r>
      <w:proofErr w:type="spellStart"/>
      <w:r w:rsidRPr="00FC02D9">
        <w:t>naročanja</w:t>
      </w:r>
      <w:proofErr w:type="spellEnd"/>
      <w:r w:rsidRPr="00FC02D9">
        <w:t xml:space="preserve"> </w:t>
      </w:r>
      <w:proofErr w:type="spellStart"/>
      <w:r w:rsidRPr="00FC02D9">
        <w:t>izključil</w:t>
      </w:r>
      <w:proofErr w:type="spellEnd"/>
      <w:r w:rsidRPr="00FC02D9">
        <w:t xml:space="preserve"> ponudnika, </w:t>
      </w:r>
      <w:proofErr w:type="spellStart"/>
      <w:r w:rsidRPr="00FC02D9">
        <w:t>če</w:t>
      </w:r>
      <w:proofErr w:type="spellEnd"/>
      <w:r w:rsidRPr="00FC02D9">
        <w:t xml:space="preserve"> bo pri preverjanju v skladu s 77., 79. in 80. </w:t>
      </w:r>
      <w:proofErr w:type="spellStart"/>
      <w:r w:rsidRPr="00FC02D9">
        <w:t>členom</w:t>
      </w:r>
      <w:proofErr w:type="spellEnd"/>
      <w:r w:rsidRPr="00FC02D9">
        <w:t xml:space="preserve"> ZJN-3 ugotovil ali je </w:t>
      </w:r>
      <w:proofErr w:type="spellStart"/>
      <w:r w:rsidRPr="00FC02D9">
        <w:t>drugače</w:t>
      </w:r>
      <w:proofErr w:type="spellEnd"/>
      <w:r w:rsidRPr="00FC02D9">
        <w:t xml:space="preserve"> seznanjen, da je bila ponudniku ali osebi, ki je </w:t>
      </w:r>
      <w:proofErr w:type="spellStart"/>
      <w:r w:rsidRPr="00FC02D9">
        <w:t>članica</w:t>
      </w:r>
      <w:proofErr w:type="spellEnd"/>
      <w:r w:rsidRPr="00FC02D9">
        <w:t xml:space="preserve"> upravnega, vodstvenega ali nadzornega organa tega gospodarskega subjekta ali ki ima pooblastila za njegovo zastopanje ali </w:t>
      </w:r>
      <w:proofErr w:type="spellStart"/>
      <w:r w:rsidRPr="00FC02D9">
        <w:t>odločanje</w:t>
      </w:r>
      <w:proofErr w:type="spellEnd"/>
      <w:r w:rsidRPr="00FC02D9">
        <w:t xml:space="preserve"> ali nadzor v njem, izrečena pravnomočna sodba za kazniva dejanja iz Kazenskega zakonika (Uradni list RS, št. 50/12 – uradno prečiščeno besedilo, 6/16 – </w:t>
      </w:r>
      <w:proofErr w:type="spellStart"/>
      <w:r w:rsidRPr="00FC02D9">
        <w:t>popr</w:t>
      </w:r>
      <w:proofErr w:type="spellEnd"/>
      <w:r w:rsidRPr="00FC02D9">
        <w:t>., 54/15, 38/16, 27/17, 23/20, 91/20, 95/21, 186/21, 105/22 – ZZNŠPP in 16/23; v nadaljnjem besedilu: KZ-1) ali za primerljiva kazniva dejanja, ki so jih izrekla tuja sodišča:</w:t>
      </w:r>
      <w:r w:rsidRPr="00FC02D9">
        <w:tab/>
      </w:r>
    </w:p>
    <w:p w14:paraId="74A316D1"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terorizem (108. </w:t>
      </w:r>
      <w:proofErr w:type="spellStart"/>
      <w:r w:rsidRPr="00FC02D9">
        <w:rPr>
          <w:rFonts w:eastAsia="Calibri"/>
          <w:szCs w:val="22"/>
        </w:rPr>
        <w:t>člen</w:t>
      </w:r>
      <w:proofErr w:type="spellEnd"/>
      <w:r w:rsidRPr="00FC02D9">
        <w:rPr>
          <w:rFonts w:eastAsia="Calibri"/>
          <w:szCs w:val="22"/>
        </w:rPr>
        <w:t xml:space="preserve"> KZ-1),</w:t>
      </w:r>
    </w:p>
    <w:p w14:paraId="2FAF3ADA"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financiranje terorizma (109. </w:t>
      </w:r>
      <w:proofErr w:type="spellStart"/>
      <w:r w:rsidRPr="00FC02D9">
        <w:rPr>
          <w:rFonts w:eastAsia="Calibri"/>
          <w:szCs w:val="22"/>
        </w:rPr>
        <w:t>člen</w:t>
      </w:r>
      <w:proofErr w:type="spellEnd"/>
      <w:r w:rsidRPr="00FC02D9">
        <w:rPr>
          <w:rFonts w:eastAsia="Calibri"/>
          <w:szCs w:val="22"/>
        </w:rPr>
        <w:t xml:space="preserve"> KZ-1),</w:t>
      </w:r>
    </w:p>
    <w:p w14:paraId="70717876" w14:textId="77777777" w:rsidR="00F52C37" w:rsidRPr="00FC02D9" w:rsidRDefault="00F52C37" w:rsidP="00F52C37">
      <w:pPr>
        <w:pStyle w:val="ListParagraph"/>
        <w:numPr>
          <w:ilvl w:val="0"/>
          <w:numId w:val="37"/>
        </w:numPr>
        <w:suppressAutoHyphens/>
        <w:ind w:left="1560"/>
        <w:rPr>
          <w:rFonts w:eastAsia="Calibri"/>
          <w:szCs w:val="22"/>
        </w:rPr>
      </w:pPr>
      <w:proofErr w:type="spellStart"/>
      <w:r w:rsidRPr="00FC02D9">
        <w:rPr>
          <w:rFonts w:eastAsia="Calibri"/>
          <w:szCs w:val="22"/>
        </w:rPr>
        <w:t>ščuvanje</w:t>
      </w:r>
      <w:proofErr w:type="spellEnd"/>
      <w:r w:rsidRPr="00FC02D9">
        <w:rPr>
          <w:rFonts w:eastAsia="Calibri"/>
          <w:szCs w:val="22"/>
        </w:rPr>
        <w:t xml:space="preserve"> in javno </w:t>
      </w:r>
      <w:proofErr w:type="spellStart"/>
      <w:r w:rsidRPr="00FC02D9">
        <w:rPr>
          <w:rFonts w:eastAsia="Calibri"/>
          <w:szCs w:val="22"/>
        </w:rPr>
        <w:t>poveličevanje</w:t>
      </w:r>
      <w:proofErr w:type="spellEnd"/>
      <w:r w:rsidRPr="00FC02D9">
        <w:rPr>
          <w:rFonts w:eastAsia="Calibri"/>
          <w:szCs w:val="22"/>
        </w:rPr>
        <w:t xml:space="preserve"> </w:t>
      </w:r>
      <w:proofErr w:type="spellStart"/>
      <w:r w:rsidRPr="00FC02D9">
        <w:rPr>
          <w:rFonts w:eastAsia="Calibri"/>
          <w:szCs w:val="22"/>
        </w:rPr>
        <w:t>terorističnih</w:t>
      </w:r>
      <w:proofErr w:type="spellEnd"/>
      <w:r w:rsidRPr="00FC02D9">
        <w:rPr>
          <w:rFonts w:eastAsia="Calibri"/>
          <w:szCs w:val="22"/>
        </w:rPr>
        <w:t xml:space="preserve"> dejanj (110. </w:t>
      </w:r>
      <w:proofErr w:type="spellStart"/>
      <w:r w:rsidRPr="00FC02D9">
        <w:rPr>
          <w:rFonts w:eastAsia="Calibri"/>
          <w:szCs w:val="22"/>
        </w:rPr>
        <w:t>člen</w:t>
      </w:r>
      <w:proofErr w:type="spellEnd"/>
      <w:r w:rsidRPr="00FC02D9">
        <w:rPr>
          <w:rFonts w:eastAsia="Calibri"/>
          <w:szCs w:val="22"/>
        </w:rPr>
        <w:t xml:space="preserve"> KZ-1),</w:t>
      </w:r>
    </w:p>
    <w:p w14:paraId="4C273AB5" w14:textId="77777777" w:rsidR="00F52C37" w:rsidRPr="00FC02D9" w:rsidRDefault="00F52C37" w:rsidP="00F52C37">
      <w:pPr>
        <w:pStyle w:val="ListParagraph"/>
        <w:numPr>
          <w:ilvl w:val="0"/>
          <w:numId w:val="37"/>
        </w:numPr>
        <w:suppressAutoHyphens/>
        <w:ind w:left="1560"/>
        <w:rPr>
          <w:rFonts w:eastAsia="Calibri"/>
          <w:szCs w:val="22"/>
        </w:rPr>
      </w:pPr>
      <w:proofErr w:type="spellStart"/>
      <w:r w:rsidRPr="00FC02D9">
        <w:rPr>
          <w:rFonts w:eastAsia="Calibri"/>
          <w:szCs w:val="22"/>
        </w:rPr>
        <w:t>novačenje</w:t>
      </w:r>
      <w:proofErr w:type="spellEnd"/>
      <w:r w:rsidRPr="00FC02D9">
        <w:rPr>
          <w:rFonts w:eastAsia="Calibri"/>
          <w:szCs w:val="22"/>
        </w:rPr>
        <w:t xml:space="preserve"> in usposabljanje za terorizem (111. </w:t>
      </w:r>
      <w:proofErr w:type="spellStart"/>
      <w:r w:rsidRPr="00FC02D9">
        <w:rPr>
          <w:rFonts w:eastAsia="Calibri"/>
          <w:szCs w:val="22"/>
        </w:rPr>
        <w:t>člen</w:t>
      </w:r>
      <w:proofErr w:type="spellEnd"/>
      <w:r w:rsidRPr="00FC02D9">
        <w:rPr>
          <w:rFonts w:eastAsia="Calibri"/>
          <w:szCs w:val="22"/>
        </w:rPr>
        <w:t xml:space="preserve"> KZ-1), </w:t>
      </w:r>
    </w:p>
    <w:p w14:paraId="180404B4"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spravljanje v suženjsko razmerje (112. </w:t>
      </w:r>
      <w:proofErr w:type="spellStart"/>
      <w:r w:rsidRPr="00FC02D9">
        <w:rPr>
          <w:rFonts w:eastAsia="Calibri"/>
          <w:szCs w:val="22"/>
        </w:rPr>
        <w:t>člen</w:t>
      </w:r>
      <w:proofErr w:type="spellEnd"/>
      <w:r w:rsidRPr="00FC02D9">
        <w:rPr>
          <w:rFonts w:eastAsia="Calibri"/>
          <w:szCs w:val="22"/>
        </w:rPr>
        <w:t xml:space="preserve"> KZ-1),</w:t>
      </w:r>
    </w:p>
    <w:p w14:paraId="6D3523C9"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trgovina z ljudmi (113. </w:t>
      </w:r>
      <w:proofErr w:type="spellStart"/>
      <w:r w:rsidRPr="00FC02D9">
        <w:rPr>
          <w:rFonts w:eastAsia="Calibri"/>
          <w:szCs w:val="22"/>
        </w:rPr>
        <w:t>člen</w:t>
      </w:r>
      <w:proofErr w:type="spellEnd"/>
      <w:r w:rsidRPr="00FC02D9">
        <w:rPr>
          <w:rFonts w:eastAsia="Calibri"/>
          <w:szCs w:val="22"/>
        </w:rPr>
        <w:t xml:space="preserve"> KZ-1),</w:t>
      </w:r>
    </w:p>
    <w:p w14:paraId="2AAAD147"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sprejemanje podkupnine pri volitvah (157. </w:t>
      </w:r>
      <w:proofErr w:type="spellStart"/>
      <w:r w:rsidRPr="00FC02D9">
        <w:rPr>
          <w:rFonts w:eastAsia="Calibri"/>
          <w:szCs w:val="22"/>
        </w:rPr>
        <w:t>člen</w:t>
      </w:r>
      <w:proofErr w:type="spellEnd"/>
      <w:r w:rsidRPr="00FC02D9">
        <w:rPr>
          <w:rFonts w:eastAsia="Calibri"/>
          <w:szCs w:val="22"/>
        </w:rPr>
        <w:t xml:space="preserve"> KZ-1),</w:t>
      </w:r>
    </w:p>
    <w:p w14:paraId="762B62FC"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kršitev temeljnih pravic delavcev (196. </w:t>
      </w:r>
      <w:proofErr w:type="spellStart"/>
      <w:r w:rsidRPr="00FC02D9">
        <w:rPr>
          <w:rFonts w:eastAsia="Calibri"/>
          <w:szCs w:val="22"/>
        </w:rPr>
        <w:t>člen</w:t>
      </w:r>
      <w:proofErr w:type="spellEnd"/>
      <w:r w:rsidRPr="00FC02D9">
        <w:rPr>
          <w:rFonts w:eastAsia="Calibri"/>
          <w:szCs w:val="22"/>
        </w:rPr>
        <w:t xml:space="preserve"> KZ-1),</w:t>
      </w:r>
    </w:p>
    <w:p w14:paraId="798167B6"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goljufija (211. </w:t>
      </w:r>
      <w:proofErr w:type="spellStart"/>
      <w:r w:rsidRPr="00FC02D9">
        <w:rPr>
          <w:rFonts w:eastAsia="Calibri"/>
          <w:szCs w:val="22"/>
        </w:rPr>
        <w:t>člen</w:t>
      </w:r>
      <w:proofErr w:type="spellEnd"/>
      <w:r w:rsidRPr="00FC02D9">
        <w:rPr>
          <w:rFonts w:eastAsia="Calibri"/>
          <w:szCs w:val="22"/>
        </w:rPr>
        <w:t xml:space="preserve"> KZ-1),</w:t>
      </w:r>
    </w:p>
    <w:p w14:paraId="7474AF38"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protipravno omejevanje konkurence (225. </w:t>
      </w:r>
      <w:proofErr w:type="spellStart"/>
      <w:r w:rsidRPr="00FC02D9">
        <w:rPr>
          <w:rFonts w:eastAsia="Calibri"/>
          <w:szCs w:val="22"/>
        </w:rPr>
        <w:t>člen</w:t>
      </w:r>
      <w:proofErr w:type="spellEnd"/>
      <w:r w:rsidRPr="00FC02D9">
        <w:rPr>
          <w:rFonts w:eastAsia="Calibri"/>
          <w:szCs w:val="22"/>
        </w:rPr>
        <w:t xml:space="preserve"> KZ-1), </w:t>
      </w:r>
    </w:p>
    <w:p w14:paraId="3B72EC28" w14:textId="77777777" w:rsidR="00F52C37" w:rsidRPr="00FC02D9" w:rsidRDefault="00F52C37" w:rsidP="00F52C37">
      <w:pPr>
        <w:pStyle w:val="ListParagraph"/>
        <w:numPr>
          <w:ilvl w:val="0"/>
          <w:numId w:val="37"/>
        </w:numPr>
        <w:suppressAutoHyphens/>
        <w:ind w:left="1560"/>
        <w:rPr>
          <w:rFonts w:eastAsia="Calibri"/>
          <w:szCs w:val="22"/>
        </w:rPr>
      </w:pPr>
      <w:proofErr w:type="spellStart"/>
      <w:r w:rsidRPr="00FC02D9">
        <w:rPr>
          <w:rFonts w:eastAsia="Calibri"/>
          <w:szCs w:val="22"/>
        </w:rPr>
        <w:lastRenderedPageBreak/>
        <w:t>povzročitev</w:t>
      </w:r>
      <w:proofErr w:type="spellEnd"/>
      <w:r w:rsidRPr="00FC02D9">
        <w:rPr>
          <w:rFonts w:eastAsia="Calibri"/>
          <w:szCs w:val="22"/>
        </w:rPr>
        <w:t xml:space="preserve"> </w:t>
      </w:r>
      <w:proofErr w:type="spellStart"/>
      <w:r w:rsidRPr="00FC02D9">
        <w:rPr>
          <w:rFonts w:eastAsia="Calibri"/>
          <w:szCs w:val="22"/>
        </w:rPr>
        <w:t>stečaja</w:t>
      </w:r>
      <w:proofErr w:type="spellEnd"/>
      <w:r w:rsidRPr="00FC02D9">
        <w:rPr>
          <w:rFonts w:eastAsia="Calibri"/>
          <w:szCs w:val="22"/>
        </w:rPr>
        <w:t xml:space="preserve"> z goljufijo ali nevestnim poslovanjem (226. </w:t>
      </w:r>
      <w:proofErr w:type="spellStart"/>
      <w:r w:rsidRPr="00FC02D9">
        <w:rPr>
          <w:rFonts w:eastAsia="Calibri"/>
          <w:szCs w:val="22"/>
        </w:rPr>
        <w:t>člen</w:t>
      </w:r>
      <w:proofErr w:type="spellEnd"/>
      <w:r w:rsidRPr="00FC02D9">
        <w:rPr>
          <w:rFonts w:eastAsia="Calibri"/>
          <w:szCs w:val="22"/>
        </w:rPr>
        <w:t xml:space="preserve"> KZ-1),</w:t>
      </w:r>
    </w:p>
    <w:p w14:paraId="42DA9B44"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oškodovanje upnikov (227. </w:t>
      </w:r>
      <w:proofErr w:type="spellStart"/>
      <w:r w:rsidRPr="00FC02D9">
        <w:rPr>
          <w:rFonts w:eastAsia="Calibri"/>
          <w:szCs w:val="22"/>
        </w:rPr>
        <w:t>člen</w:t>
      </w:r>
      <w:proofErr w:type="spellEnd"/>
      <w:r w:rsidRPr="00FC02D9">
        <w:rPr>
          <w:rFonts w:eastAsia="Calibri"/>
          <w:szCs w:val="22"/>
        </w:rPr>
        <w:t xml:space="preserve"> KZ-1),</w:t>
      </w:r>
    </w:p>
    <w:p w14:paraId="57834649"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poslovna goljufija (228. </w:t>
      </w:r>
      <w:proofErr w:type="spellStart"/>
      <w:r w:rsidRPr="00FC02D9">
        <w:rPr>
          <w:rFonts w:eastAsia="Calibri"/>
          <w:szCs w:val="22"/>
        </w:rPr>
        <w:t>člen</w:t>
      </w:r>
      <w:proofErr w:type="spellEnd"/>
      <w:r w:rsidRPr="00FC02D9">
        <w:rPr>
          <w:rFonts w:eastAsia="Calibri"/>
          <w:szCs w:val="22"/>
        </w:rPr>
        <w:t xml:space="preserve"> KZ-1),</w:t>
      </w:r>
    </w:p>
    <w:p w14:paraId="622C3C67"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goljufija na škodo Evropske unije (229. </w:t>
      </w:r>
      <w:proofErr w:type="spellStart"/>
      <w:r w:rsidRPr="00FC02D9">
        <w:rPr>
          <w:rFonts w:eastAsia="Calibri"/>
          <w:szCs w:val="22"/>
        </w:rPr>
        <w:t>člen</w:t>
      </w:r>
      <w:proofErr w:type="spellEnd"/>
      <w:r w:rsidRPr="00FC02D9">
        <w:rPr>
          <w:rFonts w:eastAsia="Calibri"/>
          <w:szCs w:val="22"/>
        </w:rPr>
        <w:t xml:space="preserve"> KZ-1),</w:t>
      </w:r>
    </w:p>
    <w:p w14:paraId="56162C1C"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preslepitev pri pridobitvi in uporabi posojila ali ugodnosti (230. </w:t>
      </w:r>
      <w:proofErr w:type="spellStart"/>
      <w:r w:rsidRPr="00FC02D9">
        <w:rPr>
          <w:rFonts w:eastAsia="Calibri"/>
          <w:szCs w:val="22"/>
        </w:rPr>
        <w:t>člen</w:t>
      </w:r>
      <w:proofErr w:type="spellEnd"/>
      <w:r w:rsidRPr="00FC02D9">
        <w:rPr>
          <w:rFonts w:eastAsia="Calibri"/>
          <w:szCs w:val="22"/>
        </w:rPr>
        <w:t xml:space="preserve"> KZ-1),</w:t>
      </w:r>
    </w:p>
    <w:p w14:paraId="2BA70F35"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preslepitev pri poslovanju z vrednostnimi papirji (231. </w:t>
      </w:r>
      <w:proofErr w:type="spellStart"/>
      <w:r w:rsidRPr="00FC02D9">
        <w:rPr>
          <w:rFonts w:eastAsia="Calibri"/>
          <w:szCs w:val="22"/>
        </w:rPr>
        <w:t>člen</w:t>
      </w:r>
      <w:proofErr w:type="spellEnd"/>
      <w:r w:rsidRPr="00FC02D9">
        <w:rPr>
          <w:rFonts w:eastAsia="Calibri"/>
          <w:szCs w:val="22"/>
        </w:rPr>
        <w:t xml:space="preserve"> KZ-1),</w:t>
      </w:r>
    </w:p>
    <w:p w14:paraId="42FF2059"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preslepitev kupcev (232. </w:t>
      </w:r>
      <w:proofErr w:type="spellStart"/>
      <w:r w:rsidRPr="00FC02D9">
        <w:rPr>
          <w:rFonts w:eastAsia="Calibri"/>
          <w:szCs w:val="22"/>
        </w:rPr>
        <w:t>člen</w:t>
      </w:r>
      <w:proofErr w:type="spellEnd"/>
      <w:r w:rsidRPr="00FC02D9">
        <w:rPr>
          <w:rFonts w:eastAsia="Calibri"/>
          <w:szCs w:val="22"/>
        </w:rPr>
        <w:t xml:space="preserve"> KZ-1),</w:t>
      </w:r>
    </w:p>
    <w:p w14:paraId="5088C3BB" w14:textId="77777777" w:rsidR="00F52C37" w:rsidRPr="00FC02D9" w:rsidRDefault="00F52C37" w:rsidP="00F52C37">
      <w:pPr>
        <w:pStyle w:val="ListParagraph"/>
        <w:numPr>
          <w:ilvl w:val="0"/>
          <w:numId w:val="37"/>
        </w:numPr>
        <w:suppressAutoHyphens/>
        <w:ind w:left="1560"/>
        <w:rPr>
          <w:rFonts w:eastAsia="Calibri"/>
          <w:szCs w:val="22"/>
        </w:rPr>
      </w:pPr>
      <w:proofErr w:type="spellStart"/>
      <w:r w:rsidRPr="00FC02D9">
        <w:rPr>
          <w:rFonts w:eastAsia="Calibri"/>
          <w:szCs w:val="22"/>
        </w:rPr>
        <w:t>neupravičena</w:t>
      </w:r>
      <w:proofErr w:type="spellEnd"/>
      <w:r w:rsidRPr="00FC02D9">
        <w:rPr>
          <w:rFonts w:eastAsia="Calibri"/>
          <w:szCs w:val="22"/>
        </w:rPr>
        <w:t xml:space="preserve"> uporaba tuje oznake ali modela (233. </w:t>
      </w:r>
      <w:proofErr w:type="spellStart"/>
      <w:r w:rsidRPr="00FC02D9">
        <w:rPr>
          <w:rFonts w:eastAsia="Calibri"/>
          <w:szCs w:val="22"/>
        </w:rPr>
        <w:t>člen</w:t>
      </w:r>
      <w:proofErr w:type="spellEnd"/>
      <w:r w:rsidRPr="00FC02D9">
        <w:rPr>
          <w:rFonts w:eastAsia="Calibri"/>
          <w:szCs w:val="22"/>
        </w:rPr>
        <w:t xml:space="preserve"> KZ-1),</w:t>
      </w:r>
    </w:p>
    <w:p w14:paraId="29C9CF20" w14:textId="77777777" w:rsidR="00F52C37" w:rsidRPr="00FC02D9" w:rsidRDefault="00F52C37" w:rsidP="00F52C37">
      <w:pPr>
        <w:pStyle w:val="ListParagraph"/>
        <w:numPr>
          <w:ilvl w:val="0"/>
          <w:numId w:val="37"/>
        </w:numPr>
        <w:suppressAutoHyphens/>
        <w:ind w:left="1560"/>
        <w:rPr>
          <w:rFonts w:eastAsia="Calibri"/>
          <w:szCs w:val="22"/>
        </w:rPr>
      </w:pPr>
      <w:proofErr w:type="spellStart"/>
      <w:r w:rsidRPr="00FC02D9">
        <w:rPr>
          <w:rFonts w:eastAsia="Calibri"/>
          <w:szCs w:val="22"/>
        </w:rPr>
        <w:t>neupravičena</w:t>
      </w:r>
      <w:proofErr w:type="spellEnd"/>
      <w:r w:rsidRPr="00FC02D9">
        <w:rPr>
          <w:rFonts w:eastAsia="Calibri"/>
          <w:szCs w:val="22"/>
        </w:rPr>
        <w:t xml:space="preserve"> uporaba tujega izuma ali topografije (234. </w:t>
      </w:r>
      <w:proofErr w:type="spellStart"/>
      <w:r w:rsidRPr="00FC02D9">
        <w:rPr>
          <w:rFonts w:eastAsia="Calibri"/>
          <w:szCs w:val="22"/>
        </w:rPr>
        <w:t>člen</w:t>
      </w:r>
      <w:proofErr w:type="spellEnd"/>
      <w:r w:rsidRPr="00FC02D9">
        <w:rPr>
          <w:rFonts w:eastAsia="Calibri"/>
          <w:szCs w:val="22"/>
        </w:rPr>
        <w:t xml:space="preserve"> KZ-1), </w:t>
      </w:r>
    </w:p>
    <w:p w14:paraId="3E1BD192"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ponareditev ali </w:t>
      </w:r>
      <w:proofErr w:type="spellStart"/>
      <w:r w:rsidRPr="00FC02D9">
        <w:rPr>
          <w:rFonts w:eastAsia="Calibri"/>
          <w:szCs w:val="22"/>
        </w:rPr>
        <w:t>uničenje</w:t>
      </w:r>
      <w:proofErr w:type="spellEnd"/>
      <w:r w:rsidRPr="00FC02D9">
        <w:rPr>
          <w:rFonts w:eastAsia="Calibri"/>
          <w:szCs w:val="22"/>
        </w:rPr>
        <w:t xml:space="preserve"> poslovnih listin (235. </w:t>
      </w:r>
      <w:proofErr w:type="spellStart"/>
      <w:r w:rsidRPr="00FC02D9">
        <w:rPr>
          <w:rFonts w:eastAsia="Calibri"/>
          <w:szCs w:val="22"/>
        </w:rPr>
        <w:t>člen</w:t>
      </w:r>
      <w:proofErr w:type="spellEnd"/>
      <w:r w:rsidRPr="00FC02D9">
        <w:rPr>
          <w:rFonts w:eastAsia="Calibri"/>
          <w:szCs w:val="22"/>
        </w:rPr>
        <w:t xml:space="preserve"> KZ-1),  </w:t>
      </w:r>
    </w:p>
    <w:p w14:paraId="4C43AACD"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izdaja in </w:t>
      </w:r>
      <w:proofErr w:type="spellStart"/>
      <w:r w:rsidRPr="00FC02D9">
        <w:rPr>
          <w:rFonts w:eastAsia="Calibri"/>
          <w:szCs w:val="22"/>
        </w:rPr>
        <w:t>neupravičena</w:t>
      </w:r>
      <w:proofErr w:type="spellEnd"/>
      <w:r w:rsidRPr="00FC02D9">
        <w:rPr>
          <w:rFonts w:eastAsia="Calibri"/>
          <w:szCs w:val="22"/>
        </w:rPr>
        <w:t xml:space="preserve"> pridobitev poslovne skrivnosti (236. </w:t>
      </w:r>
      <w:proofErr w:type="spellStart"/>
      <w:r w:rsidRPr="00FC02D9">
        <w:rPr>
          <w:rFonts w:eastAsia="Calibri"/>
          <w:szCs w:val="22"/>
        </w:rPr>
        <w:t>člen</w:t>
      </w:r>
      <w:proofErr w:type="spellEnd"/>
      <w:r w:rsidRPr="00FC02D9">
        <w:rPr>
          <w:rFonts w:eastAsia="Calibri"/>
          <w:szCs w:val="22"/>
        </w:rPr>
        <w:t xml:space="preserve"> KZ-1), </w:t>
      </w:r>
    </w:p>
    <w:p w14:paraId="5AFC4F5D"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zloraba informacijskega sistema (237. </w:t>
      </w:r>
      <w:proofErr w:type="spellStart"/>
      <w:r w:rsidRPr="00FC02D9">
        <w:rPr>
          <w:rFonts w:eastAsia="Calibri"/>
          <w:szCs w:val="22"/>
        </w:rPr>
        <w:t>člen</w:t>
      </w:r>
      <w:proofErr w:type="spellEnd"/>
      <w:r w:rsidRPr="00FC02D9">
        <w:rPr>
          <w:rFonts w:eastAsia="Calibri"/>
          <w:szCs w:val="22"/>
        </w:rPr>
        <w:t xml:space="preserve"> KZ-1),</w:t>
      </w:r>
    </w:p>
    <w:p w14:paraId="1C7D9B46"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zloraba notranje informacije (238. </w:t>
      </w:r>
      <w:proofErr w:type="spellStart"/>
      <w:r w:rsidRPr="00FC02D9">
        <w:rPr>
          <w:rFonts w:eastAsia="Calibri"/>
          <w:szCs w:val="22"/>
        </w:rPr>
        <w:t>člen</w:t>
      </w:r>
      <w:proofErr w:type="spellEnd"/>
      <w:r w:rsidRPr="00FC02D9">
        <w:rPr>
          <w:rFonts w:eastAsia="Calibri"/>
          <w:szCs w:val="22"/>
        </w:rPr>
        <w:t xml:space="preserve"> KZ-1),</w:t>
      </w:r>
    </w:p>
    <w:p w14:paraId="19BA82E8"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zloraba trga </w:t>
      </w:r>
      <w:proofErr w:type="spellStart"/>
      <w:r w:rsidRPr="00FC02D9">
        <w:rPr>
          <w:rFonts w:eastAsia="Calibri"/>
          <w:szCs w:val="22"/>
        </w:rPr>
        <w:t>finančnih</w:t>
      </w:r>
      <w:proofErr w:type="spellEnd"/>
      <w:r w:rsidRPr="00FC02D9">
        <w:rPr>
          <w:rFonts w:eastAsia="Calibri"/>
          <w:szCs w:val="22"/>
        </w:rPr>
        <w:t xml:space="preserve"> instrumentov (239. </w:t>
      </w:r>
      <w:proofErr w:type="spellStart"/>
      <w:r w:rsidRPr="00FC02D9">
        <w:rPr>
          <w:rFonts w:eastAsia="Calibri"/>
          <w:szCs w:val="22"/>
        </w:rPr>
        <w:t>člen</w:t>
      </w:r>
      <w:proofErr w:type="spellEnd"/>
      <w:r w:rsidRPr="00FC02D9">
        <w:rPr>
          <w:rFonts w:eastAsia="Calibri"/>
          <w:szCs w:val="22"/>
        </w:rPr>
        <w:t xml:space="preserve"> KZ-1),</w:t>
      </w:r>
    </w:p>
    <w:p w14:paraId="233CB3C8"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zloraba položaja ali zaupanja pri gospodarski dejavnosti (240. </w:t>
      </w:r>
      <w:proofErr w:type="spellStart"/>
      <w:r w:rsidRPr="00FC02D9">
        <w:rPr>
          <w:rFonts w:eastAsia="Calibri"/>
          <w:szCs w:val="22"/>
        </w:rPr>
        <w:t>člen</w:t>
      </w:r>
      <w:proofErr w:type="spellEnd"/>
      <w:r w:rsidRPr="00FC02D9">
        <w:rPr>
          <w:rFonts w:eastAsia="Calibri"/>
          <w:szCs w:val="22"/>
        </w:rPr>
        <w:t xml:space="preserve"> KZ-1),</w:t>
      </w:r>
    </w:p>
    <w:p w14:paraId="6AC9CDA8"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nedovoljeno sprejemanje daril (241. </w:t>
      </w:r>
      <w:proofErr w:type="spellStart"/>
      <w:r w:rsidRPr="00FC02D9">
        <w:rPr>
          <w:rFonts w:eastAsia="Calibri"/>
          <w:szCs w:val="22"/>
        </w:rPr>
        <w:t>člen</w:t>
      </w:r>
      <w:proofErr w:type="spellEnd"/>
      <w:r w:rsidRPr="00FC02D9">
        <w:rPr>
          <w:rFonts w:eastAsia="Calibri"/>
          <w:szCs w:val="22"/>
        </w:rPr>
        <w:t xml:space="preserve"> KZ-1),</w:t>
      </w:r>
    </w:p>
    <w:p w14:paraId="5AE3833E"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nedovoljeno dajanje daril (242. </w:t>
      </w:r>
      <w:proofErr w:type="spellStart"/>
      <w:r w:rsidRPr="00FC02D9">
        <w:rPr>
          <w:rFonts w:eastAsia="Calibri"/>
          <w:szCs w:val="22"/>
        </w:rPr>
        <w:t>člen</w:t>
      </w:r>
      <w:proofErr w:type="spellEnd"/>
      <w:r w:rsidRPr="00FC02D9">
        <w:rPr>
          <w:rFonts w:eastAsia="Calibri"/>
          <w:szCs w:val="22"/>
        </w:rPr>
        <w:t xml:space="preserve"> KZ-1),</w:t>
      </w:r>
    </w:p>
    <w:p w14:paraId="652EB9DD"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ponarejanje denarja (243. </w:t>
      </w:r>
      <w:proofErr w:type="spellStart"/>
      <w:r w:rsidRPr="00FC02D9">
        <w:rPr>
          <w:rFonts w:eastAsia="Calibri"/>
          <w:szCs w:val="22"/>
        </w:rPr>
        <w:t>člen</w:t>
      </w:r>
      <w:proofErr w:type="spellEnd"/>
      <w:r w:rsidRPr="00FC02D9">
        <w:rPr>
          <w:rFonts w:eastAsia="Calibri"/>
          <w:szCs w:val="22"/>
        </w:rPr>
        <w:t xml:space="preserve"> KZ-1),</w:t>
      </w:r>
    </w:p>
    <w:p w14:paraId="4C9D330B"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ponarejanje in uporaba ponarejenih vrednotnic ali vrednostnih papirjev (244. </w:t>
      </w:r>
      <w:proofErr w:type="spellStart"/>
      <w:r w:rsidRPr="00FC02D9">
        <w:rPr>
          <w:rFonts w:eastAsia="Calibri"/>
          <w:szCs w:val="22"/>
        </w:rPr>
        <w:t>člen</w:t>
      </w:r>
      <w:proofErr w:type="spellEnd"/>
      <w:r w:rsidRPr="00FC02D9">
        <w:rPr>
          <w:rFonts w:eastAsia="Calibri"/>
          <w:szCs w:val="22"/>
        </w:rPr>
        <w:t xml:space="preserve"> KZ-1),</w:t>
      </w:r>
    </w:p>
    <w:p w14:paraId="45BC0C14"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pranje denarja (245. </w:t>
      </w:r>
      <w:proofErr w:type="spellStart"/>
      <w:r w:rsidRPr="00FC02D9">
        <w:rPr>
          <w:rFonts w:eastAsia="Calibri"/>
          <w:szCs w:val="22"/>
        </w:rPr>
        <w:t>člen</w:t>
      </w:r>
      <w:proofErr w:type="spellEnd"/>
      <w:r w:rsidRPr="00FC02D9">
        <w:rPr>
          <w:rFonts w:eastAsia="Calibri"/>
          <w:szCs w:val="22"/>
        </w:rPr>
        <w:t xml:space="preserve"> KZ-1), </w:t>
      </w:r>
    </w:p>
    <w:p w14:paraId="5A28485C"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zloraba negotovinskega </w:t>
      </w:r>
      <w:proofErr w:type="spellStart"/>
      <w:r w:rsidRPr="00FC02D9">
        <w:rPr>
          <w:rFonts w:eastAsia="Calibri"/>
          <w:szCs w:val="22"/>
        </w:rPr>
        <w:t>plačilnega</w:t>
      </w:r>
      <w:proofErr w:type="spellEnd"/>
      <w:r w:rsidRPr="00FC02D9">
        <w:rPr>
          <w:rFonts w:eastAsia="Calibri"/>
          <w:szCs w:val="22"/>
        </w:rPr>
        <w:t xml:space="preserve"> sredstva (246. </w:t>
      </w:r>
      <w:proofErr w:type="spellStart"/>
      <w:r w:rsidRPr="00FC02D9">
        <w:rPr>
          <w:rFonts w:eastAsia="Calibri"/>
          <w:szCs w:val="22"/>
        </w:rPr>
        <w:t>člen</w:t>
      </w:r>
      <w:proofErr w:type="spellEnd"/>
      <w:r w:rsidRPr="00FC02D9">
        <w:rPr>
          <w:rFonts w:eastAsia="Calibri"/>
          <w:szCs w:val="22"/>
        </w:rPr>
        <w:t xml:space="preserve"> KZ-1),</w:t>
      </w:r>
    </w:p>
    <w:p w14:paraId="566CDD3E"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uporaba ponarejenega negotovinskega </w:t>
      </w:r>
      <w:proofErr w:type="spellStart"/>
      <w:r w:rsidRPr="00FC02D9">
        <w:rPr>
          <w:rFonts w:eastAsia="Calibri"/>
          <w:szCs w:val="22"/>
        </w:rPr>
        <w:t>plačilnega</w:t>
      </w:r>
      <w:proofErr w:type="spellEnd"/>
      <w:r w:rsidRPr="00FC02D9">
        <w:rPr>
          <w:rFonts w:eastAsia="Calibri"/>
          <w:szCs w:val="22"/>
        </w:rPr>
        <w:t xml:space="preserve"> sredstva (247. </w:t>
      </w:r>
      <w:proofErr w:type="spellStart"/>
      <w:r w:rsidRPr="00FC02D9">
        <w:rPr>
          <w:rFonts w:eastAsia="Calibri"/>
          <w:szCs w:val="22"/>
        </w:rPr>
        <w:t>člen</w:t>
      </w:r>
      <w:proofErr w:type="spellEnd"/>
      <w:r w:rsidRPr="00FC02D9">
        <w:rPr>
          <w:rFonts w:eastAsia="Calibri"/>
          <w:szCs w:val="22"/>
        </w:rPr>
        <w:t xml:space="preserve"> KZ-1),</w:t>
      </w:r>
    </w:p>
    <w:p w14:paraId="29707BFA"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izdelava, pridobitev in odtujitev </w:t>
      </w:r>
      <w:proofErr w:type="spellStart"/>
      <w:r w:rsidRPr="00FC02D9">
        <w:rPr>
          <w:rFonts w:eastAsia="Calibri"/>
          <w:szCs w:val="22"/>
        </w:rPr>
        <w:t>pripomočkov</w:t>
      </w:r>
      <w:proofErr w:type="spellEnd"/>
      <w:r w:rsidRPr="00FC02D9">
        <w:rPr>
          <w:rFonts w:eastAsia="Calibri"/>
          <w:szCs w:val="22"/>
        </w:rPr>
        <w:t xml:space="preserve"> za ponarejanje (248. </w:t>
      </w:r>
      <w:proofErr w:type="spellStart"/>
      <w:r w:rsidRPr="00FC02D9">
        <w:rPr>
          <w:rFonts w:eastAsia="Calibri"/>
          <w:szCs w:val="22"/>
        </w:rPr>
        <w:t>člen</w:t>
      </w:r>
      <w:proofErr w:type="spellEnd"/>
      <w:r w:rsidRPr="00FC02D9">
        <w:rPr>
          <w:rFonts w:eastAsia="Calibri"/>
          <w:szCs w:val="22"/>
        </w:rPr>
        <w:t xml:space="preserve"> KZ-1), </w:t>
      </w:r>
    </w:p>
    <w:p w14:paraId="5B50E13D" w14:textId="77777777" w:rsidR="00F52C37" w:rsidRPr="00FC02D9" w:rsidRDefault="00F52C37" w:rsidP="00F52C37">
      <w:pPr>
        <w:pStyle w:val="ListParagraph"/>
        <w:numPr>
          <w:ilvl w:val="0"/>
          <w:numId w:val="37"/>
        </w:numPr>
        <w:suppressAutoHyphens/>
        <w:ind w:left="1560"/>
        <w:rPr>
          <w:rFonts w:eastAsia="Calibri"/>
          <w:szCs w:val="22"/>
        </w:rPr>
      </w:pPr>
      <w:proofErr w:type="spellStart"/>
      <w:r w:rsidRPr="00FC02D9">
        <w:rPr>
          <w:rFonts w:eastAsia="Calibri"/>
          <w:szCs w:val="22"/>
        </w:rPr>
        <w:t>davčna</w:t>
      </w:r>
      <w:proofErr w:type="spellEnd"/>
      <w:r w:rsidRPr="00FC02D9">
        <w:rPr>
          <w:rFonts w:eastAsia="Calibri"/>
          <w:szCs w:val="22"/>
        </w:rPr>
        <w:t xml:space="preserve"> zatajitev (249. </w:t>
      </w:r>
      <w:proofErr w:type="spellStart"/>
      <w:r w:rsidRPr="00FC02D9">
        <w:rPr>
          <w:rFonts w:eastAsia="Calibri"/>
          <w:szCs w:val="22"/>
        </w:rPr>
        <w:t>člen</w:t>
      </w:r>
      <w:proofErr w:type="spellEnd"/>
      <w:r w:rsidRPr="00FC02D9">
        <w:rPr>
          <w:rFonts w:eastAsia="Calibri"/>
          <w:szCs w:val="22"/>
        </w:rPr>
        <w:t xml:space="preserve"> KZ-1),</w:t>
      </w:r>
    </w:p>
    <w:p w14:paraId="48DDBC93"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tihotapstvo (250. </w:t>
      </w:r>
      <w:proofErr w:type="spellStart"/>
      <w:r w:rsidRPr="00FC02D9">
        <w:rPr>
          <w:rFonts w:eastAsia="Calibri"/>
          <w:szCs w:val="22"/>
        </w:rPr>
        <w:t>člen</w:t>
      </w:r>
      <w:proofErr w:type="spellEnd"/>
      <w:r w:rsidRPr="00FC02D9">
        <w:rPr>
          <w:rFonts w:eastAsia="Calibri"/>
          <w:szCs w:val="22"/>
        </w:rPr>
        <w:t xml:space="preserve"> KZ-1),</w:t>
      </w:r>
    </w:p>
    <w:p w14:paraId="7D981DF4"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zloraba uradnega položaja ali uradnih pravic (257. </w:t>
      </w:r>
      <w:proofErr w:type="spellStart"/>
      <w:r w:rsidRPr="00FC02D9">
        <w:rPr>
          <w:rFonts w:eastAsia="Calibri"/>
          <w:szCs w:val="22"/>
        </w:rPr>
        <w:t>člen</w:t>
      </w:r>
      <w:proofErr w:type="spellEnd"/>
      <w:r w:rsidRPr="00FC02D9">
        <w:rPr>
          <w:rFonts w:eastAsia="Calibri"/>
          <w:szCs w:val="22"/>
        </w:rPr>
        <w:t xml:space="preserve"> KZ-1),</w:t>
      </w:r>
    </w:p>
    <w:p w14:paraId="4FC20F94"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oškodovanje javnih sredstev (257.a </w:t>
      </w:r>
      <w:proofErr w:type="spellStart"/>
      <w:r w:rsidRPr="00FC02D9">
        <w:rPr>
          <w:rFonts w:eastAsia="Calibri"/>
          <w:szCs w:val="22"/>
        </w:rPr>
        <w:t>člen</w:t>
      </w:r>
      <w:proofErr w:type="spellEnd"/>
      <w:r w:rsidRPr="00FC02D9">
        <w:rPr>
          <w:rFonts w:eastAsia="Calibri"/>
          <w:szCs w:val="22"/>
        </w:rPr>
        <w:t xml:space="preserve"> KZ-1),</w:t>
      </w:r>
    </w:p>
    <w:p w14:paraId="62DC7702"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izdaja tajnih podatkov (260. </w:t>
      </w:r>
      <w:proofErr w:type="spellStart"/>
      <w:r w:rsidRPr="00FC02D9">
        <w:rPr>
          <w:rFonts w:eastAsia="Calibri"/>
          <w:szCs w:val="22"/>
        </w:rPr>
        <w:t>člen</w:t>
      </w:r>
      <w:proofErr w:type="spellEnd"/>
      <w:r w:rsidRPr="00FC02D9">
        <w:rPr>
          <w:rFonts w:eastAsia="Calibri"/>
          <w:szCs w:val="22"/>
        </w:rPr>
        <w:t xml:space="preserve"> KZ-1),</w:t>
      </w:r>
    </w:p>
    <w:p w14:paraId="3ECE6430"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jemanje podkupnine (261. </w:t>
      </w:r>
      <w:proofErr w:type="spellStart"/>
      <w:r w:rsidRPr="00FC02D9">
        <w:rPr>
          <w:rFonts w:eastAsia="Calibri"/>
          <w:szCs w:val="22"/>
        </w:rPr>
        <w:t>člen</w:t>
      </w:r>
      <w:proofErr w:type="spellEnd"/>
      <w:r w:rsidRPr="00FC02D9">
        <w:rPr>
          <w:rFonts w:eastAsia="Calibri"/>
          <w:szCs w:val="22"/>
        </w:rPr>
        <w:t xml:space="preserve"> KZ-1),</w:t>
      </w:r>
    </w:p>
    <w:p w14:paraId="0EE664D3"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dajanje podkupnine (262. </w:t>
      </w:r>
      <w:proofErr w:type="spellStart"/>
      <w:r w:rsidRPr="00FC02D9">
        <w:rPr>
          <w:rFonts w:eastAsia="Calibri"/>
          <w:szCs w:val="22"/>
        </w:rPr>
        <w:t>člen</w:t>
      </w:r>
      <w:proofErr w:type="spellEnd"/>
      <w:r w:rsidRPr="00FC02D9">
        <w:rPr>
          <w:rFonts w:eastAsia="Calibri"/>
          <w:szCs w:val="22"/>
        </w:rPr>
        <w:t xml:space="preserve"> KZ-1),</w:t>
      </w:r>
    </w:p>
    <w:p w14:paraId="37B6AEE5"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sprejemanje koristi za nezakonito posredovanje (263. </w:t>
      </w:r>
      <w:proofErr w:type="spellStart"/>
      <w:r w:rsidRPr="00FC02D9">
        <w:rPr>
          <w:rFonts w:eastAsia="Calibri"/>
          <w:szCs w:val="22"/>
        </w:rPr>
        <w:t>člen</w:t>
      </w:r>
      <w:proofErr w:type="spellEnd"/>
      <w:r w:rsidRPr="00FC02D9">
        <w:rPr>
          <w:rFonts w:eastAsia="Calibri"/>
          <w:szCs w:val="22"/>
        </w:rPr>
        <w:t xml:space="preserve"> KZ-1),</w:t>
      </w:r>
    </w:p>
    <w:p w14:paraId="76606287"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dajanje daril za nezakonito posredovanje (264. </w:t>
      </w:r>
      <w:proofErr w:type="spellStart"/>
      <w:r w:rsidRPr="00FC02D9">
        <w:rPr>
          <w:rFonts w:eastAsia="Calibri"/>
          <w:szCs w:val="22"/>
        </w:rPr>
        <w:t>člen</w:t>
      </w:r>
      <w:proofErr w:type="spellEnd"/>
      <w:r w:rsidRPr="00FC02D9">
        <w:rPr>
          <w:rFonts w:eastAsia="Calibri"/>
          <w:szCs w:val="22"/>
        </w:rPr>
        <w:t xml:space="preserve"> KZ-1),</w:t>
      </w:r>
    </w:p>
    <w:p w14:paraId="6AB0BEFD" w14:textId="77777777" w:rsidR="00F52C37" w:rsidRPr="00FC02D9" w:rsidRDefault="00F52C37" w:rsidP="00F52C37">
      <w:pPr>
        <w:pStyle w:val="ListParagraph"/>
        <w:numPr>
          <w:ilvl w:val="0"/>
          <w:numId w:val="37"/>
        </w:numPr>
        <w:suppressAutoHyphens/>
        <w:ind w:left="1560"/>
        <w:rPr>
          <w:rFonts w:eastAsia="Calibri"/>
          <w:szCs w:val="22"/>
        </w:rPr>
      </w:pPr>
      <w:r w:rsidRPr="00FC02D9">
        <w:rPr>
          <w:rFonts w:eastAsia="Calibri"/>
          <w:szCs w:val="22"/>
        </w:rPr>
        <w:t xml:space="preserve">hudodelsko združevanje (294. </w:t>
      </w:r>
      <w:proofErr w:type="spellStart"/>
      <w:r w:rsidRPr="00FC02D9">
        <w:rPr>
          <w:rFonts w:eastAsia="Calibri"/>
          <w:szCs w:val="22"/>
        </w:rPr>
        <w:t>člen</w:t>
      </w:r>
      <w:proofErr w:type="spellEnd"/>
      <w:r w:rsidRPr="00FC02D9">
        <w:rPr>
          <w:rFonts w:eastAsia="Calibri"/>
          <w:szCs w:val="22"/>
        </w:rPr>
        <w:t xml:space="preserve"> KZ-1).</w:t>
      </w:r>
    </w:p>
    <w:p w14:paraId="199BEA1F" w14:textId="77777777" w:rsidR="00F52C37" w:rsidRPr="00FC02D9" w:rsidRDefault="00F52C37" w:rsidP="00F52C37">
      <w:pPr>
        <w:rPr>
          <w:rFonts w:eastAsia="Calibri"/>
          <w:szCs w:val="22"/>
        </w:rPr>
      </w:pPr>
    </w:p>
    <w:p w14:paraId="0D71648E" w14:textId="77777777" w:rsidR="00F52C37" w:rsidRPr="00FC02D9" w:rsidRDefault="00F52C37" w:rsidP="00F52C37">
      <w:pPr>
        <w:ind w:left="709"/>
        <w:rPr>
          <w:rFonts w:eastAsia="Calibri"/>
          <w:szCs w:val="22"/>
        </w:rPr>
      </w:pPr>
      <w:r w:rsidRPr="00FC02D9">
        <w:rPr>
          <w:rFonts w:eastAsia="Calibri"/>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22B6564" w14:textId="77777777" w:rsidR="00F52C37" w:rsidRPr="00FC02D9" w:rsidRDefault="00F52C37" w:rsidP="00F52C37">
      <w:pPr>
        <w:ind w:left="709"/>
        <w:rPr>
          <w:rFonts w:eastAsia="Calibri"/>
          <w:b/>
          <w:bCs/>
          <w:szCs w:val="22"/>
        </w:rPr>
      </w:pPr>
    </w:p>
    <w:p w14:paraId="65DD83F1" w14:textId="77777777" w:rsidR="00F52C37" w:rsidRPr="00FC02D9" w:rsidRDefault="00F52C37" w:rsidP="00F52C37">
      <w:pPr>
        <w:ind w:left="709"/>
        <w:rPr>
          <w:rFonts w:eastAsia="Calibri"/>
          <w:szCs w:val="22"/>
        </w:rPr>
      </w:pPr>
      <w:r w:rsidRPr="00FC02D9">
        <w:rPr>
          <w:rFonts w:eastAsia="Calibri"/>
          <w:b/>
          <w:bCs/>
          <w:szCs w:val="22"/>
        </w:rPr>
        <w:t xml:space="preserve">Dokazilo: </w:t>
      </w:r>
      <w:r w:rsidRPr="00FC02D9">
        <w:rPr>
          <w:rFonts w:eastAsia="Calibri"/>
          <w:szCs w:val="22"/>
        </w:rPr>
        <w:t>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w:t>
      </w:r>
      <w:proofErr w:type="spellStart"/>
      <w:r w:rsidRPr="00FC02D9">
        <w:rPr>
          <w:rFonts w:eastAsia="Calibri"/>
          <w:szCs w:val="22"/>
        </w:rPr>
        <w:t>samočiščenje</w:t>
      </w:r>
      <w:proofErr w:type="spellEnd"/>
      <w:r w:rsidRPr="00FC02D9">
        <w:rPr>
          <w:rFonts w:eastAsia="Calibri"/>
          <w:szCs w:val="22"/>
        </w:rPr>
        <w:t xml:space="preserve">")?« v polje »Prosimo opišite jih*« napiše kršitve in ukrepe, s katerimi lahko dokaže svojo zanesljivost kljub obstoju razlogov za izključitev. </w:t>
      </w:r>
    </w:p>
    <w:p w14:paraId="7E1BB3DA" w14:textId="77777777" w:rsidR="00F52C37" w:rsidRPr="00FC02D9" w:rsidRDefault="00F52C37" w:rsidP="00F52C37">
      <w:pPr>
        <w:ind w:left="709"/>
        <w:rPr>
          <w:rFonts w:eastAsia="Calibri"/>
          <w:szCs w:val="22"/>
        </w:rPr>
      </w:pPr>
    </w:p>
    <w:p w14:paraId="07CFA357" w14:textId="77777777" w:rsidR="00F52C37" w:rsidRPr="00FC02D9" w:rsidRDefault="00F52C37" w:rsidP="00F52C37">
      <w:pPr>
        <w:ind w:left="709"/>
        <w:rPr>
          <w:rFonts w:eastAsia="Calibri"/>
          <w:szCs w:val="22"/>
        </w:rPr>
      </w:pPr>
      <w:r w:rsidRPr="00FC02D9">
        <w:rPr>
          <w:rFonts w:eastAsia="Calibri"/>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43B9FEDF" w14:textId="77777777" w:rsidR="00F52C37" w:rsidRPr="00FC02D9" w:rsidRDefault="00F52C37" w:rsidP="00F52C37">
      <w:pPr>
        <w:rPr>
          <w:rFonts w:eastAsia="Calibri"/>
          <w:szCs w:val="22"/>
        </w:rPr>
      </w:pPr>
    </w:p>
    <w:p w14:paraId="517388AD" w14:textId="77777777" w:rsidR="00F52C37" w:rsidRPr="00FC02D9" w:rsidRDefault="00F52C37" w:rsidP="00F52C37">
      <w:pPr>
        <w:ind w:left="709"/>
        <w:rPr>
          <w:rFonts w:eastAsia="Calibri"/>
          <w:szCs w:val="22"/>
        </w:rPr>
      </w:pPr>
      <w:r w:rsidRPr="00FC02D9">
        <w:rPr>
          <w:rFonts w:eastAsia="Calibri"/>
          <w:szCs w:val="22"/>
        </w:rPr>
        <w:t xml:space="preserve">Ponudniki lahko potrdilo iz kazenske evidence priložijo sami, ob tem pa izpis iz kazenske evidence ne sme biti starejši od 4 mesecev, šteto od roka za oddajo ponudb, ali pa da je pridobljen najpozneje v 90 dneh od roka za oddajo ponudb. </w:t>
      </w:r>
    </w:p>
    <w:p w14:paraId="584F429E" w14:textId="77777777" w:rsidR="00F52C37" w:rsidRPr="00FC02D9" w:rsidRDefault="00F52C37" w:rsidP="00F52C37">
      <w:pPr>
        <w:ind w:left="709"/>
        <w:rPr>
          <w:rFonts w:eastAsia="Calibri"/>
          <w:szCs w:val="22"/>
        </w:rPr>
      </w:pPr>
    </w:p>
    <w:p w14:paraId="73BB8535" w14:textId="77777777" w:rsidR="00F52C37" w:rsidRPr="00FC02D9" w:rsidRDefault="00F52C37" w:rsidP="00F52C37">
      <w:pPr>
        <w:rPr>
          <w:rFonts w:eastAsia="Calibri"/>
          <w:b/>
          <w:bCs/>
          <w:szCs w:val="22"/>
        </w:rPr>
      </w:pPr>
    </w:p>
    <w:p w14:paraId="7BF22BF9" w14:textId="77777777" w:rsidR="00F52C37" w:rsidRPr="00FC02D9" w:rsidRDefault="00F52C37" w:rsidP="00F52C37">
      <w:pPr>
        <w:pStyle w:val="ListParagraph"/>
        <w:numPr>
          <w:ilvl w:val="0"/>
          <w:numId w:val="38"/>
        </w:numPr>
        <w:suppressAutoHyphens/>
        <w:rPr>
          <w:rFonts w:ascii="Helvetica" w:hAnsi="Helvetica" w:cs="Arial"/>
          <w:szCs w:val="20"/>
        </w:rPr>
      </w:pPr>
      <w:r w:rsidRPr="00FC02D9">
        <w:rPr>
          <w:rFonts w:ascii="Helvetica" w:hAnsi="Helvetica" w:cs="Arial"/>
          <w:noProof/>
          <w:szCs w:val="20"/>
        </w:rPr>
        <w:t xml:space="preserve">Naročnik bo iz sodelovanja v postopku javnega naročanja izključil ponudnika, če bo pri preverjanju v skladu s 77., 79. in 80. členom ZJN-3 ugotovil, da ponudnik ne izpolnjuje obveznih dajatev in drugih denarnih nedavčnih obveznosti v skladu z zakonom, ki ureja finančno upravo, ki jih pobira davčni organ v skladu s predpisi države, v kateri ima sedež, ali predpisi države naročnika. Šteje se, da ponudnik ne izpolnjuje obveznosti iz prejšnjega stavka tudi, če nima predloženih vseh </w:t>
      </w:r>
      <w:r w:rsidRPr="00FC02D9">
        <w:rPr>
          <w:rFonts w:ascii="Helvetica" w:hAnsi="Helvetica" w:cs="Arial"/>
          <w:noProof/>
          <w:szCs w:val="20"/>
        </w:rPr>
        <w:lastRenderedPageBreak/>
        <w:t>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w:t>
      </w:r>
      <w:r w:rsidRPr="00FC02D9">
        <w:rPr>
          <w:rFonts w:ascii="Helvetica" w:hAnsi="Helvetica" w:cs="Arial"/>
          <w:szCs w:val="20"/>
        </w:rPr>
        <w:t xml:space="preserve"> delovnega razmerja za obdobje zadnjih pet let do roka za oddajo ponudbe.</w:t>
      </w:r>
    </w:p>
    <w:p w14:paraId="148DFB0D" w14:textId="77777777" w:rsidR="00F52C37" w:rsidRPr="00FC02D9" w:rsidRDefault="00F52C37" w:rsidP="00F52C37">
      <w:pPr>
        <w:pStyle w:val="ListParagraph"/>
        <w:rPr>
          <w:rFonts w:ascii="Helvetica" w:hAnsi="Helvetica" w:cs="Arial"/>
          <w:szCs w:val="20"/>
        </w:rPr>
      </w:pPr>
    </w:p>
    <w:p w14:paraId="25E4E47C" w14:textId="77777777" w:rsidR="00F52C37" w:rsidRPr="00FC02D9" w:rsidRDefault="00F52C37" w:rsidP="00F52C37">
      <w:pPr>
        <w:pStyle w:val="ListParagraph"/>
        <w:rPr>
          <w:rFonts w:ascii="Helvetica" w:hAnsi="Helvetica" w:cs="Arial"/>
          <w:szCs w:val="20"/>
        </w:rPr>
      </w:pPr>
      <w:r w:rsidRPr="00FC02D9">
        <w:rPr>
          <w:rFonts w:ascii="Helvetica" w:hAnsi="Helvetica" w:cs="Arial"/>
          <w:b/>
          <w:szCs w:val="20"/>
        </w:rPr>
        <w:t xml:space="preserve">Dokazilo: </w:t>
      </w:r>
      <w:r w:rsidRPr="00FC02D9">
        <w:rPr>
          <w:rFonts w:ascii="Helvetica" w:hAnsi="Helvetica" w:cs="Arial"/>
          <w:szCs w:val="20"/>
        </w:rPr>
        <w:t>ESPD obrazec (»Del III: Razlogi za izključitev, Oddelek B: Razlogi, povezani s plačilom davkov ali prispevkov za socialno varnost«) za vse gospodarske subjekte v ponudbi.</w:t>
      </w:r>
    </w:p>
    <w:p w14:paraId="591E3CD1" w14:textId="77777777" w:rsidR="00F52C37" w:rsidRPr="00FC02D9" w:rsidRDefault="00F52C37" w:rsidP="00F52C37">
      <w:pPr>
        <w:rPr>
          <w:rFonts w:eastAsia="Calibri"/>
          <w:szCs w:val="22"/>
        </w:rPr>
      </w:pPr>
    </w:p>
    <w:p w14:paraId="780FFA9C" w14:textId="77777777" w:rsidR="00F52C37" w:rsidRPr="00FC02D9" w:rsidRDefault="00F52C37" w:rsidP="00F52C37">
      <w:pPr>
        <w:pStyle w:val="ListParagraph"/>
        <w:numPr>
          <w:ilvl w:val="0"/>
          <w:numId w:val="38"/>
        </w:numPr>
        <w:suppressAutoHyphens/>
        <w:ind w:left="714" w:hanging="357"/>
        <w:rPr>
          <w:rFonts w:eastAsia="Calibri"/>
          <w:noProof/>
          <w:szCs w:val="22"/>
        </w:rPr>
      </w:pPr>
      <w:r w:rsidRPr="00FC02D9">
        <w:rPr>
          <w:rFonts w:ascii="Helvetica" w:hAnsi="Helvetica" w:cs="Arial"/>
          <w:szCs w:val="20"/>
        </w:rPr>
        <w:t xml:space="preserve">Naročnik bo iz </w:t>
      </w:r>
      <w:r w:rsidRPr="00FC02D9">
        <w:rPr>
          <w:rFonts w:ascii="Helvetica" w:hAnsi="Helvetica" w:cs="Arial"/>
          <w:noProof/>
          <w:szCs w:val="20"/>
        </w:rPr>
        <w:t>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180E26F7" w14:textId="77777777" w:rsidR="00F52C37" w:rsidRPr="00FC02D9" w:rsidRDefault="00F52C37" w:rsidP="00F52C37">
      <w:pPr>
        <w:pStyle w:val="ListParagraph"/>
        <w:ind w:left="714"/>
        <w:rPr>
          <w:rFonts w:ascii="Helvetica" w:hAnsi="Helvetica" w:cs="Arial"/>
          <w:szCs w:val="20"/>
        </w:rPr>
      </w:pPr>
    </w:p>
    <w:p w14:paraId="71F9819B" w14:textId="77777777" w:rsidR="00F52C37" w:rsidRPr="00FC02D9" w:rsidRDefault="00F52C37" w:rsidP="00F52C37">
      <w:pPr>
        <w:ind w:left="709" w:hanging="1"/>
        <w:rPr>
          <w:rFonts w:ascii="Helvetica" w:hAnsi="Helvetica" w:cs="Arial"/>
          <w:b/>
          <w:szCs w:val="20"/>
        </w:rPr>
      </w:pPr>
      <w:r w:rsidRPr="00FC02D9">
        <w:rPr>
          <w:rFonts w:ascii="Helvetica" w:hAnsi="Helvetica" w:cs="Arial"/>
          <w:b/>
          <w:szCs w:val="20"/>
        </w:rPr>
        <w:t xml:space="preserve">Dokazilo: </w:t>
      </w:r>
      <w:r w:rsidRPr="00FC02D9">
        <w:rPr>
          <w:rFonts w:ascii="Helvetica" w:hAnsi="Helvetica" w:cs="Arial"/>
          <w:szCs w:val="20"/>
        </w:rPr>
        <w:t>ESPD obrazec (»Del III: Razlogi za izključitev, Oddelek D: Nacionalni razlogi za izključitev«) za vse gospodarske subjekte v ponudbi</w:t>
      </w:r>
    </w:p>
    <w:p w14:paraId="0BEE1A23" w14:textId="77777777" w:rsidR="00F52C37" w:rsidRPr="00FC02D9" w:rsidRDefault="00F52C37" w:rsidP="00F52C37">
      <w:pPr>
        <w:pStyle w:val="ListParagraph"/>
        <w:ind w:left="714"/>
        <w:rPr>
          <w:rFonts w:eastAsia="Calibri"/>
          <w:szCs w:val="22"/>
        </w:rPr>
      </w:pPr>
    </w:p>
    <w:p w14:paraId="486D69E3" w14:textId="77777777" w:rsidR="00F52C37" w:rsidRDefault="00F52C37" w:rsidP="00F52C37">
      <w:pPr>
        <w:pStyle w:val="ListParagraph"/>
        <w:numPr>
          <w:ilvl w:val="0"/>
          <w:numId w:val="38"/>
        </w:numPr>
        <w:suppressAutoHyphens/>
        <w:ind w:left="714" w:hanging="357"/>
        <w:rPr>
          <w:rFonts w:eastAsia="Calibri"/>
          <w:szCs w:val="22"/>
        </w:rPr>
      </w:pPr>
      <w:r>
        <w:rPr>
          <w:rFonts w:eastAsia="Calibri"/>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883F3A5" w14:textId="77777777" w:rsidR="00F52C37" w:rsidRDefault="00F52C37" w:rsidP="00F52C37">
      <w:pPr>
        <w:pStyle w:val="ListParagraph"/>
        <w:ind w:left="714"/>
        <w:rPr>
          <w:rFonts w:eastAsia="Calibri"/>
          <w:szCs w:val="22"/>
        </w:rPr>
      </w:pPr>
    </w:p>
    <w:p w14:paraId="6926D409" w14:textId="77777777" w:rsidR="00F52C37" w:rsidRDefault="00F52C37" w:rsidP="00F52C37">
      <w:pPr>
        <w:ind w:left="709"/>
        <w:rPr>
          <w:rFonts w:ascii="Helvetica" w:hAnsi="Helvetica" w:cs="Arial"/>
          <w:szCs w:val="20"/>
        </w:rPr>
      </w:pPr>
      <w:r>
        <w:rPr>
          <w:rFonts w:ascii="Helvetica" w:hAnsi="Helvetica"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147F8" w14:textId="77777777" w:rsidR="00F52C37" w:rsidRDefault="00F52C37" w:rsidP="00F52C37">
      <w:pPr>
        <w:rPr>
          <w:rFonts w:ascii="Helvetica" w:hAnsi="Helvetica" w:cs="Arial"/>
          <w:b/>
          <w:szCs w:val="20"/>
        </w:rPr>
      </w:pPr>
    </w:p>
    <w:p w14:paraId="7352C1BE" w14:textId="77777777" w:rsidR="00F52C37" w:rsidRDefault="00F52C37" w:rsidP="00F52C37">
      <w:pPr>
        <w:ind w:left="709" w:hanging="709"/>
        <w:rPr>
          <w:rFonts w:ascii="Helvetica" w:hAnsi="Helvetica" w:cs="Arial"/>
          <w:szCs w:val="20"/>
        </w:rPr>
      </w:pPr>
      <w:r>
        <w:rPr>
          <w:rFonts w:ascii="Helvetica" w:hAnsi="Helvetica" w:cs="Arial"/>
          <w:b/>
          <w:szCs w:val="20"/>
        </w:rPr>
        <w:tab/>
        <w:t xml:space="preserve">Dokazilo: </w:t>
      </w:r>
      <w:r>
        <w:rPr>
          <w:rFonts w:ascii="Helvetica" w:hAnsi="Helvetica" w:cs="Arial"/>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48DF8F42" w14:textId="77777777" w:rsidR="00F52C37" w:rsidRDefault="00F52C37" w:rsidP="00F52C37">
      <w:pPr>
        <w:rPr>
          <w:rFonts w:ascii="Helvetica" w:hAnsi="Helvetica" w:cs="Arial"/>
          <w:b/>
          <w:szCs w:val="20"/>
        </w:rPr>
      </w:pPr>
    </w:p>
    <w:p w14:paraId="4387ACEB" w14:textId="77777777" w:rsidR="00F52C37" w:rsidRDefault="00F52C37" w:rsidP="00F52C37">
      <w:pPr>
        <w:ind w:left="709"/>
        <w:rPr>
          <w:rFonts w:ascii="Helvetica" w:hAnsi="Helvetica" w:cs="Arial"/>
          <w:b/>
          <w:szCs w:val="20"/>
        </w:rPr>
      </w:pPr>
      <w:r>
        <w:rPr>
          <w:rFonts w:ascii="Helvetica" w:hAnsi="Helvetica" w:cs="Arial"/>
          <w:b/>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4.3, 4.4 in 4.5 teh navodil.</w:t>
      </w:r>
    </w:p>
    <w:p w14:paraId="47019A53" w14:textId="77777777" w:rsidR="00F52C37" w:rsidRDefault="00F52C37" w:rsidP="00F52C37">
      <w:pPr>
        <w:pStyle w:val="ListParagraph"/>
        <w:ind w:left="714"/>
        <w:rPr>
          <w:rFonts w:eastAsia="Calibri"/>
          <w:szCs w:val="22"/>
        </w:rPr>
      </w:pPr>
    </w:p>
    <w:p w14:paraId="238A2BA9" w14:textId="77777777" w:rsidR="00F52C37" w:rsidRDefault="00F52C37" w:rsidP="00F52C37">
      <w:pPr>
        <w:pStyle w:val="ListParagraph"/>
        <w:numPr>
          <w:ilvl w:val="0"/>
          <w:numId w:val="38"/>
        </w:numPr>
        <w:suppressAutoHyphens/>
        <w:rPr>
          <w:rFonts w:ascii="Helvetica" w:hAnsi="Helvetica" w:cs="Arial"/>
          <w:szCs w:val="20"/>
        </w:rPr>
      </w:pPr>
      <w:r>
        <w:rPr>
          <w:rFonts w:ascii="Helvetica" w:hAnsi="Helvetica" w:cs="Arial"/>
          <w:szCs w:val="20"/>
        </w:rPr>
        <w:t>Naročnik bo iz sodelovanja v postopku javnega naročanja izključil ponudnika:</w:t>
      </w:r>
    </w:p>
    <w:p w14:paraId="06B9AD24" w14:textId="77777777" w:rsidR="00F52C37" w:rsidRDefault="00F52C37" w:rsidP="00F52C37">
      <w:pPr>
        <w:numPr>
          <w:ilvl w:val="0"/>
          <w:numId w:val="39"/>
        </w:numPr>
        <w:suppressAutoHyphens/>
        <w:rPr>
          <w:rFonts w:ascii="Helvetica" w:hAnsi="Helvetica" w:cs="Arial"/>
          <w:szCs w:val="20"/>
        </w:rPr>
      </w:pPr>
      <w:r>
        <w:rPr>
          <w:rFonts w:ascii="Helvetica" w:hAnsi="Helvetica" w:cs="Arial"/>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C340124" w14:textId="77777777" w:rsidR="00F52C37" w:rsidRDefault="00F52C37" w:rsidP="00F52C37">
      <w:pPr>
        <w:numPr>
          <w:ilvl w:val="0"/>
          <w:numId w:val="39"/>
        </w:numPr>
        <w:suppressAutoHyphens/>
        <w:rPr>
          <w:rFonts w:ascii="Helvetica" w:hAnsi="Helvetica" w:cs="Arial"/>
          <w:szCs w:val="20"/>
        </w:rPr>
      </w:pPr>
      <w:r>
        <w:rPr>
          <w:rFonts w:ascii="Helvetica" w:hAnsi="Helvetica" w:cs="Arial"/>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21C8B5C" w14:textId="77777777" w:rsidR="00F52C37" w:rsidRDefault="00F52C37" w:rsidP="00F52C37">
      <w:pPr>
        <w:rPr>
          <w:rFonts w:ascii="Helvetica" w:hAnsi="Helvetica" w:cs="Arial"/>
          <w:szCs w:val="20"/>
        </w:rPr>
      </w:pPr>
    </w:p>
    <w:p w14:paraId="6C1B149F" w14:textId="77777777" w:rsidR="00F52C37" w:rsidRDefault="00F52C37" w:rsidP="00F52C37">
      <w:pPr>
        <w:ind w:left="708"/>
        <w:rPr>
          <w:rFonts w:ascii="Helvetica" w:hAnsi="Helvetica" w:cs="Arial"/>
          <w:szCs w:val="20"/>
        </w:rPr>
      </w:pPr>
      <w:r>
        <w:rPr>
          <w:rFonts w:ascii="Helvetica" w:hAnsi="Helvetica" w:cs="Arial"/>
          <w:b/>
          <w:szCs w:val="20"/>
        </w:rPr>
        <w:t xml:space="preserve">Dokazilo: </w:t>
      </w:r>
      <w:r>
        <w:rPr>
          <w:rFonts w:ascii="Helvetica" w:hAnsi="Helvetica" w:cs="Arial"/>
          <w:szCs w:val="20"/>
        </w:rPr>
        <w:t>ESPD obrazec (»Del III: Razlogi za izključitev, Oddelek C: Razlogi, povezani z insolventnostjo, nasprotjem interesov ali kršitvijo poklicnih pravil«) za vse gospodarske subjekte v ponudbi</w:t>
      </w:r>
    </w:p>
    <w:p w14:paraId="65F30D8C" w14:textId="77777777" w:rsidR="00F52C37" w:rsidRDefault="00F52C37" w:rsidP="00F52C37">
      <w:pPr>
        <w:rPr>
          <w:rFonts w:cs="Arial"/>
          <w:bCs/>
          <w:szCs w:val="20"/>
        </w:rPr>
      </w:pPr>
    </w:p>
    <w:p w14:paraId="385BA261" w14:textId="77777777" w:rsidR="00F52C37" w:rsidRDefault="00F52C37" w:rsidP="00F52C37">
      <w:pPr>
        <w:rPr>
          <w:rFonts w:cs="Arial"/>
          <w:bCs/>
          <w:szCs w:val="20"/>
        </w:rPr>
      </w:pPr>
    </w:p>
    <w:p w14:paraId="25639131" w14:textId="3E1C0ED6" w:rsidR="00375EDB" w:rsidRDefault="00375EDB">
      <w:pPr>
        <w:jc w:val="left"/>
        <w:rPr>
          <w:b/>
          <w:caps/>
          <w:sz w:val="22"/>
          <w:szCs w:val="20"/>
        </w:rPr>
      </w:pPr>
      <w:bookmarkStart w:id="116" w:name="_Toc219719720"/>
    </w:p>
    <w:p w14:paraId="0263ADC5" w14:textId="77777777" w:rsidR="00132D62" w:rsidRDefault="00132D62">
      <w:pPr>
        <w:jc w:val="left"/>
        <w:rPr>
          <w:b/>
          <w:caps/>
          <w:sz w:val="22"/>
          <w:szCs w:val="20"/>
        </w:rPr>
      </w:pPr>
      <w:r>
        <w:br w:type="page"/>
      </w:r>
    </w:p>
    <w:p w14:paraId="2E713A02" w14:textId="49B01007" w:rsidR="00F52C37" w:rsidRDefault="00F52C37" w:rsidP="00F52C37">
      <w:pPr>
        <w:pStyle w:val="Heading2"/>
        <w:ind w:hanging="718"/>
        <w:rPr>
          <w:b w:val="0"/>
        </w:rPr>
      </w:pPr>
      <w:bookmarkStart w:id="117" w:name="_Toc222908876"/>
      <w:r>
        <w:lastRenderedPageBreak/>
        <w:t>SPOSOBNOST ZA OPRAVLJANJE POKLICNE DEJAVNOSTI</w:t>
      </w:r>
      <w:bookmarkEnd w:id="116"/>
      <w:bookmarkEnd w:id="117"/>
    </w:p>
    <w:p w14:paraId="48CB1F3D" w14:textId="77777777" w:rsidR="00F52C37" w:rsidRDefault="00F52C37" w:rsidP="00F52C37">
      <w:pPr>
        <w:rPr>
          <w:rFonts w:cs="Arial"/>
          <w:bCs/>
          <w:szCs w:val="20"/>
        </w:rPr>
      </w:pPr>
    </w:p>
    <w:p w14:paraId="337A5010" w14:textId="77777777" w:rsidR="00F52C37" w:rsidRDefault="00F52C37" w:rsidP="00F52C37">
      <w:pPr>
        <w:pStyle w:val="ListParagraph"/>
        <w:numPr>
          <w:ilvl w:val="0"/>
          <w:numId w:val="40"/>
        </w:numPr>
        <w:suppressAutoHyphens/>
        <w:rPr>
          <w:rFonts w:ascii="Helvetica" w:hAnsi="Helvetica" w:cs="Arial"/>
          <w:szCs w:val="20"/>
        </w:rPr>
      </w:pPr>
      <w:r>
        <w:rPr>
          <w:rFonts w:ascii="Helvetica" w:hAnsi="Helvetica" w:cs="Arial"/>
          <w:szCs w:val="20"/>
        </w:rPr>
        <w:t>Ponudnik mora biti registriran za opravljanje dejavnosti, ki je predmet javnega naročila in vpisan v enega izmed poslovnih registrov, ki se vodijo v državi članici, v kateri ima gospodarski subjekt sedež. Seznam poklicnih ali poslovnih registrov v državah članicah Evropske unije določa Priloga XI Direktive 2014/24/EU.</w:t>
      </w:r>
    </w:p>
    <w:p w14:paraId="765E34AD" w14:textId="77777777" w:rsidR="00F52C37" w:rsidRDefault="00F52C37" w:rsidP="00F52C37">
      <w:pPr>
        <w:ind w:left="709" w:hanging="709"/>
        <w:contextualSpacing/>
        <w:rPr>
          <w:rFonts w:ascii="Helvetica" w:hAnsi="Helvetica" w:cs="Arial"/>
          <w:b/>
          <w:szCs w:val="20"/>
        </w:rPr>
      </w:pPr>
    </w:p>
    <w:p w14:paraId="1717B9E6" w14:textId="77777777" w:rsidR="00F52C37" w:rsidRDefault="00F52C37" w:rsidP="00F52C37">
      <w:pPr>
        <w:ind w:left="709" w:hanging="709"/>
        <w:contextualSpacing/>
        <w:rPr>
          <w:rFonts w:ascii="Helvetica" w:hAnsi="Helvetica" w:cs="Arial"/>
          <w:b/>
          <w:szCs w:val="20"/>
        </w:rPr>
      </w:pPr>
      <w:r>
        <w:rPr>
          <w:rFonts w:ascii="Helvetica" w:hAnsi="Helvetica" w:cs="Arial"/>
          <w:b/>
          <w:szCs w:val="20"/>
        </w:rPr>
        <w:tab/>
        <w:t xml:space="preserve">Dokazilo: </w:t>
      </w:r>
      <w:r>
        <w:rPr>
          <w:rFonts w:ascii="Helvetica" w:hAnsi="Helvetica" w:cs="Arial"/>
          <w:szCs w:val="20"/>
        </w:rPr>
        <w:t>ESPD obrazec (»Del IV: Pogoji za sodelovanje, A: Ustreznost«) za vse gospodarske subjekte v ponudbi</w:t>
      </w:r>
    </w:p>
    <w:p w14:paraId="04437983" w14:textId="77777777" w:rsidR="00F52C37" w:rsidRDefault="00F52C37" w:rsidP="00F52C37">
      <w:pPr>
        <w:ind w:left="709" w:hanging="709"/>
        <w:contextualSpacing/>
        <w:rPr>
          <w:rFonts w:ascii="Helvetica" w:hAnsi="Helvetica" w:cs="Arial"/>
          <w:szCs w:val="20"/>
        </w:rPr>
      </w:pPr>
    </w:p>
    <w:p w14:paraId="2B99389C" w14:textId="77777777" w:rsidR="00F52C37" w:rsidRDefault="00F52C37" w:rsidP="00F52C37">
      <w:pPr>
        <w:ind w:left="709"/>
        <w:contextualSpacing/>
        <w:rPr>
          <w:rFonts w:ascii="Helvetica" w:hAnsi="Helvetica" w:cs="Arial"/>
          <w:szCs w:val="20"/>
        </w:rPr>
      </w:pPr>
      <w:r>
        <w:rPr>
          <w:rFonts w:ascii="Helvetica" w:hAnsi="Helvetica" w:cs="Arial"/>
          <w:szCs w:val="20"/>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301D7DFB" w14:textId="77777777" w:rsidR="00F52C37" w:rsidRDefault="00F52C37" w:rsidP="00F52C37">
      <w:pPr>
        <w:rPr>
          <w:rFonts w:eastAsia="Calibri"/>
        </w:rPr>
      </w:pPr>
    </w:p>
    <w:p w14:paraId="1071914A" w14:textId="77777777" w:rsidR="00D352B6" w:rsidRDefault="00D352B6" w:rsidP="00F52C37">
      <w:pPr>
        <w:rPr>
          <w:rFonts w:cs="Arial"/>
          <w:bCs/>
          <w:szCs w:val="20"/>
        </w:rPr>
      </w:pPr>
    </w:p>
    <w:p w14:paraId="4996F6B0" w14:textId="77777777" w:rsidR="00F52C37" w:rsidRDefault="00F52C37" w:rsidP="00F52C37">
      <w:pPr>
        <w:pStyle w:val="Heading2"/>
        <w:ind w:hanging="718"/>
        <w:rPr>
          <w:b w:val="0"/>
        </w:rPr>
      </w:pPr>
      <w:bookmarkStart w:id="118" w:name="_Toc219719721"/>
      <w:bookmarkStart w:id="119" w:name="_Toc222908877"/>
      <w:r>
        <w:t>EKONOMSKA IN / ALI FINANČNA SPOSOBNOST</w:t>
      </w:r>
      <w:bookmarkEnd w:id="118"/>
      <w:bookmarkEnd w:id="119"/>
    </w:p>
    <w:p w14:paraId="3F8298AD" w14:textId="77777777" w:rsidR="00F52C37" w:rsidRDefault="00F52C37" w:rsidP="00F52C37">
      <w:pPr>
        <w:pStyle w:val="ListParagraph"/>
        <w:numPr>
          <w:ilvl w:val="0"/>
          <w:numId w:val="41"/>
        </w:numPr>
        <w:suppressAutoHyphens/>
        <w:rPr>
          <w:rFonts w:ascii="Helvetica" w:hAnsi="Helvetica" w:cs="Arial"/>
          <w:bCs/>
          <w:szCs w:val="20"/>
        </w:rPr>
      </w:pPr>
      <w:r>
        <w:rPr>
          <w:rFonts w:ascii="Helvetica" w:hAnsi="Helvetica" w:cs="Arial"/>
          <w:bCs/>
          <w:szCs w:val="20"/>
        </w:rPr>
        <w:t>Ponudnik v zadnjih 6 mesecih, vključno z dnevom oddaje ponudb, ni imel blokiranega(e) TRR.</w:t>
      </w:r>
    </w:p>
    <w:p w14:paraId="1027FD6B" w14:textId="77777777" w:rsidR="00F52C37" w:rsidRDefault="00F52C37" w:rsidP="00F52C37">
      <w:pPr>
        <w:ind w:left="709" w:hanging="709"/>
        <w:contextualSpacing/>
        <w:rPr>
          <w:rFonts w:ascii="Helvetica" w:hAnsi="Helvetica" w:cs="Arial"/>
          <w:bCs/>
          <w:szCs w:val="20"/>
        </w:rPr>
      </w:pPr>
    </w:p>
    <w:p w14:paraId="693199CE" w14:textId="77777777" w:rsidR="00F52C37" w:rsidRDefault="00F52C37" w:rsidP="00F52C37">
      <w:pPr>
        <w:ind w:left="709"/>
        <w:contextualSpacing/>
        <w:rPr>
          <w:rFonts w:ascii="Helvetica" w:hAnsi="Helvetica" w:cs="Arial"/>
          <w:b/>
          <w:bCs/>
          <w:szCs w:val="20"/>
        </w:rPr>
      </w:pPr>
      <w:r>
        <w:rPr>
          <w:rFonts w:ascii="Helvetica" w:hAnsi="Helvetica" w:cs="Arial"/>
          <w:b/>
          <w:bCs/>
          <w:szCs w:val="20"/>
        </w:rPr>
        <w:t>Dokazilo:</w:t>
      </w:r>
      <w:r>
        <w:rPr>
          <w:rFonts w:ascii="Helvetica" w:hAnsi="Helvetica" w:cs="Arial"/>
          <w:bCs/>
          <w:szCs w:val="20"/>
        </w:rPr>
        <w:t xml:space="preserve"> ESPD obrazec (»Del IV: Pogoji za sodelovanje, B: Ekonomski in finančni položaj«) za vse gospodarske subjekte v ponudbi.</w:t>
      </w:r>
    </w:p>
    <w:p w14:paraId="2EE66CEC" w14:textId="77777777" w:rsidR="00F52C37" w:rsidRDefault="00F52C37" w:rsidP="00F52C37">
      <w:pPr>
        <w:ind w:left="709"/>
        <w:contextualSpacing/>
        <w:rPr>
          <w:rFonts w:ascii="Helvetica" w:hAnsi="Helvetica" w:cs="Arial"/>
          <w:bCs/>
          <w:szCs w:val="20"/>
        </w:rPr>
      </w:pPr>
    </w:p>
    <w:p w14:paraId="58ED6197" w14:textId="77777777" w:rsidR="00F52C37" w:rsidRDefault="00F52C37" w:rsidP="00F52C37">
      <w:pPr>
        <w:ind w:left="709"/>
        <w:contextualSpacing/>
        <w:rPr>
          <w:rFonts w:ascii="Helvetica" w:hAnsi="Helvetica" w:cs="Arial"/>
          <w:bCs/>
          <w:szCs w:val="20"/>
        </w:rPr>
      </w:pPr>
      <w:r>
        <w:rPr>
          <w:rFonts w:ascii="Helvetica" w:hAnsi="Helvetica" w:cs="Arial"/>
          <w:bCs/>
          <w:szCs w:val="20"/>
        </w:rPr>
        <w:t xml:space="preserve">Pred odločitvijo lahko naročnik za izkazovanje tega pogoja od izbranega ponudnika zahteva predložitev: </w:t>
      </w:r>
    </w:p>
    <w:p w14:paraId="25C5BF1D" w14:textId="77777777" w:rsidR="00F52C37" w:rsidRDefault="00F52C37" w:rsidP="00F52C37">
      <w:pPr>
        <w:ind w:left="709"/>
        <w:contextualSpacing/>
        <w:rPr>
          <w:rFonts w:ascii="Helvetica" w:hAnsi="Helvetica" w:cs="Arial"/>
          <w:bCs/>
          <w:szCs w:val="20"/>
        </w:rPr>
      </w:pPr>
    </w:p>
    <w:p w14:paraId="2E418C89" w14:textId="77777777" w:rsidR="00F52C37" w:rsidRDefault="00F52C37" w:rsidP="00F52C37">
      <w:pPr>
        <w:ind w:left="709"/>
        <w:contextualSpacing/>
        <w:rPr>
          <w:rFonts w:ascii="Helvetica" w:hAnsi="Helvetica" w:cs="Arial"/>
          <w:bCs/>
          <w:szCs w:val="20"/>
          <w:u w:val="single"/>
        </w:rPr>
      </w:pPr>
      <w:r>
        <w:rPr>
          <w:rFonts w:ascii="Helvetica" w:hAnsi="Helvetica" w:cs="Arial"/>
          <w:b/>
          <w:szCs w:val="20"/>
        </w:rPr>
        <w:t>Ponudniki RS</w:t>
      </w:r>
      <w:r>
        <w:rPr>
          <w:rFonts w:ascii="Helvetica" w:hAnsi="Helvetica" w:cs="Arial"/>
          <w:bCs/>
          <w:szCs w:val="20"/>
        </w:rPr>
        <w:t xml:space="preserve"> predložijo BON-2 oziroma ustrezno število potrdil od bank, pri katerih imajo prijavljen transakcijski račun, da le-ta v zadnjih 6 mesecih, vključno z dnevom oddaje ponudb, ni bil blokiran. </w:t>
      </w:r>
    </w:p>
    <w:p w14:paraId="23B924CF" w14:textId="77777777" w:rsidR="00F52C37" w:rsidRDefault="00F52C37" w:rsidP="00F52C37">
      <w:pPr>
        <w:ind w:left="709"/>
        <w:contextualSpacing/>
        <w:rPr>
          <w:rFonts w:ascii="Helvetica" w:hAnsi="Helvetica" w:cs="Arial"/>
          <w:bCs/>
          <w:szCs w:val="20"/>
        </w:rPr>
      </w:pPr>
    </w:p>
    <w:p w14:paraId="10C5E627" w14:textId="77777777" w:rsidR="00F52C37" w:rsidRDefault="00F52C37" w:rsidP="00F52C37">
      <w:pPr>
        <w:ind w:left="709"/>
        <w:contextualSpacing/>
        <w:rPr>
          <w:rFonts w:ascii="Helvetica" w:hAnsi="Helvetica" w:cs="Arial"/>
          <w:bCs/>
          <w:szCs w:val="20"/>
        </w:rPr>
      </w:pPr>
      <w:r>
        <w:rPr>
          <w:rFonts w:ascii="Helvetica" w:hAnsi="Helvetica" w:cs="Arial"/>
          <w:b/>
          <w:szCs w:val="20"/>
        </w:rPr>
        <w:t xml:space="preserve">Tuji ponudniki </w:t>
      </w:r>
      <w:r>
        <w:rPr>
          <w:rFonts w:ascii="Helvetica" w:hAnsi="Helvetica" w:cs="Arial"/>
          <w:bCs/>
          <w:szCs w:val="20"/>
        </w:rPr>
        <w:t xml:space="preserve">predložijo ustrezno število potrdil od bank, pri katerih imajo prijavljen transakcijski račun, da le-ta v zadnjih 6 mesecih, vključno z dnevom oddaje ponudb, ni bil blokiran. </w:t>
      </w:r>
    </w:p>
    <w:p w14:paraId="3D27D0B2" w14:textId="77777777" w:rsidR="00EA55C3" w:rsidRDefault="00EA55C3" w:rsidP="00F52C37">
      <w:pPr>
        <w:ind w:left="709"/>
        <w:contextualSpacing/>
        <w:rPr>
          <w:rFonts w:ascii="Helvetica" w:hAnsi="Helvetica" w:cs="Arial"/>
          <w:bCs/>
          <w:szCs w:val="20"/>
        </w:rPr>
      </w:pPr>
    </w:p>
    <w:p w14:paraId="1CC94F73" w14:textId="77777777" w:rsidR="00EA55C3" w:rsidRDefault="00EA55C3" w:rsidP="00F52C37">
      <w:pPr>
        <w:ind w:left="709"/>
        <w:contextualSpacing/>
        <w:rPr>
          <w:rFonts w:ascii="Helvetica" w:hAnsi="Helvetica" w:cs="Arial"/>
          <w:bCs/>
          <w:szCs w:val="20"/>
        </w:rPr>
      </w:pPr>
    </w:p>
    <w:p w14:paraId="63603F51" w14:textId="79AA4543" w:rsidR="00EE1DA5" w:rsidRPr="00C1651D" w:rsidRDefault="00EE1DA5" w:rsidP="00EE1DA5">
      <w:pPr>
        <w:pStyle w:val="Heading1"/>
        <w:rPr>
          <w:b/>
        </w:rPr>
      </w:pPr>
      <w:bookmarkStart w:id="120" w:name="_Toc222908878"/>
      <w:r w:rsidRPr="00C1651D">
        <w:rPr>
          <w:b/>
        </w:rPr>
        <w:t>MERILA ZA IZBIRO NAJUGODNEJŠEGA PONUDNIKA</w:t>
      </w:r>
      <w:bookmarkEnd w:id="107"/>
      <w:bookmarkEnd w:id="108"/>
      <w:bookmarkEnd w:id="109"/>
      <w:bookmarkEnd w:id="120"/>
    </w:p>
    <w:p w14:paraId="7E6A049A" w14:textId="77777777" w:rsidR="0098697E" w:rsidRPr="00C1651D" w:rsidRDefault="0098697E" w:rsidP="0098697E"/>
    <w:p w14:paraId="443F83A7" w14:textId="4386E206" w:rsidR="00CF0C05" w:rsidRPr="00C1651D" w:rsidRDefault="00CF0C05" w:rsidP="00CF0C05">
      <w:bookmarkStart w:id="121" w:name="_Toc6200337"/>
      <w:bookmarkStart w:id="122" w:name="_Toc14052257"/>
      <w:bookmarkStart w:id="123" w:name="_Toc14052434"/>
      <w:bookmarkStart w:id="124" w:name="_Toc14055378"/>
      <w:bookmarkStart w:id="125" w:name="_Toc15030897"/>
      <w:bookmarkStart w:id="126" w:name="_Toc224527416"/>
      <w:r w:rsidRPr="00C1651D">
        <w:t>Naročnik bo oddal javno naročilo na podlagi ekonomsko najugodnejše ponudbe, ob uporabi merila »najnižja cena«</w:t>
      </w:r>
      <w:r w:rsidR="00683584" w:rsidRPr="00C1651D">
        <w:t>.</w:t>
      </w:r>
      <w:r w:rsidRPr="00C1651D">
        <w:t xml:space="preserve"> </w:t>
      </w:r>
    </w:p>
    <w:p w14:paraId="53AA734F" w14:textId="77777777" w:rsidR="00CF0C05" w:rsidRPr="00C1651D" w:rsidRDefault="00CF0C05" w:rsidP="00CF0C05"/>
    <w:p w14:paraId="7A48EA1D" w14:textId="6A4BECDE" w:rsidR="00B31664" w:rsidRPr="00C1651D" w:rsidRDefault="00CF0C05" w:rsidP="00CF0C05">
      <w:r w:rsidRPr="00C1651D">
        <w:t>Naročnik bo razvrstil po merilu vse pravočasno prispele ponudbe in jim skladno s spodaj navedeno formulo dodelil točke:</w:t>
      </w:r>
    </w:p>
    <w:p w14:paraId="02F90C6A" w14:textId="275DE626" w:rsidR="00B31664" w:rsidRDefault="00B31664" w:rsidP="00CF0C05"/>
    <w:p w14:paraId="6B0F94CC" w14:textId="77777777" w:rsidR="00D352B6" w:rsidRPr="00C1651D" w:rsidRDefault="00D352B6" w:rsidP="00CF0C05"/>
    <w:p w14:paraId="01CD5404" w14:textId="26B6666E" w:rsidR="00B31664" w:rsidRPr="00C1651D" w:rsidRDefault="00B31664" w:rsidP="00B31664">
      <w:pPr>
        <w:tabs>
          <w:tab w:val="center" w:pos="3420"/>
          <w:tab w:val="center" w:pos="5400"/>
          <w:tab w:val="center" w:pos="7560"/>
        </w:tabs>
        <w:rPr>
          <w:rFonts w:cs="Arial"/>
          <w:szCs w:val="20"/>
        </w:rPr>
      </w:pPr>
      <w:r w:rsidRPr="00C1651D">
        <w:rPr>
          <w:rFonts w:cs="Arial"/>
          <w:szCs w:val="20"/>
        </w:rPr>
        <w:t xml:space="preserve">                              </w:t>
      </w:r>
      <w:r w:rsidR="00E4450A">
        <w:rPr>
          <w:rFonts w:cs="Arial"/>
          <w:szCs w:val="20"/>
        </w:rPr>
        <w:t xml:space="preserve">vrednost </w:t>
      </w:r>
      <w:r w:rsidRPr="00C1651D">
        <w:rPr>
          <w:rFonts w:cs="Arial"/>
          <w:szCs w:val="20"/>
        </w:rPr>
        <w:t>najnižje ponudbe</w:t>
      </w:r>
      <w:r w:rsidR="00D67F6C">
        <w:rPr>
          <w:rFonts w:cs="Arial"/>
          <w:szCs w:val="20"/>
        </w:rPr>
        <w:t>*</w:t>
      </w:r>
    </w:p>
    <w:p w14:paraId="3D1CCDC8" w14:textId="69152138" w:rsidR="00B31664" w:rsidRPr="00C1651D" w:rsidRDefault="00B31664" w:rsidP="00B31664">
      <w:pPr>
        <w:tabs>
          <w:tab w:val="center" w:pos="900"/>
          <w:tab w:val="center" w:pos="1440"/>
          <w:tab w:val="center" w:pos="3420"/>
          <w:tab w:val="center" w:pos="5400"/>
          <w:tab w:val="center" w:pos="6840"/>
        </w:tabs>
        <w:rPr>
          <w:rFonts w:cs="Arial"/>
        </w:rPr>
      </w:pPr>
      <w:r w:rsidRPr="00C1651D">
        <w:rPr>
          <w:rFonts w:cs="Arial"/>
        </w:rPr>
        <w:t xml:space="preserve">število točk =    -----------------------------------------------------    x </w:t>
      </w:r>
      <w:r w:rsidR="003A76EF" w:rsidRPr="00C1651D">
        <w:rPr>
          <w:rFonts w:cs="Arial"/>
        </w:rPr>
        <w:t>10</w:t>
      </w:r>
      <w:r w:rsidRPr="00C1651D">
        <w:rPr>
          <w:rFonts w:cs="Arial"/>
        </w:rPr>
        <w:t>0</w:t>
      </w:r>
    </w:p>
    <w:p w14:paraId="150F5192" w14:textId="3E8450C5" w:rsidR="00B31664" w:rsidRPr="00C1651D" w:rsidRDefault="00B31664" w:rsidP="00B31664">
      <w:pPr>
        <w:tabs>
          <w:tab w:val="center" w:pos="3420"/>
          <w:tab w:val="center" w:pos="5940"/>
          <w:tab w:val="center" w:pos="7560"/>
        </w:tabs>
        <w:rPr>
          <w:rFonts w:cs="Arial"/>
          <w:szCs w:val="20"/>
        </w:rPr>
      </w:pPr>
      <w:r w:rsidRPr="00C1651D">
        <w:rPr>
          <w:rFonts w:cs="Arial"/>
          <w:szCs w:val="20"/>
        </w:rPr>
        <w:t xml:space="preserve">                            </w:t>
      </w:r>
      <w:r w:rsidR="003A76EF" w:rsidRPr="00C1651D">
        <w:rPr>
          <w:rFonts w:cs="Arial"/>
          <w:szCs w:val="20"/>
        </w:rPr>
        <w:t xml:space="preserve">vrednost </w:t>
      </w:r>
      <w:r w:rsidRPr="00C1651D">
        <w:rPr>
          <w:rFonts w:cs="Arial"/>
          <w:szCs w:val="20"/>
        </w:rPr>
        <w:t>ocenjevane ponudbe</w:t>
      </w:r>
      <w:r w:rsidR="00D67F6C">
        <w:rPr>
          <w:rFonts w:cs="Arial"/>
          <w:szCs w:val="20"/>
        </w:rPr>
        <w:t>*</w:t>
      </w:r>
    </w:p>
    <w:p w14:paraId="07B90557" w14:textId="7DCAF71B" w:rsidR="00B31664" w:rsidRPr="00C1651D" w:rsidRDefault="00B31664" w:rsidP="00B31664">
      <w:pPr>
        <w:rPr>
          <w:rFonts w:cs="Arial"/>
        </w:rPr>
      </w:pPr>
    </w:p>
    <w:p w14:paraId="6E76CDAD" w14:textId="77777777" w:rsidR="008A3A61" w:rsidRPr="00C1651D" w:rsidRDefault="008A3A61" w:rsidP="00B31664">
      <w:pPr>
        <w:rPr>
          <w:rFonts w:cs="Arial"/>
        </w:rPr>
      </w:pPr>
    </w:p>
    <w:p w14:paraId="464F3DE7" w14:textId="395FB893" w:rsidR="00683584" w:rsidRPr="00C1651D" w:rsidRDefault="00683584" w:rsidP="00683584">
      <w:r w:rsidRPr="00C1651D">
        <w:rPr>
          <w:rFonts w:cs="Arial"/>
        </w:rPr>
        <w:t>*</w:t>
      </w:r>
      <w:r w:rsidRPr="00C1651D">
        <w:t xml:space="preserve"> </w:t>
      </w:r>
      <w:r w:rsidR="00A825E3">
        <w:t xml:space="preserve">skupna </w:t>
      </w:r>
      <w:r w:rsidR="00D67F6C">
        <w:t>končna</w:t>
      </w:r>
      <w:r w:rsidRPr="00C1651D">
        <w:t xml:space="preserve"> vrednost</w:t>
      </w:r>
      <w:r w:rsidR="00D67F6C">
        <w:t xml:space="preserve"> </w:t>
      </w:r>
      <w:r w:rsidR="00A825E3">
        <w:t xml:space="preserve">storitve </w:t>
      </w:r>
      <w:r w:rsidR="00D67F6C">
        <w:t>za obdobje treh let,</w:t>
      </w:r>
      <w:r w:rsidRPr="00C1651D">
        <w:t xml:space="preserve"> brez DDV (poz. </w:t>
      </w:r>
      <w:r w:rsidR="00A825E3">
        <w:t>0</w:t>
      </w:r>
      <w:r w:rsidR="00D67F6C">
        <w:t>4</w:t>
      </w:r>
      <w:r w:rsidRPr="00C1651D">
        <w:t xml:space="preserve"> obrazca </w:t>
      </w:r>
      <w:r w:rsidRPr="00C1651D">
        <w:rPr>
          <w:rFonts w:cs="Arial"/>
          <w:color w:val="000000"/>
        </w:rPr>
        <w:t>PREDRAČUN)</w:t>
      </w:r>
      <w:r w:rsidRPr="00C1651D">
        <w:t xml:space="preserve">. </w:t>
      </w:r>
    </w:p>
    <w:p w14:paraId="715EF814" w14:textId="77777777" w:rsidR="003A76EF" w:rsidRPr="00C1651D" w:rsidRDefault="003A76EF" w:rsidP="00B31664">
      <w:pPr>
        <w:rPr>
          <w:rFonts w:cs="Arial"/>
        </w:rPr>
      </w:pPr>
    </w:p>
    <w:p w14:paraId="600E9007" w14:textId="68ADDF5E" w:rsidR="00B31664" w:rsidRPr="00C1651D" w:rsidRDefault="00B31664" w:rsidP="00B31664">
      <w:pPr>
        <w:rPr>
          <w:rFonts w:cs="Arial"/>
        </w:rPr>
      </w:pPr>
      <w:r w:rsidRPr="00C1651D">
        <w:rPr>
          <w:rFonts w:cs="Arial"/>
        </w:rPr>
        <w:t xml:space="preserve">Izračun bo potekal na dve decimalni mesti. </w:t>
      </w:r>
    </w:p>
    <w:p w14:paraId="23E9C503" w14:textId="77777777" w:rsidR="00CF0C05" w:rsidRPr="00C1651D" w:rsidRDefault="00CF0C05" w:rsidP="00CF0C05"/>
    <w:p w14:paraId="5A37CB6C" w14:textId="77777777" w:rsidR="00CF0C05" w:rsidRPr="00C1651D" w:rsidRDefault="00CF0C05" w:rsidP="00CF0C05">
      <w:pPr>
        <w:rPr>
          <w:b/>
          <w:bCs/>
        </w:rPr>
      </w:pPr>
      <w:r w:rsidRPr="00C1651D">
        <w:rPr>
          <w:b/>
          <w:bCs/>
        </w:rPr>
        <w:t>Izbrana bo ponudba, ki bo prejela največje število točk in za katero bo naročnik v nadaljnjem postopku preverjanja ugotovil, da je dopustna.</w:t>
      </w:r>
    </w:p>
    <w:p w14:paraId="2983C514" w14:textId="77777777" w:rsidR="00CF0C05" w:rsidRPr="00C1651D" w:rsidRDefault="00CF0C05" w:rsidP="00CF0C05"/>
    <w:p w14:paraId="3F2C57BF" w14:textId="77777777" w:rsidR="00CF0C05" w:rsidRPr="00C1651D" w:rsidRDefault="00CF0C05" w:rsidP="00CF0C05">
      <w:pPr>
        <w:jc w:val="left"/>
        <w:rPr>
          <w:u w:val="single"/>
        </w:rPr>
      </w:pPr>
    </w:p>
    <w:p w14:paraId="232F1F2B" w14:textId="10647C2A" w:rsidR="00CF0C05" w:rsidRDefault="00CF0C05" w:rsidP="00CF0C05">
      <w:pPr>
        <w:rPr>
          <w:rFonts w:cs="Arial"/>
          <w:bCs/>
          <w:snapToGrid w:val="0"/>
        </w:rPr>
      </w:pPr>
      <w:r w:rsidRPr="00C1651D">
        <w:rPr>
          <w:rFonts w:cs="Arial"/>
        </w:rPr>
        <w:t>V primeru, da bosta(bo) dva ali več ponudnikov zbrala(o) enako največje število točk, bo izbran tisti ponudnik, ki bo</w:t>
      </w:r>
      <w:r w:rsidRPr="00C1651D">
        <w:rPr>
          <w:rFonts w:cs="Arial"/>
          <w:bCs/>
          <w:snapToGrid w:val="0"/>
        </w:rPr>
        <w:t xml:space="preserve"> predložil več ustreznih referenc.</w:t>
      </w:r>
    </w:p>
    <w:p w14:paraId="31355A0E" w14:textId="77777777" w:rsidR="00F52C37" w:rsidRDefault="00F52C37">
      <w:pPr>
        <w:jc w:val="left"/>
        <w:rPr>
          <w:rFonts w:cs="Arial"/>
          <w:b/>
          <w:kern w:val="32"/>
          <w:sz w:val="24"/>
          <w:szCs w:val="32"/>
        </w:rPr>
      </w:pPr>
      <w:bookmarkStart w:id="127" w:name="_Toc468367668"/>
      <w:bookmarkStart w:id="128" w:name="_Toc4485003"/>
      <w:bookmarkEnd w:id="121"/>
      <w:bookmarkEnd w:id="122"/>
      <w:bookmarkEnd w:id="123"/>
      <w:bookmarkEnd w:id="124"/>
      <w:bookmarkEnd w:id="125"/>
      <w:bookmarkEnd w:id="126"/>
      <w:r>
        <w:rPr>
          <w:b/>
        </w:rPr>
        <w:br w:type="page"/>
      </w:r>
    </w:p>
    <w:p w14:paraId="468A6F0A" w14:textId="326A4066" w:rsidR="00EE1DA5" w:rsidRPr="00C1651D" w:rsidRDefault="00F52C37" w:rsidP="00EE1DA5">
      <w:pPr>
        <w:pStyle w:val="Heading1"/>
        <w:rPr>
          <w:b/>
        </w:rPr>
      </w:pPr>
      <w:bookmarkStart w:id="129" w:name="_Toc222908879"/>
      <w:r>
        <w:rPr>
          <w:b/>
        </w:rPr>
        <w:lastRenderedPageBreak/>
        <w:t>PRAVNO VARSTVO</w:t>
      </w:r>
      <w:bookmarkEnd w:id="129"/>
    </w:p>
    <w:p w14:paraId="47D2B876" w14:textId="77777777" w:rsidR="00C83B3F" w:rsidRDefault="00C83B3F" w:rsidP="00C83B3F"/>
    <w:p w14:paraId="6350BA6B" w14:textId="5524B32C" w:rsidR="00F52C37" w:rsidRDefault="00F52C37" w:rsidP="00F52C37">
      <w:pPr>
        <w:spacing w:line="280" w:lineRule="atLeast"/>
        <w:contextualSpacing/>
        <w:rPr>
          <w:rFonts w:cs="Arial"/>
          <w:szCs w:val="20"/>
        </w:rPr>
      </w:pPr>
      <w:r>
        <w:rPr>
          <w:rFonts w:cs="Arial"/>
          <w:szCs w:val="20"/>
        </w:rPr>
        <w:t>Pravno varstvo ponudnikov v postopku javnega naročanja je zagotovljeno v skladu z določbami Zakona o pravnem varstvu v postopkih javnega naročanja (Uradni list RS, št. 43/11, 60/11 – ZTP-D, 63/13, 90/14 – ZDU-1, 60/17 in 72/19</w:t>
      </w:r>
      <w:r w:rsidR="000050EE">
        <w:rPr>
          <w:rFonts w:cs="Arial"/>
          <w:szCs w:val="20"/>
        </w:rPr>
        <w:t>, 95/2023 – ZIUOPZP, 131/2023 – ZORZFS, 83/2025 - ZOUL</w:t>
      </w:r>
      <w:r>
        <w:rPr>
          <w:rFonts w:cs="Arial"/>
          <w:szCs w:val="20"/>
        </w:rPr>
        <w:t>; v nadaljevanju: ZPVPJN), po postopku in na način kot ga določa zakon.</w:t>
      </w:r>
    </w:p>
    <w:p w14:paraId="2B0C8B57" w14:textId="77777777" w:rsidR="00F52C37" w:rsidRDefault="00F52C37" w:rsidP="00F52C37">
      <w:pPr>
        <w:spacing w:line="280" w:lineRule="atLeast"/>
        <w:contextualSpacing/>
        <w:rPr>
          <w:rFonts w:cs="Arial"/>
          <w:szCs w:val="20"/>
        </w:rPr>
      </w:pPr>
    </w:p>
    <w:p w14:paraId="1B4A54BC" w14:textId="77777777" w:rsidR="00F52C37" w:rsidRDefault="00F52C37" w:rsidP="00F52C37">
      <w:pPr>
        <w:spacing w:line="280" w:lineRule="atLeast"/>
        <w:contextualSpacing/>
        <w:rPr>
          <w:rFonts w:cs="Arial"/>
          <w:szCs w:val="20"/>
        </w:rPr>
      </w:pPr>
      <w:r>
        <w:rPr>
          <w:rFonts w:cs="Arial"/>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0DA178C2" w14:textId="77777777" w:rsidR="00F52C37" w:rsidRDefault="00F52C37" w:rsidP="00F52C37">
      <w:pPr>
        <w:spacing w:line="280" w:lineRule="atLeast"/>
        <w:contextualSpacing/>
        <w:rPr>
          <w:rFonts w:cs="Arial"/>
          <w:szCs w:val="20"/>
        </w:rPr>
      </w:pPr>
    </w:p>
    <w:p w14:paraId="06A25065" w14:textId="77777777" w:rsidR="00F52C37" w:rsidRDefault="00F52C37" w:rsidP="00F52C37">
      <w:pPr>
        <w:spacing w:line="280" w:lineRule="atLeast"/>
        <w:contextualSpacing/>
        <w:rPr>
          <w:rFonts w:cs="Arial"/>
          <w:szCs w:val="20"/>
        </w:rPr>
      </w:pPr>
      <w:r>
        <w:rPr>
          <w:rFonts w:cs="Arial"/>
          <w:szCs w:val="20"/>
        </w:rPr>
        <w:t>Zahtevek za revizijo mora vsebovati:</w:t>
      </w:r>
    </w:p>
    <w:p w14:paraId="1BF2E2B9" w14:textId="77777777" w:rsidR="00F52C37" w:rsidRDefault="00F52C37" w:rsidP="00F52C37">
      <w:pPr>
        <w:numPr>
          <w:ilvl w:val="0"/>
          <w:numId w:val="42"/>
        </w:numPr>
        <w:suppressAutoHyphens/>
        <w:spacing w:line="280" w:lineRule="atLeast"/>
        <w:contextualSpacing/>
        <w:jc w:val="left"/>
        <w:rPr>
          <w:rFonts w:cs="Arial"/>
          <w:szCs w:val="20"/>
        </w:rPr>
      </w:pPr>
      <w:r>
        <w:rPr>
          <w:rFonts w:cs="Arial"/>
          <w:szCs w:val="20"/>
        </w:rPr>
        <w:t>ime in naslov vlagatelja zahtevka (v nadaljnjem besedilu: vlagatelj) ter kontaktno osebo,</w:t>
      </w:r>
    </w:p>
    <w:p w14:paraId="4FF0973E" w14:textId="77777777" w:rsidR="00F52C37" w:rsidRDefault="00F52C37" w:rsidP="00F52C37">
      <w:pPr>
        <w:numPr>
          <w:ilvl w:val="0"/>
          <w:numId w:val="42"/>
        </w:numPr>
        <w:suppressAutoHyphens/>
        <w:spacing w:line="280" w:lineRule="atLeast"/>
        <w:contextualSpacing/>
        <w:jc w:val="left"/>
        <w:rPr>
          <w:rFonts w:cs="Arial"/>
          <w:szCs w:val="20"/>
        </w:rPr>
      </w:pPr>
      <w:r>
        <w:rPr>
          <w:rFonts w:cs="Arial"/>
          <w:szCs w:val="20"/>
        </w:rPr>
        <w:t>ime naročnika,</w:t>
      </w:r>
    </w:p>
    <w:p w14:paraId="5BE6FCAA" w14:textId="77777777" w:rsidR="00F52C37" w:rsidRDefault="00F52C37" w:rsidP="00F52C37">
      <w:pPr>
        <w:numPr>
          <w:ilvl w:val="0"/>
          <w:numId w:val="42"/>
        </w:numPr>
        <w:suppressAutoHyphens/>
        <w:spacing w:line="280" w:lineRule="atLeast"/>
        <w:contextualSpacing/>
        <w:jc w:val="left"/>
        <w:rPr>
          <w:rFonts w:cs="Arial"/>
          <w:szCs w:val="20"/>
        </w:rPr>
      </w:pPr>
      <w:r>
        <w:rPr>
          <w:rFonts w:cs="Arial"/>
          <w:szCs w:val="20"/>
        </w:rPr>
        <w:t>oznako javnega naročila,</w:t>
      </w:r>
    </w:p>
    <w:p w14:paraId="4777E91D" w14:textId="77777777" w:rsidR="00F52C37" w:rsidRDefault="00F52C37" w:rsidP="00F52C37">
      <w:pPr>
        <w:numPr>
          <w:ilvl w:val="0"/>
          <w:numId w:val="42"/>
        </w:numPr>
        <w:suppressAutoHyphens/>
        <w:spacing w:line="280" w:lineRule="atLeast"/>
        <w:contextualSpacing/>
        <w:jc w:val="left"/>
        <w:rPr>
          <w:rFonts w:cs="Arial"/>
          <w:szCs w:val="20"/>
        </w:rPr>
      </w:pPr>
      <w:r>
        <w:rPr>
          <w:rFonts w:cs="Arial"/>
          <w:szCs w:val="20"/>
        </w:rPr>
        <w:t>predmet javnega naročila,</w:t>
      </w:r>
    </w:p>
    <w:p w14:paraId="5E36D1D4" w14:textId="77777777" w:rsidR="00F52C37" w:rsidRDefault="00F52C37" w:rsidP="00F52C37">
      <w:pPr>
        <w:numPr>
          <w:ilvl w:val="0"/>
          <w:numId w:val="42"/>
        </w:numPr>
        <w:suppressAutoHyphens/>
        <w:spacing w:line="280" w:lineRule="atLeast"/>
        <w:contextualSpacing/>
        <w:jc w:val="left"/>
        <w:rPr>
          <w:rFonts w:cs="Arial"/>
          <w:szCs w:val="20"/>
        </w:rPr>
      </w:pPr>
      <w:r>
        <w:rPr>
          <w:rFonts w:cs="Arial"/>
          <w:szCs w:val="20"/>
        </w:rPr>
        <w:t xml:space="preserve">pooblastilo za zastopanje v </w:t>
      </w:r>
      <w:proofErr w:type="spellStart"/>
      <w:r>
        <w:rPr>
          <w:rFonts w:cs="Arial"/>
          <w:szCs w:val="20"/>
        </w:rPr>
        <w:t>predrevizijskem</w:t>
      </w:r>
      <w:proofErr w:type="spellEnd"/>
      <w:r>
        <w:rPr>
          <w:rFonts w:cs="Arial"/>
          <w:szCs w:val="20"/>
        </w:rPr>
        <w:t xml:space="preserve"> in revizijskem postopku, če vlagatelj nastopa s pooblaščencem,</w:t>
      </w:r>
    </w:p>
    <w:p w14:paraId="781C991D" w14:textId="77777777" w:rsidR="00F52C37" w:rsidRDefault="00F52C37" w:rsidP="00F52C37">
      <w:pPr>
        <w:numPr>
          <w:ilvl w:val="0"/>
          <w:numId w:val="42"/>
        </w:numPr>
        <w:suppressAutoHyphens/>
        <w:spacing w:line="280" w:lineRule="atLeast"/>
        <w:contextualSpacing/>
        <w:jc w:val="left"/>
        <w:rPr>
          <w:rFonts w:cs="Arial"/>
          <w:szCs w:val="20"/>
        </w:rPr>
      </w:pPr>
      <w:r>
        <w:rPr>
          <w:rFonts w:cs="Arial"/>
          <w:szCs w:val="20"/>
        </w:rPr>
        <w:t>potrdilo o plačilu takse iz prvega, drugega, tretjega ali četrtega odstavka 71. člena tega zakona.</w:t>
      </w:r>
    </w:p>
    <w:p w14:paraId="7C2AEB56" w14:textId="77777777" w:rsidR="00F52C37" w:rsidRDefault="00F52C37" w:rsidP="00F52C37">
      <w:pPr>
        <w:spacing w:line="280" w:lineRule="atLeast"/>
        <w:contextualSpacing/>
        <w:rPr>
          <w:rFonts w:cs="Arial"/>
          <w:szCs w:val="20"/>
        </w:rPr>
      </w:pPr>
    </w:p>
    <w:p w14:paraId="1593418C" w14:textId="77777777" w:rsidR="00F52C37" w:rsidRDefault="00F52C37" w:rsidP="00F52C37">
      <w:pPr>
        <w:spacing w:line="280" w:lineRule="atLeast"/>
        <w:contextualSpacing/>
        <w:rPr>
          <w:rFonts w:cs="Arial"/>
          <w:szCs w:val="20"/>
        </w:rPr>
      </w:pPr>
      <w:r>
        <w:rPr>
          <w:rFonts w:cs="Arial"/>
          <w:szCs w:val="20"/>
        </w:rPr>
        <w:t>Vlagatelj mora v zahtevku za revizijo navesti očitane kršitve ter dejstva in dokaze, s katerimi se kršitve dokazujejo.</w:t>
      </w:r>
    </w:p>
    <w:p w14:paraId="4D4662B6" w14:textId="77777777" w:rsidR="00F52C37" w:rsidRDefault="00F52C37" w:rsidP="00F52C37">
      <w:pPr>
        <w:spacing w:line="280" w:lineRule="atLeast"/>
        <w:contextualSpacing/>
        <w:rPr>
          <w:rFonts w:cs="Arial"/>
          <w:szCs w:val="20"/>
        </w:rPr>
      </w:pPr>
    </w:p>
    <w:p w14:paraId="2045CB91" w14:textId="77777777" w:rsidR="00F52C37" w:rsidRDefault="00F52C37" w:rsidP="00F52C37">
      <w:pPr>
        <w:spacing w:line="280" w:lineRule="atLeast"/>
        <w:contextualSpacing/>
        <w:rPr>
          <w:rFonts w:cs="Arial"/>
          <w:szCs w:val="20"/>
        </w:rPr>
      </w:pPr>
      <w:r>
        <w:rPr>
          <w:rFonts w:cs="Arial"/>
          <w:szCs w:val="20"/>
        </w:rPr>
        <w:t>Vlagatelj mora v skladu z drugo alinejo prvega odstavka 71. člena ZPVPJN zahtevku za revizijo priložiti potrdilo o plačilu takse v višini 4.000,00 EUR.</w:t>
      </w:r>
    </w:p>
    <w:p w14:paraId="309F3F49" w14:textId="77777777" w:rsidR="00F52C37" w:rsidRDefault="00F52C37" w:rsidP="00F52C37">
      <w:pPr>
        <w:spacing w:line="280" w:lineRule="atLeast"/>
        <w:contextualSpacing/>
        <w:rPr>
          <w:rFonts w:cs="Arial"/>
          <w:szCs w:val="20"/>
        </w:rPr>
      </w:pPr>
    </w:p>
    <w:p w14:paraId="684BA38A" w14:textId="77777777" w:rsidR="00F52C37" w:rsidRDefault="00F52C37" w:rsidP="00F52C37">
      <w:pPr>
        <w:spacing w:line="280" w:lineRule="atLeast"/>
        <w:contextualSpacing/>
        <w:rPr>
          <w:rFonts w:cs="Arial"/>
          <w:szCs w:val="20"/>
        </w:rPr>
      </w:pPr>
      <w:r>
        <w:rPr>
          <w:rFonts w:cs="Arial"/>
          <w:szCs w:val="20"/>
        </w:rPr>
        <w:t xml:space="preserve">Takso je potrebno vplačati na podračun, odprt pri Banki Slovenije za namen plačila taks za </w:t>
      </w:r>
      <w:proofErr w:type="spellStart"/>
      <w:r>
        <w:rPr>
          <w:rFonts w:cs="Arial"/>
          <w:szCs w:val="20"/>
        </w:rPr>
        <w:t>predrevizijski</w:t>
      </w:r>
      <w:proofErr w:type="spellEnd"/>
      <w:r>
        <w:rPr>
          <w:rFonts w:cs="Arial"/>
          <w:szCs w:val="20"/>
        </w:rP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38CDE509" w14:textId="77777777" w:rsidR="00F52C37" w:rsidRDefault="00F52C37" w:rsidP="00F52C37">
      <w:pPr>
        <w:spacing w:line="280" w:lineRule="atLeast"/>
        <w:contextualSpacing/>
        <w:rPr>
          <w:rFonts w:cs="Arial"/>
          <w:szCs w:val="20"/>
        </w:rPr>
      </w:pPr>
    </w:p>
    <w:p w14:paraId="4DD8666E" w14:textId="77777777" w:rsidR="00F52C37" w:rsidRDefault="00F52C37" w:rsidP="00F52C37">
      <w:pPr>
        <w:spacing w:line="280" w:lineRule="atLeast"/>
        <w:contextualSpacing/>
        <w:rPr>
          <w:rFonts w:cs="Arial"/>
          <w:b/>
          <w:bCs/>
          <w:iCs/>
          <w:szCs w:val="20"/>
        </w:rPr>
      </w:pPr>
      <w:bookmarkStart w:id="130" w:name="_Toc317503970"/>
      <w:bookmarkStart w:id="131" w:name="_Toc317503841"/>
      <w:bookmarkStart w:id="132" w:name="_Toc317443671"/>
      <w:bookmarkStart w:id="133" w:name="_Toc317443487"/>
      <w:bookmarkStart w:id="134" w:name="_Toc317443323"/>
      <w:bookmarkStart w:id="135" w:name="_Toc317351950"/>
      <w:bookmarkStart w:id="136" w:name="_Toc317268783"/>
      <w:r>
        <w:rPr>
          <w:rFonts w:cs="Arial"/>
          <w:bCs/>
          <w:iCs/>
          <w:szCs w:val="20"/>
        </w:rPr>
        <w:t xml:space="preserve">Zahtevek za revizijo se vloži </w:t>
      </w:r>
      <w:bookmarkEnd w:id="130"/>
      <w:bookmarkEnd w:id="131"/>
      <w:bookmarkEnd w:id="132"/>
      <w:bookmarkEnd w:id="133"/>
      <w:bookmarkEnd w:id="134"/>
      <w:bookmarkEnd w:id="135"/>
      <w:bookmarkEnd w:id="136"/>
      <w:r>
        <w:rPr>
          <w:rFonts w:cs="Arial"/>
          <w:bCs/>
          <w:iCs/>
          <w:szCs w:val="20"/>
        </w:rPr>
        <w:t xml:space="preserve">preko portala </w:t>
      </w:r>
      <w:proofErr w:type="spellStart"/>
      <w:r>
        <w:rPr>
          <w:rFonts w:cs="Arial"/>
          <w:bCs/>
          <w:iCs/>
          <w:szCs w:val="20"/>
        </w:rPr>
        <w:t>eRevizija</w:t>
      </w:r>
      <w:proofErr w:type="spellEnd"/>
      <w:r>
        <w:rPr>
          <w:rFonts w:cs="Arial"/>
          <w:bCs/>
          <w:iCs/>
          <w:szCs w:val="20"/>
        </w:rPr>
        <w:t xml:space="preserve">. </w:t>
      </w:r>
    </w:p>
    <w:p w14:paraId="01DE73D7" w14:textId="77777777" w:rsidR="00F52C37" w:rsidRDefault="00F52C37" w:rsidP="00F52C37">
      <w:pPr>
        <w:spacing w:line="280" w:lineRule="atLeast"/>
        <w:contextualSpacing/>
        <w:rPr>
          <w:rFonts w:cs="Arial"/>
          <w:szCs w:val="20"/>
        </w:rPr>
      </w:pPr>
    </w:p>
    <w:p w14:paraId="4E0EA578" w14:textId="77777777" w:rsidR="00F52C37" w:rsidRDefault="00F52C37" w:rsidP="00F52C37">
      <w:pPr>
        <w:spacing w:line="280" w:lineRule="atLeast"/>
        <w:contextualSpacing/>
        <w:rPr>
          <w:rFonts w:cs="Arial"/>
          <w:szCs w:val="20"/>
        </w:rPr>
      </w:pPr>
      <w:r>
        <w:rPr>
          <w:rFonts w:cs="Arial"/>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2EEC670" w14:textId="77777777" w:rsidR="00F52C37" w:rsidRDefault="00F52C37" w:rsidP="00F52C37">
      <w:pPr>
        <w:spacing w:line="280" w:lineRule="atLeast"/>
        <w:contextualSpacing/>
        <w:rPr>
          <w:rFonts w:cs="Arial"/>
          <w:szCs w:val="20"/>
        </w:rPr>
      </w:pPr>
    </w:p>
    <w:p w14:paraId="3D3F7900" w14:textId="77777777" w:rsidR="00F52C37" w:rsidRDefault="00F52C37" w:rsidP="00F52C37">
      <w:pPr>
        <w:spacing w:line="280" w:lineRule="atLeast"/>
        <w:contextualSpacing/>
        <w:rPr>
          <w:rFonts w:cs="Arial"/>
          <w:szCs w:val="20"/>
        </w:rPr>
      </w:pPr>
      <w:r>
        <w:rPr>
          <w:rFonts w:cs="Arial"/>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711C553" w14:textId="77777777" w:rsidR="00F52C37" w:rsidRDefault="00F52C37" w:rsidP="00F52C37">
      <w:pPr>
        <w:spacing w:line="280" w:lineRule="atLeast"/>
        <w:contextualSpacing/>
        <w:rPr>
          <w:rFonts w:cs="Arial"/>
          <w:szCs w:val="20"/>
        </w:rPr>
      </w:pPr>
    </w:p>
    <w:p w14:paraId="0FCBD034" w14:textId="77777777" w:rsidR="00F52C37" w:rsidRDefault="00F52C37" w:rsidP="00F52C37">
      <w:pPr>
        <w:spacing w:line="280" w:lineRule="atLeast"/>
        <w:rPr>
          <w:rFonts w:ascii="Helvetica" w:hAnsi="Helvetica" w:cs="Calibri"/>
          <w:szCs w:val="20"/>
        </w:rPr>
      </w:pPr>
      <w:r>
        <w:rPr>
          <w:rFonts w:cs="Arial"/>
          <w:szCs w:val="20"/>
        </w:rPr>
        <w:t>Če naročnik ugotovi, da niso izpolnjeni procesni pogoji iz prve, tretje, četrte ali pete alineje prvega odstavka 26. člena ZPVPJN, zahtevek za revizijo najpozneje v treh delovnih dneh od prejema s sklepom zavrže.</w:t>
      </w:r>
    </w:p>
    <w:p w14:paraId="393A9617" w14:textId="77777777" w:rsidR="00F52C37" w:rsidRDefault="00F52C37" w:rsidP="00C83B3F"/>
    <w:p w14:paraId="50287493" w14:textId="6868448B" w:rsidR="00F52C37" w:rsidRDefault="00F52C37">
      <w:pPr>
        <w:jc w:val="left"/>
      </w:pPr>
      <w:r>
        <w:br w:type="page"/>
      </w:r>
    </w:p>
    <w:p w14:paraId="02E35BC2" w14:textId="77777777" w:rsidR="00EE1DA5" w:rsidRPr="00C1651D" w:rsidRDefault="00EE1DA5" w:rsidP="00EE1DA5">
      <w:pPr>
        <w:pStyle w:val="Heading1"/>
        <w:rPr>
          <w:b/>
        </w:rPr>
      </w:pPr>
      <w:bookmarkStart w:id="137" w:name="_Toc222908880"/>
      <w:bookmarkEnd w:id="127"/>
      <w:bookmarkEnd w:id="128"/>
      <w:r w:rsidRPr="00C1651D">
        <w:rPr>
          <w:b/>
        </w:rPr>
        <w:lastRenderedPageBreak/>
        <w:t>OBRAZCI</w:t>
      </w:r>
      <w:bookmarkEnd w:id="137"/>
    </w:p>
    <w:p w14:paraId="6743C54A" w14:textId="77777777" w:rsidR="00EE1DA5" w:rsidRPr="00C1651D" w:rsidRDefault="00EE1DA5" w:rsidP="00EE1DA5"/>
    <w:p w14:paraId="2DF4A158" w14:textId="77777777" w:rsidR="00EE1DA5" w:rsidRPr="00C1651D" w:rsidRDefault="00EE1DA5" w:rsidP="00EE1DA5">
      <w:r w:rsidRPr="00C1651D">
        <w:t>Priloženi so obrazci, katere mora ponudnik obvezno izpolniti in priložiti ponudbi.</w:t>
      </w:r>
    </w:p>
    <w:p w14:paraId="1CDE884F" w14:textId="77777777" w:rsidR="00EE1DA5" w:rsidRPr="00C1651D" w:rsidRDefault="00EE1DA5" w:rsidP="00EE1DA5"/>
    <w:p w14:paraId="20200249" w14:textId="77777777" w:rsidR="00EE1DA5" w:rsidRPr="00C1651D" w:rsidRDefault="00EE1DA5" w:rsidP="00EE1DA5">
      <w:pPr>
        <w:pStyle w:val="BodyText2"/>
        <w:rPr>
          <w:u w:val="single"/>
        </w:rPr>
      </w:pPr>
    </w:p>
    <w:p w14:paraId="07047E38" w14:textId="77777777" w:rsidR="00CC37C5" w:rsidRPr="00C1651D" w:rsidRDefault="00CC37C5">
      <w:pPr>
        <w:jc w:val="left"/>
        <w:rPr>
          <w:b/>
          <w:szCs w:val="20"/>
          <w:u w:val="single"/>
        </w:rPr>
      </w:pPr>
      <w:r w:rsidRPr="00C1651D">
        <w:rPr>
          <w:u w:val="single"/>
        </w:rPr>
        <w:br w:type="page"/>
      </w:r>
    </w:p>
    <w:p w14:paraId="31E52058" w14:textId="4FE096D3" w:rsidR="00502F03" w:rsidRPr="00502F03" w:rsidRDefault="00502F03" w:rsidP="00502F03">
      <w:pPr>
        <w:jc w:val="right"/>
        <w:rPr>
          <w:b/>
          <w:bCs/>
        </w:rPr>
      </w:pPr>
      <w:bookmarkStart w:id="138" w:name="_Toc14595605"/>
      <w:bookmarkStart w:id="139" w:name="_Toc224527420"/>
      <w:bookmarkStart w:id="140" w:name="_Toc8536255"/>
      <w:bookmarkStart w:id="141" w:name="_Toc14052258"/>
      <w:bookmarkStart w:id="142" w:name="_Toc14052435"/>
      <w:bookmarkStart w:id="143" w:name="_Toc14055379"/>
      <w:bookmarkStart w:id="144" w:name="_Toc5513657"/>
      <w:r w:rsidRPr="00502F03">
        <w:rPr>
          <w:b/>
          <w:bCs/>
        </w:rPr>
        <w:lastRenderedPageBreak/>
        <w:t>OBR-1</w:t>
      </w:r>
    </w:p>
    <w:p w14:paraId="2B41FCCA" w14:textId="13189A53" w:rsidR="00EE1DA5" w:rsidRPr="00151443" w:rsidRDefault="00151443" w:rsidP="00151443">
      <w:pPr>
        <w:pStyle w:val="StyleHeading211ptBoldCentered"/>
      </w:pPr>
      <w:bookmarkStart w:id="145" w:name="_Toc222908881"/>
      <w:r w:rsidRPr="00151443">
        <w:t>PODATKI O PONUDNIKU IN PONUDBI</w:t>
      </w:r>
      <w:bookmarkEnd w:id="138"/>
      <w:bookmarkEnd w:id="139"/>
      <w:bookmarkEnd w:id="145"/>
    </w:p>
    <w:p w14:paraId="1D8B9472" w14:textId="1EA314BD" w:rsidR="00EE1DA5" w:rsidRPr="00151443" w:rsidRDefault="00EE1DA5" w:rsidP="00EE1DA5">
      <w:pPr>
        <w:jc w:val="center"/>
        <w:rPr>
          <w:b/>
          <w:sz w:val="22"/>
          <w:szCs w:val="28"/>
        </w:rPr>
      </w:pPr>
      <w:r w:rsidRPr="00151443">
        <w:rPr>
          <w:rFonts w:cs="Arial"/>
          <w:b/>
          <w:sz w:val="22"/>
          <w:szCs w:val="28"/>
        </w:rPr>
        <w:t xml:space="preserve">ZA JAVNO NAROČILO </w:t>
      </w:r>
      <w:r w:rsidR="0011047E">
        <w:rPr>
          <w:b/>
          <w:sz w:val="22"/>
          <w:szCs w:val="28"/>
        </w:rPr>
        <w:t>JN-S0753</w:t>
      </w:r>
    </w:p>
    <w:p w14:paraId="0ECAA2B2" w14:textId="77777777" w:rsidR="00EE1DA5" w:rsidRPr="00C1651D" w:rsidRDefault="00EE1DA5" w:rsidP="00132D62">
      <w:pPr>
        <w:spacing w:line="276" w:lineRule="auto"/>
        <w:jc w:val="center"/>
        <w:rPr>
          <w:b/>
        </w:rPr>
      </w:pPr>
    </w:p>
    <w:p w14:paraId="0ED052DF" w14:textId="6057B539" w:rsidR="008A1981" w:rsidRPr="00C1651D" w:rsidRDefault="00F21643" w:rsidP="00132D62">
      <w:pPr>
        <w:suppressAutoHyphens/>
        <w:spacing w:line="276" w:lineRule="auto"/>
        <w:jc w:val="center"/>
        <w:rPr>
          <w:rFonts w:cs="Arial"/>
          <w:b/>
          <w:szCs w:val="20"/>
          <w:lang w:eastAsia="ar-SA"/>
        </w:rPr>
      </w:pPr>
      <w:r>
        <w:rPr>
          <w:b/>
          <w:bCs/>
        </w:rPr>
        <w:t>R</w:t>
      </w:r>
      <w:r w:rsidR="008A1981" w:rsidRPr="00C1651D">
        <w:rPr>
          <w:b/>
          <w:bCs/>
        </w:rPr>
        <w:t>evidiranj</w:t>
      </w:r>
      <w:r>
        <w:rPr>
          <w:b/>
          <w:bCs/>
        </w:rPr>
        <w:t>e</w:t>
      </w:r>
      <w:r w:rsidR="008A1981" w:rsidRPr="00C1651D">
        <w:rPr>
          <w:b/>
          <w:bCs/>
        </w:rPr>
        <w:t xml:space="preserve"> računovodskih izkazov</w:t>
      </w:r>
      <w:r>
        <w:rPr>
          <w:b/>
          <w:bCs/>
        </w:rPr>
        <w:t xml:space="preserve"> in sodil za delitev po dejavnostih</w:t>
      </w:r>
    </w:p>
    <w:p w14:paraId="6907DE12" w14:textId="76B4FC80" w:rsidR="00CC0716" w:rsidRPr="00C1651D" w:rsidRDefault="00CC0716" w:rsidP="00132D62">
      <w:pPr>
        <w:suppressAutoHyphens/>
        <w:spacing w:line="276" w:lineRule="auto"/>
        <w:jc w:val="center"/>
        <w:rPr>
          <w:rFonts w:cs="Arial"/>
          <w:b/>
          <w:szCs w:val="20"/>
          <w:lang w:eastAsia="ar-SA"/>
        </w:rPr>
      </w:pPr>
      <w:r w:rsidRPr="00C1651D">
        <w:rPr>
          <w:rFonts w:cs="Arial"/>
          <w:b/>
          <w:szCs w:val="20"/>
          <w:lang w:eastAsia="ar-SA"/>
        </w:rPr>
        <w:t xml:space="preserve">za </w:t>
      </w:r>
      <w:r w:rsidR="0017781E">
        <w:rPr>
          <w:rFonts w:cs="Arial"/>
          <w:b/>
          <w:szCs w:val="20"/>
          <w:lang w:eastAsia="ar-SA"/>
        </w:rPr>
        <w:t>obdobje</w:t>
      </w:r>
      <w:r w:rsidR="00F21643">
        <w:rPr>
          <w:rFonts w:cs="Arial"/>
          <w:b/>
          <w:szCs w:val="20"/>
          <w:lang w:eastAsia="ar-SA"/>
        </w:rPr>
        <w:t xml:space="preserve"> treh let</w:t>
      </w:r>
      <w:r w:rsidR="0017781E">
        <w:rPr>
          <w:rFonts w:cs="Arial"/>
          <w:b/>
          <w:szCs w:val="20"/>
          <w:lang w:eastAsia="ar-SA"/>
        </w:rPr>
        <w:t xml:space="preserve"> </w:t>
      </w:r>
      <w:r w:rsidR="00F21643">
        <w:rPr>
          <w:rFonts w:cs="Arial"/>
          <w:b/>
          <w:szCs w:val="20"/>
          <w:lang w:eastAsia="ar-SA"/>
        </w:rPr>
        <w:t>(</w:t>
      </w:r>
      <w:r w:rsidR="0017781E">
        <w:rPr>
          <w:rFonts w:cs="Arial"/>
          <w:b/>
          <w:szCs w:val="20"/>
          <w:lang w:eastAsia="ar-SA"/>
        </w:rPr>
        <w:t>202</w:t>
      </w:r>
      <w:r w:rsidR="00502F03">
        <w:rPr>
          <w:rFonts w:cs="Arial"/>
          <w:b/>
          <w:szCs w:val="20"/>
          <w:lang w:eastAsia="ar-SA"/>
        </w:rPr>
        <w:t>6, 2027 in 2028</w:t>
      </w:r>
      <w:r w:rsidR="00F21643">
        <w:rPr>
          <w:rFonts w:cs="Arial"/>
          <w:b/>
          <w:szCs w:val="20"/>
          <w:lang w:eastAsia="ar-SA"/>
        </w:rPr>
        <w:t>)</w:t>
      </w:r>
    </w:p>
    <w:p w14:paraId="6DDF470E" w14:textId="77777777" w:rsidR="008A1981" w:rsidRDefault="008A1981" w:rsidP="00132D62">
      <w:pPr>
        <w:suppressAutoHyphens/>
        <w:spacing w:line="276" w:lineRule="auto"/>
        <w:jc w:val="center"/>
        <w:rPr>
          <w:rFonts w:cs="Arial"/>
          <w:b/>
          <w:szCs w:val="20"/>
          <w:lang w:eastAsia="ar-SA"/>
        </w:rPr>
      </w:pPr>
    </w:p>
    <w:p w14:paraId="678D6F87" w14:textId="77777777" w:rsidR="00502F03" w:rsidRPr="00C1651D" w:rsidRDefault="00502F03" w:rsidP="00132D62">
      <w:pPr>
        <w:suppressAutoHyphens/>
        <w:spacing w:line="276" w:lineRule="auto"/>
        <w:jc w:val="center"/>
        <w:rPr>
          <w:rFonts w:cs="Arial"/>
          <w:b/>
          <w:szCs w:val="20"/>
          <w:lang w:eastAsia="ar-SA"/>
        </w:rPr>
      </w:pPr>
    </w:p>
    <w:p w14:paraId="340D07EB" w14:textId="77777777" w:rsidR="00502F03" w:rsidRDefault="00502F03" w:rsidP="00502F03">
      <w:pPr>
        <w:ind w:right="216"/>
      </w:pPr>
      <w:r>
        <w:t>Ponudnik vpiše veljavne podatke, ki so javno dosegljivi in po predpisih glede na status in pravno obliko obvezni. Naročnik bo nekatere podatke preverjal tudi po dosegljivih elektronskih bazah.</w:t>
      </w:r>
    </w:p>
    <w:p w14:paraId="418DE202" w14:textId="77777777" w:rsidR="00EE1DA5" w:rsidRPr="00C1651D" w:rsidRDefault="00EE1DA5" w:rsidP="00EE1DA5">
      <w:pPr>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E1DA5" w:rsidRPr="00C1651D" w14:paraId="63449CD7" w14:textId="77777777" w:rsidTr="00DE2293">
        <w:tc>
          <w:tcPr>
            <w:tcW w:w="4788" w:type="dxa"/>
          </w:tcPr>
          <w:p w14:paraId="7B243732" w14:textId="77777777" w:rsidR="00EE1DA5" w:rsidRPr="00C1651D" w:rsidRDefault="00EE1DA5" w:rsidP="00DE2293">
            <w:pPr>
              <w:ind w:right="216"/>
              <w:rPr>
                <w:rFonts w:cs="Arial"/>
                <w:sz w:val="18"/>
              </w:rPr>
            </w:pPr>
          </w:p>
          <w:p w14:paraId="37667C84" w14:textId="77777777" w:rsidR="00EE1DA5" w:rsidRPr="00C1651D" w:rsidRDefault="00EE1DA5" w:rsidP="00DE2293">
            <w:pPr>
              <w:ind w:right="216"/>
              <w:rPr>
                <w:rFonts w:cs="Arial"/>
                <w:sz w:val="18"/>
              </w:rPr>
            </w:pPr>
            <w:r w:rsidRPr="00C1651D">
              <w:rPr>
                <w:rFonts w:cs="Arial"/>
                <w:sz w:val="18"/>
              </w:rPr>
              <w:t>ŠTEVILKA PONUDBE</w:t>
            </w:r>
          </w:p>
          <w:p w14:paraId="71C39776" w14:textId="77777777" w:rsidR="00EE1DA5" w:rsidRPr="00C1651D" w:rsidRDefault="00EE1DA5" w:rsidP="00DE2293">
            <w:pPr>
              <w:ind w:right="216"/>
              <w:rPr>
                <w:rFonts w:cs="Arial"/>
                <w:sz w:val="18"/>
              </w:rPr>
            </w:pPr>
          </w:p>
        </w:tc>
        <w:tc>
          <w:tcPr>
            <w:tcW w:w="4500" w:type="dxa"/>
          </w:tcPr>
          <w:p w14:paraId="77967CF4" w14:textId="77777777" w:rsidR="00EE1DA5" w:rsidRPr="00C1651D" w:rsidRDefault="00EE1DA5" w:rsidP="00DE2293">
            <w:pPr>
              <w:ind w:right="216"/>
              <w:rPr>
                <w:rFonts w:cs="Arial"/>
                <w:sz w:val="18"/>
              </w:rPr>
            </w:pPr>
          </w:p>
        </w:tc>
      </w:tr>
      <w:tr w:rsidR="00EE1DA5" w:rsidRPr="00C1651D" w14:paraId="2080A058" w14:textId="77777777" w:rsidTr="00DE2293">
        <w:tc>
          <w:tcPr>
            <w:tcW w:w="4788" w:type="dxa"/>
          </w:tcPr>
          <w:p w14:paraId="5A41DC37" w14:textId="77777777" w:rsidR="00EE1DA5" w:rsidRPr="00C1651D" w:rsidRDefault="00EE1DA5" w:rsidP="00DE2293">
            <w:pPr>
              <w:rPr>
                <w:rFonts w:cs="Arial"/>
                <w:sz w:val="18"/>
              </w:rPr>
            </w:pPr>
          </w:p>
          <w:p w14:paraId="2BAA0A57" w14:textId="77777777" w:rsidR="00EE1DA5" w:rsidRPr="00C1651D" w:rsidRDefault="00EE1DA5" w:rsidP="00DE2293">
            <w:pPr>
              <w:rPr>
                <w:rFonts w:cs="Arial"/>
                <w:sz w:val="18"/>
              </w:rPr>
            </w:pPr>
            <w:r w:rsidRPr="00C1651D">
              <w:rPr>
                <w:rFonts w:cs="Arial"/>
                <w:sz w:val="18"/>
              </w:rPr>
              <w:t>FIRMA OZ. IME  PONUDNIKA:</w:t>
            </w:r>
          </w:p>
          <w:p w14:paraId="355B75B6" w14:textId="77777777" w:rsidR="00EE1DA5" w:rsidRPr="00C1651D" w:rsidRDefault="00EE1DA5" w:rsidP="00DE2293">
            <w:pPr>
              <w:rPr>
                <w:rFonts w:cs="Arial"/>
                <w:sz w:val="18"/>
              </w:rPr>
            </w:pPr>
          </w:p>
        </w:tc>
        <w:tc>
          <w:tcPr>
            <w:tcW w:w="4500" w:type="dxa"/>
          </w:tcPr>
          <w:p w14:paraId="10BF933F" w14:textId="77777777" w:rsidR="00EE1DA5" w:rsidRPr="00C1651D" w:rsidRDefault="00EE1DA5" w:rsidP="00DE2293">
            <w:pPr>
              <w:rPr>
                <w:rFonts w:cs="Arial"/>
                <w:sz w:val="18"/>
              </w:rPr>
            </w:pPr>
          </w:p>
        </w:tc>
      </w:tr>
      <w:tr w:rsidR="00EE1DA5" w:rsidRPr="00C1651D" w14:paraId="627DB017" w14:textId="77777777" w:rsidTr="00DE2293">
        <w:tc>
          <w:tcPr>
            <w:tcW w:w="4788" w:type="dxa"/>
          </w:tcPr>
          <w:p w14:paraId="01941C40" w14:textId="77777777" w:rsidR="00EE1DA5" w:rsidRPr="00C1651D" w:rsidRDefault="00EE1DA5" w:rsidP="00DE2293">
            <w:pPr>
              <w:rPr>
                <w:rFonts w:cs="Arial"/>
                <w:sz w:val="18"/>
              </w:rPr>
            </w:pPr>
          </w:p>
          <w:p w14:paraId="2A0C7348" w14:textId="77777777" w:rsidR="00EE1DA5" w:rsidRPr="00C1651D" w:rsidRDefault="00EE1DA5" w:rsidP="00DE2293">
            <w:pPr>
              <w:rPr>
                <w:rFonts w:cs="Arial"/>
                <w:sz w:val="18"/>
              </w:rPr>
            </w:pPr>
            <w:r w:rsidRPr="00C1651D">
              <w:rPr>
                <w:rFonts w:cs="Arial"/>
                <w:sz w:val="18"/>
              </w:rPr>
              <w:t xml:space="preserve">PRAVNOORGANIZACIJSKA OBLIKA </w:t>
            </w:r>
          </w:p>
          <w:p w14:paraId="3AAF5531" w14:textId="77777777" w:rsidR="00EE1DA5" w:rsidRPr="00C1651D" w:rsidRDefault="00EE1DA5" w:rsidP="00DE2293">
            <w:pPr>
              <w:rPr>
                <w:rFonts w:cs="Arial"/>
                <w:sz w:val="18"/>
              </w:rPr>
            </w:pPr>
          </w:p>
        </w:tc>
        <w:tc>
          <w:tcPr>
            <w:tcW w:w="4500" w:type="dxa"/>
          </w:tcPr>
          <w:p w14:paraId="73641B71" w14:textId="77777777" w:rsidR="00EE1DA5" w:rsidRPr="00C1651D" w:rsidRDefault="00EE1DA5" w:rsidP="00DE2293">
            <w:pPr>
              <w:rPr>
                <w:rFonts w:cs="Arial"/>
                <w:sz w:val="18"/>
              </w:rPr>
            </w:pPr>
          </w:p>
        </w:tc>
      </w:tr>
      <w:tr w:rsidR="007B4D18" w:rsidRPr="00C1651D" w14:paraId="4AEF1537" w14:textId="77777777" w:rsidTr="00502F03">
        <w:trPr>
          <w:trHeight w:val="817"/>
        </w:trPr>
        <w:tc>
          <w:tcPr>
            <w:tcW w:w="4788" w:type="dxa"/>
          </w:tcPr>
          <w:p w14:paraId="0AD94DE2" w14:textId="77777777" w:rsidR="007B4D18" w:rsidRPr="00C1651D" w:rsidRDefault="007B4D18" w:rsidP="00CD5925">
            <w:pPr>
              <w:rPr>
                <w:rFonts w:cs="Arial"/>
                <w:sz w:val="18"/>
              </w:rPr>
            </w:pPr>
          </w:p>
          <w:p w14:paraId="4D8D7D51" w14:textId="77777777" w:rsidR="007B4D18" w:rsidRPr="00C1651D" w:rsidRDefault="007B4D18" w:rsidP="00CD5925">
            <w:pPr>
              <w:rPr>
                <w:rFonts w:cs="Arial"/>
                <w:sz w:val="18"/>
              </w:rPr>
            </w:pPr>
            <w:r w:rsidRPr="00C1651D">
              <w:rPr>
                <w:rFonts w:cs="Arial"/>
                <w:sz w:val="18"/>
              </w:rPr>
              <w:t>PONUDNIK JE MSP (</w:t>
            </w:r>
            <w:proofErr w:type="spellStart"/>
            <w:r w:rsidRPr="00C1651D">
              <w:rPr>
                <w:rFonts w:cs="Arial"/>
                <w:sz w:val="18"/>
              </w:rPr>
              <w:t>mikro</w:t>
            </w:r>
            <w:proofErr w:type="spellEnd"/>
            <w:r w:rsidRPr="00C1651D">
              <w:rPr>
                <w:rFonts w:cs="Arial"/>
                <w:sz w:val="18"/>
              </w:rPr>
              <w:t xml:space="preserve">, majhno ali srednje veliko podjetje) </w:t>
            </w:r>
            <w:r w:rsidRPr="00C1651D">
              <w:rPr>
                <w:rFonts w:cs="Arial"/>
                <w:i/>
                <w:sz w:val="18"/>
              </w:rPr>
              <w:t>– ustrezno obkrožite</w:t>
            </w:r>
          </w:p>
        </w:tc>
        <w:tc>
          <w:tcPr>
            <w:tcW w:w="4500" w:type="dxa"/>
          </w:tcPr>
          <w:p w14:paraId="480D5854" w14:textId="77777777" w:rsidR="007B4D18" w:rsidRPr="00C1651D" w:rsidRDefault="007B4D18" w:rsidP="00CD5925">
            <w:pPr>
              <w:rPr>
                <w:rFonts w:cs="Arial"/>
                <w:sz w:val="18"/>
              </w:rPr>
            </w:pPr>
          </w:p>
          <w:p w14:paraId="4302686E" w14:textId="77777777" w:rsidR="007B4D18" w:rsidRPr="00C1651D" w:rsidRDefault="007B4D18" w:rsidP="00CD5925">
            <w:pPr>
              <w:rPr>
                <w:rFonts w:cs="Arial"/>
                <w:sz w:val="18"/>
              </w:rPr>
            </w:pPr>
          </w:p>
          <w:p w14:paraId="4E6D1C9A" w14:textId="77777777" w:rsidR="007B4D18" w:rsidRPr="00C1651D" w:rsidRDefault="007B4D18" w:rsidP="00502F03">
            <w:pPr>
              <w:jc w:val="center"/>
              <w:rPr>
                <w:rFonts w:cs="Arial"/>
                <w:sz w:val="18"/>
              </w:rPr>
            </w:pPr>
            <w:r w:rsidRPr="00C1651D">
              <w:rPr>
                <w:rFonts w:cs="Arial"/>
                <w:sz w:val="18"/>
              </w:rPr>
              <w:t>DA                       NE</w:t>
            </w:r>
          </w:p>
        </w:tc>
      </w:tr>
      <w:tr w:rsidR="007B4D18" w:rsidRPr="00C1651D" w14:paraId="22E67EF2" w14:textId="77777777" w:rsidTr="00DE2293">
        <w:tc>
          <w:tcPr>
            <w:tcW w:w="4788" w:type="dxa"/>
          </w:tcPr>
          <w:p w14:paraId="510DAD94" w14:textId="77777777" w:rsidR="007B4D18" w:rsidRPr="00C1651D" w:rsidRDefault="007B4D18" w:rsidP="00DE2293">
            <w:pPr>
              <w:rPr>
                <w:rFonts w:cs="Arial"/>
                <w:sz w:val="18"/>
              </w:rPr>
            </w:pPr>
          </w:p>
          <w:p w14:paraId="14C8F55D" w14:textId="77777777" w:rsidR="007B4D18" w:rsidRPr="00C1651D" w:rsidRDefault="007B4D18" w:rsidP="00DE2293">
            <w:pPr>
              <w:rPr>
                <w:rFonts w:cs="Arial"/>
                <w:sz w:val="18"/>
              </w:rPr>
            </w:pPr>
            <w:r w:rsidRPr="00C1651D">
              <w:rPr>
                <w:rFonts w:cs="Arial"/>
                <w:sz w:val="18"/>
              </w:rPr>
              <w:t>NASLOV PONUDNIKA:</w:t>
            </w:r>
          </w:p>
          <w:p w14:paraId="7C79A827" w14:textId="77777777" w:rsidR="007B4D18" w:rsidRPr="00C1651D" w:rsidRDefault="007B4D18" w:rsidP="00DE2293">
            <w:pPr>
              <w:rPr>
                <w:rFonts w:cs="Arial"/>
                <w:sz w:val="18"/>
              </w:rPr>
            </w:pPr>
          </w:p>
        </w:tc>
        <w:tc>
          <w:tcPr>
            <w:tcW w:w="4500" w:type="dxa"/>
          </w:tcPr>
          <w:p w14:paraId="6234E949" w14:textId="77777777" w:rsidR="007B4D18" w:rsidRPr="00C1651D" w:rsidRDefault="007B4D18" w:rsidP="00DE2293">
            <w:pPr>
              <w:rPr>
                <w:rFonts w:cs="Arial"/>
                <w:sz w:val="18"/>
              </w:rPr>
            </w:pPr>
          </w:p>
        </w:tc>
      </w:tr>
      <w:tr w:rsidR="007B4D18" w:rsidRPr="00C1651D" w14:paraId="345D639C" w14:textId="77777777" w:rsidTr="00DE2293">
        <w:tc>
          <w:tcPr>
            <w:tcW w:w="4788" w:type="dxa"/>
          </w:tcPr>
          <w:p w14:paraId="7FA0D331" w14:textId="77777777" w:rsidR="007B4D18" w:rsidRPr="00C1651D" w:rsidRDefault="007B4D18" w:rsidP="00DE2293">
            <w:pPr>
              <w:rPr>
                <w:rFonts w:cs="Arial"/>
                <w:sz w:val="18"/>
              </w:rPr>
            </w:pPr>
          </w:p>
          <w:p w14:paraId="57D2F15D" w14:textId="77777777" w:rsidR="007B4D18" w:rsidRPr="00C1651D" w:rsidRDefault="007B4D18" w:rsidP="00DE2293">
            <w:pPr>
              <w:rPr>
                <w:rFonts w:cs="Arial"/>
                <w:sz w:val="18"/>
              </w:rPr>
            </w:pPr>
            <w:r w:rsidRPr="00C1651D">
              <w:rPr>
                <w:rFonts w:cs="Arial"/>
                <w:sz w:val="18"/>
              </w:rPr>
              <w:t>ŠT. TRANSAKCIJSKEGA (POSLOVNEGA) RAČUNA:</w:t>
            </w:r>
          </w:p>
          <w:p w14:paraId="528272A6" w14:textId="77777777" w:rsidR="007B4D18" w:rsidRPr="00C1651D" w:rsidRDefault="007B4D18" w:rsidP="00DE2293">
            <w:pPr>
              <w:rPr>
                <w:rFonts w:cs="Arial"/>
                <w:sz w:val="18"/>
              </w:rPr>
            </w:pPr>
          </w:p>
        </w:tc>
        <w:tc>
          <w:tcPr>
            <w:tcW w:w="4500" w:type="dxa"/>
          </w:tcPr>
          <w:p w14:paraId="7175196D" w14:textId="77777777" w:rsidR="007B4D18" w:rsidRPr="00C1651D" w:rsidRDefault="007B4D18" w:rsidP="00DE2293">
            <w:pPr>
              <w:rPr>
                <w:rFonts w:cs="Arial"/>
                <w:sz w:val="18"/>
              </w:rPr>
            </w:pPr>
          </w:p>
        </w:tc>
      </w:tr>
      <w:tr w:rsidR="007B4D18" w:rsidRPr="00C1651D" w14:paraId="5370F4EC" w14:textId="77777777" w:rsidTr="00DE2293">
        <w:tc>
          <w:tcPr>
            <w:tcW w:w="4788" w:type="dxa"/>
          </w:tcPr>
          <w:p w14:paraId="7DC318A2" w14:textId="77777777" w:rsidR="007B4D18" w:rsidRPr="00C1651D" w:rsidRDefault="007B4D18" w:rsidP="00DE2293">
            <w:pPr>
              <w:rPr>
                <w:rFonts w:cs="Arial"/>
                <w:sz w:val="18"/>
              </w:rPr>
            </w:pPr>
          </w:p>
          <w:p w14:paraId="4094EB33" w14:textId="77777777" w:rsidR="007B4D18" w:rsidRPr="00C1651D" w:rsidRDefault="007B4D18" w:rsidP="00DE2293">
            <w:pPr>
              <w:rPr>
                <w:rFonts w:cs="Arial"/>
                <w:sz w:val="18"/>
              </w:rPr>
            </w:pPr>
            <w:r w:rsidRPr="00C1651D">
              <w:rPr>
                <w:rFonts w:cs="Arial"/>
                <w:sz w:val="18"/>
              </w:rPr>
              <w:t>NASLOV BANKE:</w:t>
            </w:r>
          </w:p>
          <w:p w14:paraId="2C0FD02E" w14:textId="77777777" w:rsidR="007B4D18" w:rsidRPr="00C1651D" w:rsidRDefault="007B4D18" w:rsidP="00DE2293">
            <w:pPr>
              <w:rPr>
                <w:rFonts w:cs="Arial"/>
                <w:sz w:val="18"/>
              </w:rPr>
            </w:pPr>
          </w:p>
        </w:tc>
        <w:tc>
          <w:tcPr>
            <w:tcW w:w="4500" w:type="dxa"/>
          </w:tcPr>
          <w:p w14:paraId="75B24794" w14:textId="77777777" w:rsidR="007B4D18" w:rsidRPr="00C1651D" w:rsidRDefault="007B4D18" w:rsidP="00DE2293">
            <w:pPr>
              <w:rPr>
                <w:rFonts w:cs="Arial"/>
                <w:sz w:val="18"/>
              </w:rPr>
            </w:pPr>
          </w:p>
        </w:tc>
      </w:tr>
      <w:tr w:rsidR="007B4D18" w:rsidRPr="00C1651D" w14:paraId="05674D06" w14:textId="77777777" w:rsidTr="00DE2293">
        <w:tc>
          <w:tcPr>
            <w:tcW w:w="4788" w:type="dxa"/>
          </w:tcPr>
          <w:p w14:paraId="2F70DAD3" w14:textId="77777777" w:rsidR="007B4D18" w:rsidRPr="00C1651D" w:rsidRDefault="007B4D18" w:rsidP="00DE2293">
            <w:pPr>
              <w:rPr>
                <w:rFonts w:cs="Arial"/>
                <w:sz w:val="18"/>
              </w:rPr>
            </w:pPr>
          </w:p>
          <w:p w14:paraId="1787A95F" w14:textId="25DC1DFF" w:rsidR="007B4D18" w:rsidRPr="00C1651D" w:rsidRDefault="007B4D18" w:rsidP="00DE2293">
            <w:pPr>
              <w:rPr>
                <w:rFonts w:cs="Arial"/>
                <w:sz w:val="18"/>
              </w:rPr>
            </w:pPr>
            <w:r w:rsidRPr="00C1651D">
              <w:rPr>
                <w:rFonts w:cs="Arial"/>
                <w:sz w:val="18"/>
              </w:rPr>
              <w:t>KONTAK</w:t>
            </w:r>
            <w:r w:rsidR="00502F03">
              <w:rPr>
                <w:rFonts w:cs="Arial"/>
                <w:sz w:val="18"/>
              </w:rPr>
              <w:t>TNA</w:t>
            </w:r>
            <w:r w:rsidRPr="00C1651D">
              <w:rPr>
                <w:rFonts w:cs="Arial"/>
                <w:sz w:val="18"/>
              </w:rPr>
              <w:t xml:space="preserve"> OSEBA, ODGOVORNA ZA PONUDBO:</w:t>
            </w:r>
          </w:p>
          <w:p w14:paraId="4A795763" w14:textId="77777777" w:rsidR="007B4D18" w:rsidRPr="00C1651D" w:rsidRDefault="007B4D18" w:rsidP="00DE2293">
            <w:pPr>
              <w:rPr>
                <w:rFonts w:cs="Arial"/>
                <w:sz w:val="18"/>
              </w:rPr>
            </w:pPr>
          </w:p>
        </w:tc>
        <w:tc>
          <w:tcPr>
            <w:tcW w:w="4500" w:type="dxa"/>
          </w:tcPr>
          <w:p w14:paraId="2C1A3B72" w14:textId="77777777" w:rsidR="007B4D18" w:rsidRPr="00C1651D" w:rsidRDefault="007B4D18" w:rsidP="00DE2293">
            <w:pPr>
              <w:rPr>
                <w:rFonts w:cs="Arial"/>
                <w:sz w:val="18"/>
              </w:rPr>
            </w:pPr>
          </w:p>
        </w:tc>
      </w:tr>
      <w:tr w:rsidR="007B4D18" w:rsidRPr="00C1651D" w14:paraId="4C93D6C6" w14:textId="77777777" w:rsidTr="00DE2293">
        <w:tc>
          <w:tcPr>
            <w:tcW w:w="4788" w:type="dxa"/>
          </w:tcPr>
          <w:p w14:paraId="67029307" w14:textId="77777777" w:rsidR="007B4D18" w:rsidRPr="00C1651D" w:rsidRDefault="007B4D18" w:rsidP="00DE2293">
            <w:pPr>
              <w:rPr>
                <w:rFonts w:cs="Arial"/>
                <w:sz w:val="18"/>
              </w:rPr>
            </w:pPr>
          </w:p>
          <w:p w14:paraId="68CF680E" w14:textId="77777777" w:rsidR="007B4D18" w:rsidRPr="00C1651D" w:rsidRDefault="007B4D18" w:rsidP="00DE2293">
            <w:pPr>
              <w:ind w:right="-108"/>
              <w:jc w:val="left"/>
              <w:rPr>
                <w:rFonts w:cs="Arial"/>
                <w:sz w:val="18"/>
              </w:rPr>
            </w:pPr>
            <w:r w:rsidRPr="00C1651D">
              <w:rPr>
                <w:rFonts w:cs="Arial"/>
                <w:sz w:val="18"/>
              </w:rPr>
              <w:t xml:space="preserve">ELEKTRONSKI NASLOV </w:t>
            </w:r>
            <w:r w:rsidR="008A1981" w:rsidRPr="00C1651D">
              <w:rPr>
                <w:rFonts w:cs="Arial"/>
                <w:sz w:val="18"/>
              </w:rPr>
              <w:t xml:space="preserve">IN TELEFON </w:t>
            </w:r>
            <w:r w:rsidRPr="00C1651D">
              <w:rPr>
                <w:rFonts w:cs="Arial"/>
                <w:sz w:val="18"/>
              </w:rPr>
              <w:t>KONTAKTNE OSEBE:</w:t>
            </w:r>
          </w:p>
          <w:p w14:paraId="77D7CC3B" w14:textId="77777777" w:rsidR="007B4D18" w:rsidRPr="00C1651D" w:rsidRDefault="007B4D18" w:rsidP="00DE2293">
            <w:pPr>
              <w:ind w:right="-108"/>
              <w:jc w:val="left"/>
              <w:rPr>
                <w:rFonts w:cs="Arial"/>
                <w:sz w:val="18"/>
              </w:rPr>
            </w:pPr>
          </w:p>
        </w:tc>
        <w:tc>
          <w:tcPr>
            <w:tcW w:w="4500" w:type="dxa"/>
          </w:tcPr>
          <w:p w14:paraId="2CC2E9E6" w14:textId="77777777" w:rsidR="007B4D18" w:rsidRPr="00C1651D" w:rsidRDefault="007B4D18" w:rsidP="00DE2293">
            <w:pPr>
              <w:rPr>
                <w:rFonts w:cs="Arial"/>
                <w:sz w:val="18"/>
              </w:rPr>
            </w:pPr>
          </w:p>
        </w:tc>
      </w:tr>
      <w:tr w:rsidR="007B4D18" w:rsidRPr="00C1651D" w14:paraId="305CF1FE" w14:textId="77777777" w:rsidTr="00DE2293">
        <w:tc>
          <w:tcPr>
            <w:tcW w:w="4788" w:type="dxa"/>
          </w:tcPr>
          <w:p w14:paraId="5EA348F0" w14:textId="77777777" w:rsidR="007B4D18" w:rsidRPr="00C1651D" w:rsidRDefault="007B4D18" w:rsidP="00DE2293">
            <w:pPr>
              <w:rPr>
                <w:rFonts w:cs="Arial"/>
                <w:sz w:val="18"/>
              </w:rPr>
            </w:pPr>
          </w:p>
          <w:p w14:paraId="690F5F7E" w14:textId="77777777" w:rsidR="00B57875" w:rsidRPr="00C1651D" w:rsidRDefault="00B57875" w:rsidP="00B57875">
            <w:pPr>
              <w:rPr>
                <w:rFonts w:cs="Arial"/>
                <w:sz w:val="18"/>
              </w:rPr>
            </w:pPr>
            <w:r w:rsidRPr="00C1651D">
              <w:rPr>
                <w:rFonts w:cs="Arial"/>
                <w:sz w:val="18"/>
              </w:rPr>
              <w:t>ID ŠT. ZA DDV PONUDNIKA:</w:t>
            </w:r>
          </w:p>
          <w:p w14:paraId="4F02BE01" w14:textId="77777777" w:rsidR="007B4D18" w:rsidRPr="00C1651D" w:rsidRDefault="007B4D18" w:rsidP="00DE2293">
            <w:pPr>
              <w:rPr>
                <w:rFonts w:cs="Arial"/>
                <w:sz w:val="18"/>
              </w:rPr>
            </w:pPr>
          </w:p>
        </w:tc>
        <w:tc>
          <w:tcPr>
            <w:tcW w:w="4500" w:type="dxa"/>
          </w:tcPr>
          <w:p w14:paraId="37401471" w14:textId="77777777" w:rsidR="007B4D18" w:rsidRPr="00C1651D" w:rsidRDefault="007B4D18" w:rsidP="00DE2293">
            <w:pPr>
              <w:pStyle w:val="Header"/>
              <w:rPr>
                <w:rFonts w:ascii="Arial" w:hAnsi="Arial" w:cs="Arial"/>
                <w:sz w:val="18"/>
                <w:lang w:val="sl-SI"/>
              </w:rPr>
            </w:pPr>
          </w:p>
        </w:tc>
      </w:tr>
      <w:tr w:rsidR="007B4D18" w:rsidRPr="00C1651D" w14:paraId="75183452" w14:textId="77777777" w:rsidTr="00DE2293">
        <w:tc>
          <w:tcPr>
            <w:tcW w:w="4788" w:type="dxa"/>
          </w:tcPr>
          <w:p w14:paraId="78BC66ED" w14:textId="77777777" w:rsidR="007B4D18" w:rsidRPr="00C1651D" w:rsidRDefault="007B4D18" w:rsidP="00DE2293">
            <w:pPr>
              <w:rPr>
                <w:rFonts w:cs="Arial"/>
                <w:sz w:val="18"/>
              </w:rPr>
            </w:pPr>
          </w:p>
          <w:p w14:paraId="6EC58124" w14:textId="77777777" w:rsidR="007B4D18" w:rsidRPr="00C1651D" w:rsidRDefault="007B4D18" w:rsidP="00DE2293">
            <w:pPr>
              <w:rPr>
                <w:rFonts w:cs="Arial"/>
                <w:sz w:val="18"/>
              </w:rPr>
            </w:pPr>
            <w:r w:rsidRPr="00C1651D">
              <w:rPr>
                <w:rFonts w:cs="Arial"/>
                <w:sz w:val="18"/>
              </w:rPr>
              <w:t>MATIČNA ŠTEVILKA PONUDNIKA:</w:t>
            </w:r>
          </w:p>
          <w:p w14:paraId="29F82369" w14:textId="77777777" w:rsidR="007B4D18" w:rsidRPr="00C1651D" w:rsidRDefault="007B4D18" w:rsidP="00DE2293">
            <w:pPr>
              <w:rPr>
                <w:rFonts w:cs="Arial"/>
                <w:sz w:val="18"/>
              </w:rPr>
            </w:pPr>
          </w:p>
        </w:tc>
        <w:tc>
          <w:tcPr>
            <w:tcW w:w="4500" w:type="dxa"/>
          </w:tcPr>
          <w:p w14:paraId="2F734B30" w14:textId="77777777" w:rsidR="007B4D18" w:rsidRPr="00C1651D" w:rsidRDefault="007B4D18" w:rsidP="00DE2293">
            <w:pPr>
              <w:pStyle w:val="Header"/>
              <w:rPr>
                <w:rFonts w:ascii="Arial" w:hAnsi="Arial" w:cs="Arial"/>
                <w:sz w:val="18"/>
                <w:lang w:val="sl-SI"/>
              </w:rPr>
            </w:pPr>
          </w:p>
        </w:tc>
      </w:tr>
      <w:tr w:rsidR="007B4D18" w:rsidRPr="00C1651D" w14:paraId="44E8995A" w14:textId="77777777" w:rsidTr="00DE2293">
        <w:tc>
          <w:tcPr>
            <w:tcW w:w="4788" w:type="dxa"/>
          </w:tcPr>
          <w:p w14:paraId="3C9C1D5C" w14:textId="77777777" w:rsidR="007B4D18" w:rsidRPr="00C1651D" w:rsidRDefault="007B4D18" w:rsidP="00DE2293">
            <w:pPr>
              <w:rPr>
                <w:rFonts w:cs="Arial"/>
                <w:sz w:val="18"/>
              </w:rPr>
            </w:pPr>
          </w:p>
          <w:p w14:paraId="4C1F17BB" w14:textId="77777777" w:rsidR="007B4D18" w:rsidRPr="00C1651D" w:rsidRDefault="007B4D18" w:rsidP="00DE2293">
            <w:pPr>
              <w:rPr>
                <w:rFonts w:cs="Arial"/>
                <w:sz w:val="18"/>
              </w:rPr>
            </w:pPr>
            <w:r w:rsidRPr="00C1651D">
              <w:rPr>
                <w:rFonts w:cs="Arial"/>
                <w:sz w:val="18"/>
              </w:rPr>
              <w:t>ODGOVORNA OSEBA ZA PODPIS POGODBE:</w:t>
            </w:r>
          </w:p>
          <w:p w14:paraId="5FDE3B72" w14:textId="77777777" w:rsidR="007B4D18" w:rsidRPr="00C1651D" w:rsidRDefault="007B4D18" w:rsidP="00DE2293">
            <w:pPr>
              <w:rPr>
                <w:rFonts w:cs="Arial"/>
                <w:sz w:val="18"/>
              </w:rPr>
            </w:pPr>
          </w:p>
        </w:tc>
        <w:tc>
          <w:tcPr>
            <w:tcW w:w="4500" w:type="dxa"/>
          </w:tcPr>
          <w:p w14:paraId="6B9B6E6F" w14:textId="77777777" w:rsidR="007B4D18" w:rsidRPr="00C1651D" w:rsidRDefault="007B4D18" w:rsidP="00DE2293">
            <w:pPr>
              <w:rPr>
                <w:rFonts w:cs="Arial"/>
                <w:sz w:val="18"/>
              </w:rPr>
            </w:pPr>
          </w:p>
        </w:tc>
      </w:tr>
      <w:tr w:rsidR="007B4D18" w:rsidRPr="00C1651D" w14:paraId="151CDCB2" w14:textId="77777777" w:rsidTr="00DE2293">
        <w:tc>
          <w:tcPr>
            <w:tcW w:w="4788" w:type="dxa"/>
          </w:tcPr>
          <w:p w14:paraId="2A4FE372" w14:textId="77777777" w:rsidR="007B4D18" w:rsidRPr="00C1651D" w:rsidRDefault="007B4D18" w:rsidP="00DE2293">
            <w:pPr>
              <w:rPr>
                <w:rFonts w:cs="Arial"/>
                <w:sz w:val="18"/>
              </w:rPr>
            </w:pPr>
          </w:p>
          <w:p w14:paraId="55D54668" w14:textId="77777777" w:rsidR="007B4D18" w:rsidRPr="00C1651D" w:rsidRDefault="007B4D18" w:rsidP="00DE2293">
            <w:pPr>
              <w:rPr>
                <w:rFonts w:cs="Arial"/>
                <w:sz w:val="18"/>
              </w:rPr>
            </w:pPr>
            <w:r w:rsidRPr="00C1651D">
              <w:rPr>
                <w:rFonts w:cs="Arial"/>
                <w:sz w:val="18"/>
              </w:rPr>
              <w:t>NAZIV ODGOVORNE OSEBE ZA PODPIS POGODBE:</w:t>
            </w:r>
          </w:p>
          <w:p w14:paraId="71FAF43F" w14:textId="77777777" w:rsidR="007B4D18" w:rsidRPr="00C1651D" w:rsidRDefault="007B4D18" w:rsidP="00DE2293">
            <w:pPr>
              <w:rPr>
                <w:rFonts w:cs="Arial"/>
                <w:sz w:val="18"/>
              </w:rPr>
            </w:pPr>
          </w:p>
        </w:tc>
        <w:tc>
          <w:tcPr>
            <w:tcW w:w="4500" w:type="dxa"/>
          </w:tcPr>
          <w:p w14:paraId="43790761" w14:textId="77777777" w:rsidR="007B4D18" w:rsidRPr="00C1651D" w:rsidRDefault="007B4D18" w:rsidP="00DE2293">
            <w:pPr>
              <w:rPr>
                <w:rFonts w:cs="Arial"/>
                <w:sz w:val="18"/>
              </w:rPr>
            </w:pPr>
          </w:p>
        </w:tc>
      </w:tr>
    </w:tbl>
    <w:p w14:paraId="0F4B64F2" w14:textId="77777777" w:rsidR="00EE1DA5" w:rsidRPr="00C1651D" w:rsidRDefault="00EE1DA5" w:rsidP="00EE1DA5">
      <w:pPr>
        <w:ind w:right="216"/>
      </w:pPr>
    </w:p>
    <w:p w14:paraId="2D0E8911" w14:textId="77777777" w:rsidR="00132D62" w:rsidRPr="00C1651D" w:rsidRDefault="00132D62" w:rsidP="00EE1DA5">
      <w:pPr>
        <w:tabs>
          <w:tab w:val="center" w:pos="1440"/>
          <w:tab w:val="center" w:pos="4320"/>
          <w:tab w:val="center" w:pos="7200"/>
        </w:tabs>
        <w:spacing w:line="360" w:lineRule="auto"/>
      </w:pPr>
    </w:p>
    <w:p w14:paraId="59631A34" w14:textId="55066213" w:rsidR="00317B94" w:rsidRPr="00C1651D" w:rsidRDefault="00317B94" w:rsidP="00317B94">
      <w:pPr>
        <w:spacing w:line="360" w:lineRule="auto"/>
        <w:rPr>
          <w:rFonts w:cs="Arial"/>
        </w:rPr>
      </w:pPr>
      <w:r w:rsidRPr="00C1651D">
        <w:rPr>
          <w:rFonts w:cs="Arial"/>
        </w:rPr>
        <w:t xml:space="preserve">Kraj in datum: </w:t>
      </w:r>
      <w:r w:rsidRPr="00C1651D">
        <w:rPr>
          <w:rFonts w:cs="Arial"/>
        </w:rPr>
        <w:tab/>
      </w:r>
      <w:r w:rsidRPr="00C1651D">
        <w:rPr>
          <w:rFonts w:cs="Arial"/>
        </w:rPr>
        <w:tab/>
      </w:r>
      <w:r w:rsidRPr="00C1651D">
        <w:rPr>
          <w:rFonts w:cs="Arial"/>
        </w:rPr>
        <w:tab/>
      </w:r>
      <w:r w:rsidRPr="00C1651D">
        <w:rPr>
          <w:rFonts w:cs="Arial"/>
        </w:rPr>
        <w:tab/>
        <w:t>Žig:</w:t>
      </w:r>
      <w:r w:rsidRPr="00C1651D">
        <w:rPr>
          <w:rFonts w:cs="Arial"/>
        </w:rPr>
        <w:tab/>
      </w:r>
      <w:r w:rsidRPr="00C1651D">
        <w:rPr>
          <w:rFonts w:cs="Arial"/>
        </w:rPr>
        <w:tab/>
      </w:r>
      <w:r w:rsidRPr="00C1651D">
        <w:rPr>
          <w:rFonts w:cs="Arial"/>
        </w:rPr>
        <w:tab/>
      </w:r>
      <w:r>
        <w:rPr>
          <w:rFonts w:cs="Arial"/>
        </w:rPr>
        <w:tab/>
      </w:r>
      <w:r w:rsidRPr="00C1651D">
        <w:rPr>
          <w:rFonts w:cs="Arial"/>
        </w:rPr>
        <w:t>Podpis zastopnika</w:t>
      </w:r>
    </w:p>
    <w:p w14:paraId="49F11887" w14:textId="70ED4A1E" w:rsidR="00317B94" w:rsidRPr="00C1651D" w:rsidRDefault="00317B94" w:rsidP="00317B94">
      <w:pPr>
        <w:spacing w:line="360" w:lineRule="auto"/>
        <w:rPr>
          <w:rFonts w:cs="Arial"/>
        </w:rPr>
      </w:pP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Pr>
          <w:rFonts w:cs="Arial"/>
        </w:rPr>
        <w:tab/>
      </w:r>
      <w:r w:rsidRPr="00C1651D">
        <w:rPr>
          <w:rFonts w:cs="Arial"/>
        </w:rPr>
        <w:t>oz. prokurista:</w:t>
      </w:r>
    </w:p>
    <w:p w14:paraId="4146D280" w14:textId="5A414B38" w:rsidR="00317B94" w:rsidRPr="00C1651D" w:rsidRDefault="00317B94" w:rsidP="00317B94">
      <w:pPr>
        <w:spacing w:line="360" w:lineRule="auto"/>
        <w:rPr>
          <w:rFonts w:cs="Arial"/>
        </w:rPr>
      </w:pPr>
      <w:r w:rsidRPr="00C1651D">
        <w:rPr>
          <w:rFonts w:cs="Arial"/>
        </w:rPr>
        <w:t>........................................</w:t>
      </w: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Pr>
          <w:rFonts w:cs="Arial"/>
        </w:rPr>
        <w:tab/>
      </w:r>
      <w:r w:rsidRPr="00C1651D">
        <w:rPr>
          <w:rFonts w:cs="Arial"/>
        </w:rPr>
        <w:t>.........................................</w:t>
      </w:r>
    </w:p>
    <w:p w14:paraId="43309E01" w14:textId="7966D080" w:rsidR="00502F03" w:rsidRDefault="00502F03">
      <w:pPr>
        <w:jc w:val="left"/>
      </w:pPr>
      <w:r>
        <w:br w:type="page"/>
      </w:r>
    </w:p>
    <w:p w14:paraId="7859A586" w14:textId="068B08A8" w:rsidR="00EE1DA5" w:rsidRPr="00502F03" w:rsidRDefault="00502F03" w:rsidP="00502F03">
      <w:pPr>
        <w:tabs>
          <w:tab w:val="center" w:pos="1440"/>
          <w:tab w:val="center" w:pos="4320"/>
          <w:tab w:val="center" w:pos="7200"/>
        </w:tabs>
        <w:jc w:val="right"/>
        <w:rPr>
          <w:b/>
          <w:bCs/>
        </w:rPr>
      </w:pPr>
      <w:r w:rsidRPr="00502F03">
        <w:rPr>
          <w:b/>
          <w:bCs/>
        </w:rPr>
        <w:lastRenderedPageBreak/>
        <w:t>OBR-2</w:t>
      </w:r>
    </w:p>
    <w:p w14:paraId="580E6B12" w14:textId="77777777" w:rsidR="00502F03" w:rsidRDefault="00502F03" w:rsidP="00EE1DA5">
      <w:pPr>
        <w:tabs>
          <w:tab w:val="center" w:pos="1440"/>
          <w:tab w:val="center" w:pos="4320"/>
          <w:tab w:val="center" w:pos="7200"/>
        </w:tabs>
      </w:pPr>
    </w:p>
    <w:p w14:paraId="5AD7858C" w14:textId="1DADD1DF" w:rsidR="00502F03" w:rsidRDefault="00502F03" w:rsidP="00502F03">
      <w:pPr>
        <w:pStyle w:val="StyleHeading211ptBoldCentered"/>
      </w:pPr>
      <w:bookmarkStart w:id="146" w:name="_Toc222908882"/>
      <w:r>
        <w:t>IZJAVA O SPREJEMU POGOJEV JAVNEGA NAROČILA</w:t>
      </w:r>
      <w:bookmarkEnd w:id="146"/>
    </w:p>
    <w:p w14:paraId="6345AA24" w14:textId="2AD7AB71" w:rsidR="00502F03" w:rsidRPr="00502F03" w:rsidRDefault="00502F03" w:rsidP="00502F03">
      <w:pPr>
        <w:tabs>
          <w:tab w:val="center" w:pos="1440"/>
          <w:tab w:val="center" w:pos="4320"/>
          <w:tab w:val="center" w:pos="7200"/>
        </w:tabs>
        <w:jc w:val="center"/>
        <w:rPr>
          <w:b/>
          <w:bCs/>
          <w:sz w:val="22"/>
          <w:szCs w:val="28"/>
        </w:rPr>
      </w:pPr>
      <w:r w:rsidRPr="00502F03">
        <w:rPr>
          <w:b/>
          <w:bCs/>
          <w:sz w:val="22"/>
          <w:szCs w:val="28"/>
        </w:rPr>
        <w:t>POD OZNAKO JN-S0753</w:t>
      </w:r>
    </w:p>
    <w:p w14:paraId="4FE662C9" w14:textId="77777777" w:rsidR="00502F03" w:rsidRDefault="00502F03" w:rsidP="00EE1DA5">
      <w:pPr>
        <w:tabs>
          <w:tab w:val="center" w:pos="1440"/>
          <w:tab w:val="center" w:pos="4320"/>
          <w:tab w:val="center" w:pos="7200"/>
        </w:tabs>
      </w:pPr>
    </w:p>
    <w:p w14:paraId="4E99C845" w14:textId="77777777" w:rsidR="00502F03" w:rsidRDefault="00502F03" w:rsidP="00EE1DA5">
      <w:pPr>
        <w:tabs>
          <w:tab w:val="center" w:pos="1440"/>
          <w:tab w:val="center" w:pos="4320"/>
          <w:tab w:val="center" w:pos="7200"/>
        </w:tabs>
      </w:pPr>
    </w:p>
    <w:p w14:paraId="77452F53" w14:textId="77777777" w:rsidR="00502F03" w:rsidRDefault="00502F03" w:rsidP="00EE1DA5">
      <w:pPr>
        <w:tabs>
          <w:tab w:val="center" w:pos="1440"/>
          <w:tab w:val="center" w:pos="4320"/>
          <w:tab w:val="center" w:pos="7200"/>
        </w:tabs>
      </w:pPr>
    </w:p>
    <w:p w14:paraId="1EEE04EF" w14:textId="77777777" w:rsidR="00502F03" w:rsidRDefault="00502F03" w:rsidP="00EE1DA5">
      <w:pPr>
        <w:tabs>
          <w:tab w:val="center" w:pos="1440"/>
          <w:tab w:val="center" w:pos="4320"/>
          <w:tab w:val="center" w:pos="7200"/>
        </w:tabs>
      </w:pPr>
    </w:p>
    <w:p w14:paraId="788A4C47" w14:textId="77777777" w:rsidR="00502F03" w:rsidRDefault="00502F03" w:rsidP="00502F03">
      <w:pPr>
        <w:spacing w:line="360" w:lineRule="auto"/>
        <w:rPr>
          <w:u w:val="single"/>
        </w:rPr>
      </w:pPr>
      <w:r>
        <w:rPr>
          <w:u w:val="single"/>
        </w:rPr>
        <w:t>Ponudnik:</w:t>
      </w:r>
    </w:p>
    <w:p w14:paraId="6C9D43AA" w14:textId="77777777" w:rsidR="00502F03" w:rsidRDefault="00502F03" w:rsidP="00502F03">
      <w:pPr>
        <w:spacing w:line="360" w:lineRule="auto"/>
      </w:pPr>
    </w:p>
    <w:p w14:paraId="6839C4F8" w14:textId="77777777" w:rsidR="00502F03" w:rsidRDefault="00502F03" w:rsidP="00502F03">
      <w:r>
        <w:t>- naziv in ime ponudnika: ..........................................................................................................................</w:t>
      </w:r>
    </w:p>
    <w:p w14:paraId="0B4653CF" w14:textId="77777777" w:rsidR="00502F03" w:rsidRDefault="00502F03" w:rsidP="00502F03"/>
    <w:p w14:paraId="2409ED64" w14:textId="77777777" w:rsidR="00502F03" w:rsidRDefault="00502F03" w:rsidP="00502F03">
      <w:r>
        <w:t>- naslov: ....................................................................................................................................................</w:t>
      </w:r>
    </w:p>
    <w:p w14:paraId="2BE4C9DB" w14:textId="77777777" w:rsidR="00502F03" w:rsidRDefault="00502F03" w:rsidP="00502F03"/>
    <w:p w14:paraId="032096B4" w14:textId="77777777" w:rsidR="00502F03" w:rsidRDefault="00502F03" w:rsidP="00502F03">
      <w:r>
        <w:t>- zastopnik (prokurist) oz. podpisnik pogodbe: .........................................................................................</w:t>
      </w:r>
    </w:p>
    <w:p w14:paraId="14421717" w14:textId="77777777" w:rsidR="00502F03" w:rsidRDefault="00502F03" w:rsidP="00502F03"/>
    <w:p w14:paraId="467C7A77" w14:textId="77777777" w:rsidR="00502F03" w:rsidRDefault="00502F03" w:rsidP="00502F03"/>
    <w:p w14:paraId="3072FF0C" w14:textId="04C7B1A6" w:rsidR="00502F03" w:rsidRDefault="00502F03" w:rsidP="00502F03">
      <w:pPr>
        <w:ind w:right="216"/>
        <w:rPr>
          <w:rFonts w:cs="Arial"/>
          <w:b/>
          <w:szCs w:val="20"/>
        </w:rPr>
      </w:pPr>
      <w:r>
        <w:rPr>
          <w:rFonts w:cs="Arial"/>
          <w:bCs/>
        </w:rPr>
        <w:t xml:space="preserve">Izjavljamo, da sprejemamo vse pogoje, navedene v </w:t>
      </w:r>
      <w:r>
        <w:rPr>
          <w:rFonts w:cs="Arial"/>
          <w:color w:val="282828"/>
          <w:szCs w:val="20"/>
        </w:rPr>
        <w:t xml:space="preserve">Dokumentaciji v zvezi z oddajo javnega naročila </w:t>
      </w:r>
      <w:r>
        <w:rPr>
          <w:rFonts w:cs="Arial"/>
          <w:bCs/>
        </w:rPr>
        <w:t xml:space="preserve">za predložitev ponudbe za </w:t>
      </w:r>
      <w:r w:rsidRPr="00502F03">
        <w:rPr>
          <w:rFonts w:cs="Arial"/>
          <w:b/>
        </w:rPr>
        <w:t>revidiranje računovodskih izkazov in sodil za delitev po dejavnostih</w:t>
      </w:r>
      <w:r>
        <w:rPr>
          <w:rFonts w:cs="Arial"/>
          <w:b/>
        </w:rPr>
        <w:t xml:space="preserve"> </w:t>
      </w:r>
      <w:r w:rsidRPr="00502F03">
        <w:rPr>
          <w:rFonts w:cs="Arial"/>
          <w:b/>
        </w:rPr>
        <w:t>za obdobje treh let (2026, 2027 in 2028)</w:t>
      </w:r>
      <w:r>
        <w:rPr>
          <w:rFonts w:cs="Arial"/>
          <w:b/>
        </w:rPr>
        <w:t>.</w:t>
      </w:r>
    </w:p>
    <w:p w14:paraId="46AF44B4" w14:textId="77777777" w:rsidR="00502F03" w:rsidRDefault="00502F03" w:rsidP="00502F03">
      <w:pPr>
        <w:spacing w:line="276" w:lineRule="auto"/>
        <w:rPr>
          <w:highlight w:val="cyan"/>
        </w:rPr>
      </w:pPr>
    </w:p>
    <w:p w14:paraId="4CEB82F5" w14:textId="77777777" w:rsidR="00502F03" w:rsidRDefault="00502F03" w:rsidP="00502F03">
      <w:pPr>
        <w:spacing w:line="276" w:lineRule="auto"/>
      </w:pPr>
    </w:p>
    <w:p w14:paraId="020BDB7B" w14:textId="77777777" w:rsidR="00502F03" w:rsidRDefault="00502F03" w:rsidP="00502F03">
      <w:pPr>
        <w:spacing w:line="276" w:lineRule="auto"/>
      </w:pPr>
      <w:r>
        <w:t>Pod kazensko in materialno odgovornostjo izjavljamo, da:</w:t>
      </w:r>
    </w:p>
    <w:p w14:paraId="1BEFB56F" w14:textId="77777777" w:rsidR="00502F03" w:rsidRDefault="00502F03" w:rsidP="00502F03">
      <w:pPr>
        <w:pStyle w:val="ListParagraph"/>
        <w:numPr>
          <w:ilvl w:val="0"/>
          <w:numId w:val="43"/>
        </w:numPr>
        <w:suppressAutoHyphens/>
        <w:spacing w:line="280" w:lineRule="atLeast"/>
      </w:pPr>
      <w:r>
        <w:t>bomo izvajali javno naročilo strokovno in kvalitetno po pravilih stroke, v skladu z veljavnimi predpisi (zakoni, pravilniki, standardi, tehničnimi soglasji), tehničnimi navodili, priporočili in normativi, če bomo izbrani za izvedbo javnega naročila;</w:t>
      </w:r>
    </w:p>
    <w:p w14:paraId="56101C32" w14:textId="77777777" w:rsidR="00502F03" w:rsidRDefault="00502F03" w:rsidP="00502F03">
      <w:pPr>
        <w:pStyle w:val="ListParagraph"/>
        <w:numPr>
          <w:ilvl w:val="0"/>
          <w:numId w:val="43"/>
        </w:numPr>
        <w:suppressAutoHyphens/>
        <w:spacing w:line="280" w:lineRule="atLeast"/>
      </w:pPr>
      <w:r>
        <w:t>bomo javno naročilo izvajali s strokovno usposobljenimi delavci oziroma kadrom in pri tem upoštevali vse zahteve varstva pri delu in delovne zakonodaje, veljavne na ozemlju RS;</w:t>
      </w:r>
    </w:p>
    <w:p w14:paraId="431695D6" w14:textId="77777777" w:rsidR="00502F03" w:rsidRDefault="00502F03" w:rsidP="00502F03">
      <w:pPr>
        <w:pStyle w:val="ListParagraph"/>
        <w:numPr>
          <w:ilvl w:val="0"/>
          <w:numId w:val="43"/>
        </w:numPr>
        <w:suppressAutoHyphens/>
        <w:spacing w:line="280" w:lineRule="atLeast"/>
      </w:pPr>
      <w:r>
        <w:t>se v celoti strinjamo in sprejemamo pogoje in ostale zahteve naročnika, navedene v tej dokumentaciji v zvezi z oddajo javnega naročila, brez kakršnihkoli omejitev;</w:t>
      </w:r>
    </w:p>
    <w:p w14:paraId="547F0D41" w14:textId="47DB18AF" w:rsidR="00502F03" w:rsidRDefault="00502F03" w:rsidP="00502F03">
      <w:pPr>
        <w:pStyle w:val="ListParagraph"/>
        <w:numPr>
          <w:ilvl w:val="0"/>
          <w:numId w:val="43"/>
        </w:numPr>
        <w:suppressAutoHyphens/>
        <w:spacing w:line="280" w:lineRule="atLeast"/>
        <w:rPr>
          <w:b/>
          <w:bCs/>
        </w:rPr>
      </w:pPr>
      <w:r>
        <w:rPr>
          <w:b/>
          <w:bCs/>
        </w:rPr>
        <w:t>naša ponudba velja še 60 dni po roku za oddajo ponudb;</w:t>
      </w:r>
    </w:p>
    <w:p w14:paraId="292C60A3" w14:textId="77777777" w:rsidR="00502F03" w:rsidRDefault="00502F03" w:rsidP="00502F03">
      <w:pPr>
        <w:pStyle w:val="ListParagraph"/>
        <w:numPr>
          <w:ilvl w:val="0"/>
          <w:numId w:val="43"/>
        </w:numPr>
        <w:suppressAutoHyphens/>
        <w:spacing w:line="280" w:lineRule="atLeast"/>
      </w:pPr>
      <w:r>
        <w:t>smo ob izdelavi ponudbe pregledali celotno dokumentacijo v zvezi z oddajo javnega naročila;</w:t>
      </w:r>
    </w:p>
    <w:p w14:paraId="268427E1" w14:textId="77777777" w:rsidR="00502F03" w:rsidRDefault="00502F03" w:rsidP="00502F03">
      <w:pPr>
        <w:pStyle w:val="ListParagraph"/>
        <w:numPr>
          <w:ilvl w:val="0"/>
          <w:numId w:val="43"/>
        </w:numPr>
        <w:suppressAutoHyphens/>
        <w:spacing w:line="280" w:lineRule="atLeast"/>
      </w:pPr>
      <w:r>
        <w:t>smo v celoti seznanjeni z obsegom in zahtevnostjo javnega naročila;</w:t>
      </w:r>
    </w:p>
    <w:p w14:paraId="36FAB456" w14:textId="77777777" w:rsidR="00502F03" w:rsidRDefault="00502F03" w:rsidP="00502F03">
      <w:pPr>
        <w:pStyle w:val="ListParagraph"/>
        <w:numPr>
          <w:ilvl w:val="0"/>
          <w:numId w:val="43"/>
        </w:numPr>
        <w:suppressAutoHyphens/>
        <w:spacing w:line="280" w:lineRule="atLeast"/>
      </w:pPr>
      <w:r>
        <w:t>smo podali samo resnične oziroma verodostojne izjave in podatke ter za njihovo resničnost prevzemamo popolno odgovornost.</w:t>
      </w:r>
    </w:p>
    <w:p w14:paraId="4AE519AA" w14:textId="77777777" w:rsidR="00502F03" w:rsidRDefault="00502F03" w:rsidP="00502F03"/>
    <w:p w14:paraId="3F981430" w14:textId="77777777" w:rsidR="00502F03" w:rsidRDefault="00502F03" w:rsidP="00502F03"/>
    <w:p w14:paraId="484B44F0" w14:textId="77777777" w:rsidR="00502F03" w:rsidRDefault="00502F03" w:rsidP="00502F03"/>
    <w:p w14:paraId="0AA07A51" w14:textId="77777777" w:rsidR="00502F03" w:rsidRDefault="00502F03" w:rsidP="00502F03">
      <w:pPr>
        <w:spacing w:line="360" w:lineRule="auto"/>
      </w:pPr>
    </w:p>
    <w:p w14:paraId="498121B5" w14:textId="77777777" w:rsidR="00502F03" w:rsidRDefault="00502F03" w:rsidP="00502F03">
      <w:pPr>
        <w:spacing w:line="360" w:lineRule="auto"/>
        <w:jc w:val="center"/>
      </w:pPr>
      <w:r>
        <w:t xml:space="preserve">Kraj in datum: </w:t>
      </w:r>
      <w:r>
        <w:tab/>
      </w:r>
      <w:r>
        <w:tab/>
      </w:r>
      <w:r>
        <w:tab/>
      </w:r>
      <w:r>
        <w:tab/>
        <w:t>Žig:</w:t>
      </w:r>
      <w:r>
        <w:tab/>
      </w:r>
      <w:r>
        <w:tab/>
      </w:r>
      <w:r>
        <w:tab/>
      </w:r>
      <w:r>
        <w:tab/>
        <w:t>Podpis zastopnika</w:t>
      </w:r>
    </w:p>
    <w:p w14:paraId="79F70400" w14:textId="77777777" w:rsidR="00502F03" w:rsidRDefault="00502F03" w:rsidP="00502F03">
      <w:pPr>
        <w:spacing w:line="360" w:lineRule="auto"/>
        <w:ind w:left="5664" w:firstLine="708"/>
        <w:jc w:val="center"/>
      </w:pPr>
      <w:r>
        <w:t>oz. prokurista:</w:t>
      </w:r>
    </w:p>
    <w:p w14:paraId="14617FBF" w14:textId="77777777" w:rsidR="00502F03" w:rsidRDefault="00502F03" w:rsidP="00502F03">
      <w:pPr>
        <w:pStyle w:val="BESEDILO"/>
        <w:keepLines w:val="0"/>
        <w:widowControl/>
        <w:tabs>
          <w:tab w:val="clear" w:pos="2155"/>
        </w:tabs>
        <w:spacing w:line="360" w:lineRule="auto"/>
        <w:jc w:val="center"/>
        <w:rPr>
          <w:kern w:val="0"/>
          <w:szCs w:val="24"/>
        </w:rPr>
      </w:pPr>
    </w:p>
    <w:p w14:paraId="7B6E6CB8" w14:textId="77777777" w:rsidR="00502F03" w:rsidRDefault="00502F03" w:rsidP="00502F03">
      <w:pPr>
        <w:spacing w:line="360" w:lineRule="auto"/>
        <w:jc w:val="center"/>
      </w:pPr>
      <w:r>
        <w:t>........................................</w:t>
      </w:r>
      <w:r>
        <w:tab/>
      </w:r>
      <w:r>
        <w:tab/>
      </w:r>
      <w:r>
        <w:tab/>
      </w:r>
      <w:r>
        <w:tab/>
      </w:r>
      <w:r>
        <w:tab/>
      </w:r>
      <w:r>
        <w:tab/>
        <w:t>..............................................</w:t>
      </w:r>
    </w:p>
    <w:p w14:paraId="310DC6A4" w14:textId="77777777" w:rsidR="00502F03" w:rsidRDefault="00502F03" w:rsidP="00EE1DA5">
      <w:pPr>
        <w:tabs>
          <w:tab w:val="center" w:pos="1440"/>
          <w:tab w:val="center" w:pos="4320"/>
          <w:tab w:val="center" w:pos="7200"/>
        </w:tabs>
      </w:pPr>
    </w:p>
    <w:p w14:paraId="6AEF4CEB" w14:textId="77777777" w:rsidR="00502F03" w:rsidRPr="00C1651D" w:rsidRDefault="00502F03" w:rsidP="00EE1DA5">
      <w:pPr>
        <w:tabs>
          <w:tab w:val="center" w:pos="1440"/>
          <w:tab w:val="center" w:pos="4320"/>
          <w:tab w:val="center" w:pos="7200"/>
        </w:tabs>
      </w:pPr>
    </w:p>
    <w:p w14:paraId="585FF8DE" w14:textId="77777777" w:rsidR="00502F03" w:rsidRDefault="00B57875" w:rsidP="00B57875">
      <w:pPr>
        <w:jc w:val="left"/>
        <w:rPr>
          <w:rFonts w:eastAsia="Calibri" w:cs="Arial"/>
          <w:szCs w:val="20"/>
        </w:rPr>
      </w:pPr>
      <w:r w:rsidRPr="00C1651D">
        <w:rPr>
          <w:rFonts w:eastAsia="Calibri" w:cs="Arial"/>
          <w:szCs w:val="20"/>
        </w:rPr>
        <w:br w:type="page"/>
      </w:r>
    </w:p>
    <w:p w14:paraId="1CE23BC0" w14:textId="141CA2FD" w:rsidR="00502F03" w:rsidRPr="00502F03" w:rsidRDefault="00502F03" w:rsidP="00502F03">
      <w:pPr>
        <w:jc w:val="right"/>
        <w:rPr>
          <w:rFonts w:eastAsia="Calibri" w:cs="Arial"/>
          <w:b/>
          <w:bCs/>
          <w:szCs w:val="20"/>
        </w:rPr>
      </w:pPr>
      <w:r w:rsidRPr="00502F03">
        <w:rPr>
          <w:rFonts w:eastAsia="Calibri" w:cs="Arial"/>
          <w:b/>
          <w:bCs/>
          <w:szCs w:val="20"/>
        </w:rPr>
        <w:lastRenderedPageBreak/>
        <w:t>OBR-3</w:t>
      </w:r>
    </w:p>
    <w:p w14:paraId="7C65058F" w14:textId="5E7E7D1D" w:rsidR="00B57875" w:rsidRDefault="00B57875" w:rsidP="00B57875">
      <w:pPr>
        <w:jc w:val="left"/>
        <w:rPr>
          <w:rFonts w:eastAsia="Calibri" w:cs="Arial"/>
          <w:szCs w:val="20"/>
        </w:rPr>
      </w:pPr>
      <w:r w:rsidRPr="00C1651D">
        <w:rPr>
          <w:rFonts w:eastAsia="Calibri" w:cs="Arial"/>
          <w:szCs w:val="20"/>
        </w:rPr>
        <w:t>Ponudnik: ..................................................</w:t>
      </w:r>
    </w:p>
    <w:p w14:paraId="555F5809" w14:textId="77777777" w:rsidR="00502F03" w:rsidRPr="00C1651D" w:rsidRDefault="00502F03" w:rsidP="00B57875">
      <w:pPr>
        <w:jc w:val="left"/>
        <w:rPr>
          <w:rFonts w:eastAsia="Calibri" w:cs="Arial"/>
          <w:szCs w:val="20"/>
        </w:rPr>
      </w:pPr>
    </w:p>
    <w:p w14:paraId="4A9334F6" w14:textId="6A0C1423" w:rsidR="00B57875" w:rsidRDefault="00B57875" w:rsidP="00B57875">
      <w:pPr>
        <w:spacing w:line="360" w:lineRule="auto"/>
        <w:jc w:val="left"/>
        <w:rPr>
          <w:rFonts w:eastAsia="Calibri" w:cs="Arial"/>
          <w:szCs w:val="20"/>
        </w:rPr>
      </w:pPr>
      <w:r w:rsidRPr="00C1651D">
        <w:rPr>
          <w:rFonts w:eastAsia="Calibri" w:cs="Arial"/>
          <w:szCs w:val="20"/>
        </w:rPr>
        <w:t xml:space="preserve">Naslov:  </w:t>
      </w:r>
      <w:r w:rsidR="00844641" w:rsidRPr="00C1651D">
        <w:rPr>
          <w:rFonts w:eastAsia="Calibri" w:cs="Arial"/>
          <w:szCs w:val="20"/>
        </w:rPr>
        <w:t xml:space="preserve"> </w:t>
      </w:r>
      <w:r w:rsidRPr="00C1651D">
        <w:rPr>
          <w:rFonts w:eastAsia="Calibri" w:cs="Arial"/>
          <w:szCs w:val="20"/>
        </w:rPr>
        <w:t>....................................................</w:t>
      </w:r>
    </w:p>
    <w:p w14:paraId="21152686" w14:textId="77777777" w:rsidR="00502F03" w:rsidRDefault="00502F03" w:rsidP="00B57875">
      <w:pPr>
        <w:spacing w:line="360" w:lineRule="auto"/>
        <w:jc w:val="left"/>
        <w:rPr>
          <w:rFonts w:eastAsia="Calibri" w:cs="Arial"/>
          <w:szCs w:val="20"/>
        </w:rPr>
      </w:pPr>
    </w:p>
    <w:p w14:paraId="64C48C3C" w14:textId="77777777" w:rsidR="00B57875" w:rsidRPr="00151443" w:rsidRDefault="00B57875" w:rsidP="00151443">
      <w:pPr>
        <w:pStyle w:val="StyleHeading211ptBoldCentered"/>
      </w:pPr>
      <w:bookmarkStart w:id="147" w:name="_Toc222908883"/>
      <w:r w:rsidRPr="0040665D">
        <w:t>PREDRAČUN</w:t>
      </w:r>
      <w:bookmarkEnd w:id="147"/>
    </w:p>
    <w:p w14:paraId="6344BDAD" w14:textId="68D6587B" w:rsidR="00B57875" w:rsidRPr="00151443" w:rsidRDefault="009C5512" w:rsidP="00B57875">
      <w:pPr>
        <w:jc w:val="center"/>
        <w:rPr>
          <w:rFonts w:eastAsia="Calibri" w:cs="Arial"/>
          <w:b/>
          <w:sz w:val="22"/>
          <w:szCs w:val="22"/>
        </w:rPr>
      </w:pPr>
      <w:r>
        <w:rPr>
          <w:rFonts w:eastAsia="Calibri" w:cs="Arial"/>
          <w:b/>
          <w:sz w:val="22"/>
          <w:szCs w:val="22"/>
        </w:rPr>
        <w:t xml:space="preserve">ZA </w:t>
      </w:r>
      <w:r w:rsidR="00B57875" w:rsidRPr="00151443">
        <w:rPr>
          <w:rFonts w:eastAsia="Calibri" w:cs="Arial"/>
          <w:b/>
          <w:sz w:val="22"/>
          <w:szCs w:val="22"/>
        </w:rPr>
        <w:t xml:space="preserve">JAVNO NAROČILO </w:t>
      </w:r>
      <w:r w:rsidR="0011047E">
        <w:rPr>
          <w:rFonts w:eastAsia="Calibri" w:cs="Arial"/>
          <w:b/>
          <w:sz w:val="22"/>
          <w:szCs w:val="22"/>
        </w:rPr>
        <w:t>JN-S0753</w:t>
      </w:r>
    </w:p>
    <w:p w14:paraId="5F2D748E" w14:textId="77777777" w:rsidR="00B57875" w:rsidRDefault="00B57875" w:rsidP="00B57875">
      <w:pPr>
        <w:jc w:val="center"/>
        <w:rPr>
          <w:rFonts w:eastAsia="Calibri" w:cs="Arial"/>
          <w:b/>
          <w:szCs w:val="20"/>
        </w:rPr>
      </w:pPr>
    </w:p>
    <w:p w14:paraId="07432935" w14:textId="77777777" w:rsidR="00266C5F" w:rsidRPr="00C1651D" w:rsidRDefault="00266C5F" w:rsidP="00B57875">
      <w:pPr>
        <w:jc w:val="center"/>
        <w:rPr>
          <w:rFonts w:eastAsia="Calibri" w:cs="Arial"/>
          <w:b/>
          <w:szCs w:val="20"/>
        </w:rPr>
      </w:pPr>
    </w:p>
    <w:p w14:paraId="31ACE25A" w14:textId="7C8F5ADB" w:rsidR="00844641" w:rsidRDefault="00F21643" w:rsidP="00844641">
      <w:pPr>
        <w:suppressAutoHyphens/>
        <w:jc w:val="center"/>
        <w:rPr>
          <w:rFonts w:cs="Arial"/>
          <w:b/>
          <w:szCs w:val="20"/>
          <w:lang w:eastAsia="ar-SA"/>
        </w:rPr>
      </w:pPr>
      <w:r>
        <w:rPr>
          <w:b/>
          <w:bCs/>
        </w:rPr>
        <w:t>R</w:t>
      </w:r>
      <w:r w:rsidR="00B57875" w:rsidRPr="00C1651D">
        <w:rPr>
          <w:b/>
          <w:bCs/>
        </w:rPr>
        <w:t>evidiranj</w:t>
      </w:r>
      <w:r>
        <w:rPr>
          <w:b/>
          <w:bCs/>
        </w:rPr>
        <w:t>e</w:t>
      </w:r>
      <w:r w:rsidR="00B57875" w:rsidRPr="00C1651D">
        <w:rPr>
          <w:b/>
          <w:bCs/>
        </w:rPr>
        <w:t xml:space="preserve"> računovodskih izkazov</w:t>
      </w:r>
      <w:r>
        <w:rPr>
          <w:b/>
          <w:bCs/>
        </w:rPr>
        <w:t xml:space="preserve"> in sodil za delitev po dejavnostih za obdobje treh let</w:t>
      </w:r>
      <w:r w:rsidR="00375EDB">
        <w:rPr>
          <w:b/>
          <w:bCs/>
        </w:rPr>
        <w:t xml:space="preserve"> (2026, 2027 in 2028)</w:t>
      </w:r>
    </w:p>
    <w:p w14:paraId="4816F067" w14:textId="77777777" w:rsidR="002A4B9A" w:rsidRDefault="002A4B9A" w:rsidP="00844641">
      <w:pPr>
        <w:suppressAutoHyphens/>
        <w:jc w:val="center"/>
        <w:rPr>
          <w:rFonts w:cs="Arial"/>
          <w:b/>
          <w:szCs w:val="20"/>
          <w:lang w:eastAsia="ar-SA"/>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
        <w:gridCol w:w="7048"/>
        <w:gridCol w:w="1984"/>
      </w:tblGrid>
      <w:tr w:rsidR="00B57875" w:rsidRPr="00DB3E37" w14:paraId="5A030948" w14:textId="77777777" w:rsidTr="007F416B">
        <w:trPr>
          <w:jc w:val="center"/>
        </w:trPr>
        <w:tc>
          <w:tcPr>
            <w:tcW w:w="744" w:type="dxa"/>
          </w:tcPr>
          <w:p w14:paraId="1938BC1D" w14:textId="77777777" w:rsidR="00B57875" w:rsidRPr="00E4450A" w:rsidRDefault="00B57875" w:rsidP="008B5009">
            <w:pPr>
              <w:jc w:val="center"/>
              <w:rPr>
                <w:rFonts w:cs="Arial"/>
                <w:b/>
              </w:rPr>
            </w:pPr>
            <w:bookmarkStart w:id="148" w:name="_Hlk148337989"/>
          </w:p>
          <w:p w14:paraId="30956BA5" w14:textId="77777777" w:rsidR="00B57875" w:rsidRPr="00DB3E37" w:rsidRDefault="00B57875" w:rsidP="008B5009">
            <w:pPr>
              <w:jc w:val="center"/>
              <w:rPr>
                <w:rFonts w:cs="Arial"/>
                <w:b/>
              </w:rPr>
            </w:pPr>
            <w:r w:rsidRPr="00DB3E37">
              <w:rPr>
                <w:rFonts w:cs="Arial"/>
                <w:b/>
              </w:rPr>
              <w:t>Poz.</w:t>
            </w:r>
          </w:p>
        </w:tc>
        <w:tc>
          <w:tcPr>
            <w:tcW w:w="7048" w:type="dxa"/>
          </w:tcPr>
          <w:p w14:paraId="6F4F5AE0" w14:textId="77777777" w:rsidR="00B57875" w:rsidRPr="00DB3E37" w:rsidRDefault="00B57875" w:rsidP="008B5009">
            <w:pPr>
              <w:jc w:val="center"/>
              <w:rPr>
                <w:rFonts w:cs="Arial"/>
                <w:b/>
              </w:rPr>
            </w:pPr>
          </w:p>
          <w:p w14:paraId="525E3D95" w14:textId="77777777" w:rsidR="00B57875" w:rsidRPr="00DB3E37" w:rsidRDefault="00B57875" w:rsidP="008B5009">
            <w:pPr>
              <w:jc w:val="center"/>
              <w:rPr>
                <w:rFonts w:cs="Arial"/>
                <w:b/>
              </w:rPr>
            </w:pPr>
            <w:r w:rsidRPr="00DB3E37">
              <w:rPr>
                <w:rFonts w:cs="Arial"/>
                <w:b/>
              </w:rPr>
              <w:t>Opis postavke:</w:t>
            </w:r>
          </w:p>
        </w:tc>
        <w:tc>
          <w:tcPr>
            <w:tcW w:w="1984" w:type="dxa"/>
          </w:tcPr>
          <w:p w14:paraId="046D60DD" w14:textId="77777777" w:rsidR="00B57875" w:rsidRPr="00DB3E37" w:rsidRDefault="00B57875" w:rsidP="008B5009">
            <w:pPr>
              <w:jc w:val="center"/>
              <w:rPr>
                <w:rFonts w:cs="Arial"/>
                <w:b/>
              </w:rPr>
            </w:pPr>
          </w:p>
          <w:p w14:paraId="7329A8B1" w14:textId="2D95ACC4" w:rsidR="00B57875" w:rsidRPr="00DB3E37" w:rsidRDefault="00854FE1" w:rsidP="008B5009">
            <w:pPr>
              <w:jc w:val="center"/>
              <w:rPr>
                <w:rFonts w:cs="Arial"/>
                <w:b/>
              </w:rPr>
            </w:pPr>
            <w:r w:rsidRPr="00DB3E37">
              <w:rPr>
                <w:rFonts w:cs="Arial"/>
                <w:b/>
              </w:rPr>
              <w:t xml:space="preserve">Vrednost v </w:t>
            </w:r>
            <w:r w:rsidR="00B57875" w:rsidRPr="00DB3E37">
              <w:rPr>
                <w:rFonts w:cs="Arial"/>
                <w:b/>
              </w:rPr>
              <w:t>EUR</w:t>
            </w:r>
          </w:p>
          <w:p w14:paraId="2039872A" w14:textId="3BDFEAD2" w:rsidR="00B57875" w:rsidRPr="00DB3E37" w:rsidRDefault="00854FE1" w:rsidP="00B8786D">
            <w:pPr>
              <w:jc w:val="center"/>
              <w:rPr>
                <w:rFonts w:cs="Arial"/>
                <w:b/>
              </w:rPr>
            </w:pPr>
            <w:r w:rsidRPr="00DB3E37">
              <w:rPr>
                <w:rFonts w:cs="Arial"/>
                <w:b/>
              </w:rPr>
              <w:t>brez DDV</w:t>
            </w:r>
          </w:p>
        </w:tc>
      </w:tr>
      <w:tr w:rsidR="00B8786D" w:rsidRPr="00375EDB" w14:paraId="14B4769E" w14:textId="77777777" w:rsidTr="00616C23">
        <w:trPr>
          <w:trHeight w:val="854"/>
          <w:jc w:val="center"/>
        </w:trPr>
        <w:tc>
          <w:tcPr>
            <w:tcW w:w="744" w:type="dxa"/>
            <w:vAlign w:val="center"/>
          </w:tcPr>
          <w:p w14:paraId="418803BF" w14:textId="77777777" w:rsidR="00B57875" w:rsidRPr="00375EDB" w:rsidRDefault="00B57875" w:rsidP="008B5009">
            <w:pPr>
              <w:jc w:val="center"/>
              <w:rPr>
                <w:rFonts w:cs="Arial"/>
              </w:rPr>
            </w:pPr>
            <w:r w:rsidRPr="00375EDB">
              <w:rPr>
                <w:rFonts w:cs="Arial"/>
              </w:rPr>
              <w:t>01</w:t>
            </w:r>
          </w:p>
        </w:tc>
        <w:tc>
          <w:tcPr>
            <w:tcW w:w="7048" w:type="dxa"/>
            <w:vAlign w:val="center"/>
          </w:tcPr>
          <w:p w14:paraId="1A048224" w14:textId="77777777" w:rsidR="00B57875" w:rsidRPr="00375EDB" w:rsidRDefault="00B57875" w:rsidP="008B5009">
            <w:pPr>
              <w:jc w:val="left"/>
              <w:rPr>
                <w:rFonts w:cs="Arial"/>
                <w:sz w:val="16"/>
                <w:szCs w:val="20"/>
              </w:rPr>
            </w:pPr>
          </w:p>
          <w:p w14:paraId="61404DAD" w14:textId="0D00422E" w:rsidR="00616C23" w:rsidRPr="00375EDB" w:rsidRDefault="00854FE1" w:rsidP="008B5009">
            <w:pPr>
              <w:jc w:val="left"/>
              <w:rPr>
                <w:rFonts w:cs="Arial"/>
                <w:b/>
                <w:bCs/>
              </w:rPr>
            </w:pPr>
            <w:r w:rsidRPr="00375EDB">
              <w:rPr>
                <w:rFonts w:cs="Arial"/>
                <w:b/>
                <w:bCs/>
              </w:rPr>
              <w:t>Storitev re</w:t>
            </w:r>
            <w:r w:rsidR="00B57875" w:rsidRPr="00375EDB">
              <w:rPr>
                <w:rFonts w:cs="Arial"/>
                <w:b/>
                <w:bCs/>
              </w:rPr>
              <w:t>vidiranj</w:t>
            </w:r>
            <w:r w:rsidRPr="00375EDB">
              <w:rPr>
                <w:rFonts w:cs="Arial"/>
                <w:b/>
                <w:bCs/>
              </w:rPr>
              <w:t>a</w:t>
            </w:r>
            <w:r w:rsidR="00B57875" w:rsidRPr="00375EDB">
              <w:rPr>
                <w:rFonts w:cs="Arial"/>
                <w:b/>
                <w:bCs/>
              </w:rPr>
              <w:t xml:space="preserve"> računovodskih izkazov </w:t>
            </w:r>
            <w:r w:rsidRPr="00375EDB">
              <w:rPr>
                <w:rFonts w:cs="Arial"/>
                <w:b/>
                <w:bCs/>
              </w:rPr>
              <w:t>za</w:t>
            </w:r>
            <w:r w:rsidR="00DB3E37" w:rsidRPr="00375EDB">
              <w:rPr>
                <w:rFonts w:cs="Arial"/>
                <w:b/>
                <w:bCs/>
              </w:rPr>
              <w:t xml:space="preserve"> poslovno</w:t>
            </w:r>
            <w:r w:rsidRPr="00375EDB">
              <w:rPr>
                <w:rFonts w:cs="Arial"/>
                <w:b/>
                <w:bCs/>
              </w:rPr>
              <w:t xml:space="preserve"> </w:t>
            </w:r>
            <w:r w:rsidR="00616C23" w:rsidRPr="00375EDB">
              <w:rPr>
                <w:rFonts w:cs="Arial"/>
                <w:b/>
                <w:bCs/>
              </w:rPr>
              <w:t>leto</w:t>
            </w:r>
            <w:r w:rsidRPr="00375EDB">
              <w:rPr>
                <w:rFonts w:cs="Arial"/>
                <w:b/>
                <w:bCs/>
              </w:rPr>
              <w:t xml:space="preserve"> </w:t>
            </w:r>
            <w:r w:rsidR="00D3792E" w:rsidRPr="00375EDB">
              <w:rPr>
                <w:rFonts w:cs="Arial"/>
                <w:b/>
                <w:bCs/>
              </w:rPr>
              <w:t>202</w:t>
            </w:r>
            <w:r w:rsidR="00375EDB" w:rsidRPr="00375EDB">
              <w:rPr>
                <w:rFonts w:cs="Arial"/>
                <w:b/>
                <w:bCs/>
              </w:rPr>
              <w:t>6</w:t>
            </w:r>
            <w:r w:rsidR="00D3792E" w:rsidRPr="00375EDB">
              <w:rPr>
                <w:rFonts w:cs="Arial"/>
                <w:b/>
                <w:bCs/>
              </w:rPr>
              <w:t xml:space="preserve"> </w:t>
            </w:r>
          </w:p>
          <w:p w14:paraId="58D4036F" w14:textId="5B5B4073" w:rsidR="00B57875" w:rsidRPr="00375EDB" w:rsidRDefault="00616C23" w:rsidP="008B5009">
            <w:pPr>
              <w:jc w:val="left"/>
              <w:rPr>
                <w:rFonts w:cs="Arial"/>
                <w:b/>
                <w:bCs/>
                <w:sz w:val="18"/>
                <w:szCs w:val="22"/>
              </w:rPr>
            </w:pPr>
            <w:r w:rsidRPr="00375EDB">
              <w:rPr>
                <w:rFonts w:cs="Arial"/>
                <w:sz w:val="18"/>
                <w:szCs w:val="22"/>
              </w:rPr>
              <w:t>(</w:t>
            </w:r>
            <w:r w:rsidR="008229D7" w:rsidRPr="008229D7">
              <w:rPr>
                <w:rFonts w:cs="Arial"/>
                <w:sz w:val="18"/>
                <w:szCs w:val="22"/>
              </w:rPr>
              <w:t xml:space="preserve">vključno s predhodno revizijo  in </w:t>
            </w:r>
            <w:r w:rsidR="00854FE1" w:rsidRPr="00375EDB">
              <w:rPr>
                <w:rFonts w:cs="Arial"/>
                <w:sz w:val="18"/>
                <w:szCs w:val="22"/>
              </w:rPr>
              <w:t>v</w:t>
            </w:r>
            <w:r w:rsidR="00B57875" w:rsidRPr="00375EDB">
              <w:rPr>
                <w:rFonts w:cs="Arial"/>
                <w:sz w:val="18"/>
                <w:szCs w:val="22"/>
              </w:rPr>
              <w:t xml:space="preserve"> sklad</w:t>
            </w:r>
            <w:r w:rsidR="00854FE1" w:rsidRPr="00375EDB">
              <w:rPr>
                <w:rFonts w:cs="Arial"/>
                <w:sz w:val="18"/>
                <w:szCs w:val="22"/>
              </w:rPr>
              <w:t>u</w:t>
            </w:r>
            <w:r w:rsidR="00B57875" w:rsidRPr="00375EDB">
              <w:rPr>
                <w:rFonts w:cs="Arial"/>
                <w:sz w:val="18"/>
                <w:szCs w:val="22"/>
              </w:rPr>
              <w:t xml:space="preserve"> z zahtevami poglavja 3 dokumentacije v zvezi z oddajo javnega naročila</w:t>
            </w:r>
            <w:r w:rsidRPr="00375EDB">
              <w:rPr>
                <w:rFonts w:cs="Arial"/>
                <w:sz w:val="18"/>
                <w:szCs w:val="22"/>
              </w:rPr>
              <w:t>)</w:t>
            </w:r>
          </w:p>
          <w:p w14:paraId="3A016B0E" w14:textId="77777777" w:rsidR="00854FE1" w:rsidRPr="00375EDB" w:rsidRDefault="00854FE1" w:rsidP="008B5009">
            <w:pPr>
              <w:jc w:val="left"/>
              <w:rPr>
                <w:rFonts w:cs="Arial"/>
              </w:rPr>
            </w:pPr>
          </w:p>
        </w:tc>
        <w:tc>
          <w:tcPr>
            <w:tcW w:w="1984" w:type="dxa"/>
            <w:vAlign w:val="center"/>
          </w:tcPr>
          <w:p w14:paraId="6374D8F7" w14:textId="77777777" w:rsidR="00B57875" w:rsidRPr="00375EDB" w:rsidRDefault="00B57875" w:rsidP="00616C23">
            <w:pPr>
              <w:tabs>
                <w:tab w:val="decimal" w:pos="1611"/>
              </w:tabs>
              <w:jc w:val="center"/>
              <w:rPr>
                <w:rFonts w:cs="Arial"/>
              </w:rPr>
            </w:pPr>
          </w:p>
        </w:tc>
      </w:tr>
      <w:tr w:rsidR="00B8786D" w:rsidRPr="00B8786D" w14:paraId="2C4EEA9F" w14:textId="77777777" w:rsidTr="007F416B">
        <w:trPr>
          <w:trHeight w:val="567"/>
          <w:jc w:val="center"/>
        </w:trPr>
        <w:tc>
          <w:tcPr>
            <w:tcW w:w="744" w:type="dxa"/>
            <w:vAlign w:val="center"/>
          </w:tcPr>
          <w:p w14:paraId="5546F218" w14:textId="77777777" w:rsidR="00C60E5E" w:rsidRPr="00375EDB" w:rsidRDefault="00C60E5E" w:rsidP="008B5009">
            <w:pPr>
              <w:jc w:val="center"/>
              <w:rPr>
                <w:rFonts w:cs="Arial"/>
              </w:rPr>
            </w:pPr>
          </w:p>
          <w:p w14:paraId="6FFF11CA" w14:textId="77777777" w:rsidR="00B57875" w:rsidRPr="00375EDB" w:rsidRDefault="00B57875" w:rsidP="008B5009">
            <w:pPr>
              <w:jc w:val="center"/>
              <w:rPr>
                <w:rFonts w:cs="Arial"/>
              </w:rPr>
            </w:pPr>
            <w:r w:rsidRPr="00375EDB">
              <w:rPr>
                <w:rFonts w:cs="Arial"/>
              </w:rPr>
              <w:t>02</w:t>
            </w:r>
          </w:p>
          <w:p w14:paraId="6A373AAD" w14:textId="1687BA34" w:rsidR="00C60E5E" w:rsidRPr="00375EDB" w:rsidRDefault="00C60E5E" w:rsidP="008B5009">
            <w:pPr>
              <w:jc w:val="center"/>
              <w:rPr>
                <w:rFonts w:cs="Arial"/>
              </w:rPr>
            </w:pPr>
          </w:p>
        </w:tc>
        <w:tc>
          <w:tcPr>
            <w:tcW w:w="7048" w:type="dxa"/>
            <w:vAlign w:val="center"/>
          </w:tcPr>
          <w:p w14:paraId="45CA1B96" w14:textId="77777777" w:rsidR="00C60E5E" w:rsidRPr="00375EDB" w:rsidRDefault="00C60E5E" w:rsidP="008B5009">
            <w:pPr>
              <w:jc w:val="left"/>
              <w:rPr>
                <w:rFonts w:cs="Arial"/>
                <w:sz w:val="16"/>
                <w:szCs w:val="20"/>
              </w:rPr>
            </w:pPr>
          </w:p>
          <w:p w14:paraId="56E16A2F" w14:textId="7F119D33" w:rsidR="00616C23" w:rsidRPr="00375EDB" w:rsidRDefault="00616C23" w:rsidP="00616C23">
            <w:pPr>
              <w:jc w:val="left"/>
              <w:rPr>
                <w:rFonts w:cs="Arial"/>
                <w:b/>
                <w:bCs/>
              </w:rPr>
            </w:pPr>
            <w:r w:rsidRPr="00375EDB">
              <w:rPr>
                <w:rFonts w:cs="Arial"/>
                <w:b/>
                <w:bCs/>
              </w:rPr>
              <w:t xml:space="preserve">Storitev revidiranja računovodskih izkazov za </w:t>
            </w:r>
            <w:r w:rsidR="00DB3E37" w:rsidRPr="00375EDB">
              <w:rPr>
                <w:rFonts w:cs="Arial"/>
                <w:b/>
                <w:bCs/>
              </w:rPr>
              <w:t xml:space="preserve">poslovno </w:t>
            </w:r>
            <w:r w:rsidRPr="00375EDB">
              <w:rPr>
                <w:rFonts w:cs="Arial"/>
                <w:b/>
                <w:bCs/>
              </w:rPr>
              <w:t>leto 202</w:t>
            </w:r>
            <w:r w:rsidR="00375EDB" w:rsidRPr="00375EDB">
              <w:rPr>
                <w:rFonts w:cs="Arial"/>
                <w:b/>
                <w:bCs/>
              </w:rPr>
              <w:t>7</w:t>
            </w:r>
          </w:p>
          <w:p w14:paraId="0A0027D4" w14:textId="49E07F82" w:rsidR="00616C23" w:rsidRPr="00375EDB" w:rsidRDefault="00616C23" w:rsidP="00616C23">
            <w:pPr>
              <w:jc w:val="left"/>
              <w:rPr>
                <w:rFonts w:cs="Arial"/>
                <w:b/>
                <w:bCs/>
                <w:sz w:val="18"/>
                <w:szCs w:val="22"/>
              </w:rPr>
            </w:pPr>
            <w:r w:rsidRPr="00375EDB">
              <w:rPr>
                <w:rFonts w:cs="Arial"/>
                <w:sz w:val="18"/>
                <w:szCs w:val="22"/>
              </w:rPr>
              <w:t>(</w:t>
            </w:r>
            <w:r w:rsidR="008229D7" w:rsidRPr="008229D7">
              <w:rPr>
                <w:rFonts w:cs="Arial"/>
                <w:sz w:val="18"/>
                <w:szCs w:val="22"/>
              </w:rPr>
              <w:t xml:space="preserve">vključno s predhodno revizijo  in </w:t>
            </w:r>
            <w:r w:rsidRPr="00375EDB">
              <w:rPr>
                <w:rFonts w:cs="Arial"/>
                <w:sz w:val="18"/>
                <w:szCs w:val="22"/>
              </w:rPr>
              <w:t>v skladu z zahtevami poglavja 3 dokumentacije v zvezi z oddajo javnega naročila)</w:t>
            </w:r>
          </w:p>
          <w:p w14:paraId="63D2F04A" w14:textId="75911697" w:rsidR="00C60E5E" w:rsidRPr="00375EDB" w:rsidRDefault="00C60E5E" w:rsidP="008B5009">
            <w:pPr>
              <w:jc w:val="left"/>
              <w:rPr>
                <w:rFonts w:cs="Arial"/>
              </w:rPr>
            </w:pPr>
          </w:p>
        </w:tc>
        <w:tc>
          <w:tcPr>
            <w:tcW w:w="1984" w:type="dxa"/>
            <w:vAlign w:val="center"/>
          </w:tcPr>
          <w:p w14:paraId="2E5920E0" w14:textId="77777777" w:rsidR="00B57875" w:rsidRPr="00B8786D" w:rsidRDefault="00B57875" w:rsidP="00616C23">
            <w:pPr>
              <w:tabs>
                <w:tab w:val="decimal" w:pos="1611"/>
              </w:tabs>
              <w:jc w:val="center"/>
              <w:rPr>
                <w:rFonts w:cs="Arial"/>
              </w:rPr>
            </w:pPr>
          </w:p>
        </w:tc>
      </w:tr>
      <w:tr w:rsidR="00B8786D" w:rsidRPr="00B8786D" w14:paraId="43FF3232" w14:textId="77777777" w:rsidTr="00D22B66">
        <w:trPr>
          <w:trHeight w:val="567"/>
          <w:jc w:val="center"/>
        </w:trPr>
        <w:tc>
          <w:tcPr>
            <w:tcW w:w="744" w:type="dxa"/>
            <w:vAlign w:val="center"/>
          </w:tcPr>
          <w:p w14:paraId="553BC12C" w14:textId="77777777" w:rsidR="00616C23" w:rsidRPr="00B8786D" w:rsidRDefault="00616C23" w:rsidP="00D22B66">
            <w:pPr>
              <w:jc w:val="center"/>
              <w:rPr>
                <w:rFonts w:cs="Arial"/>
              </w:rPr>
            </w:pPr>
          </w:p>
          <w:p w14:paraId="706E93FE" w14:textId="0DD7E869" w:rsidR="00616C23" w:rsidRPr="00B8786D" w:rsidRDefault="00616C23" w:rsidP="00D22B66">
            <w:pPr>
              <w:jc w:val="center"/>
              <w:rPr>
                <w:rFonts w:cs="Arial"/>
              </w:rPr>
            </w:pPr>
            <w:r w:rsidRPr="00B8786D">
              <w:rPr>
                <w:rFonts w:cs="Arial"/>
              </w:rPr>
              <w:t>03</w:t>
            </w:r>
          </w:p>
          <w:p w14:paraId="5D3068DD" w14:textId="77777777" w:rsidR="00616C23" w:rsidRPr="00B8786D" w:rsidRDefault="00616C23" w:rsidP="00D22B66">
            <w:pPr>
              <w:jc w:val="center"/>
              <w:rPr>
                <w:rFonts w:cs="Arial"/>
              </w:rPr>
            </w:pPr>
          </w:p>
        </w:tc>
        <w:tc>
          <w:tcPr>
            <w:tcW w:w="7048" w:type="dxa"/>
            <w:vAlign w:val="center"/>
          </w:tcPr>
          <w:p w14:paraId="2533CE36" w14:textId="77777777" w:rsidR="00616C23" w:rsidRPr="00502F03" w:rsidRDefault="00616C23" w:rsidP="00D22B66">
            <w:pPr>
              <w:jc w:val="left"/>
              <w:rPr>
                <w:rFonts w:cs="Arial"/>
                <w:sz w:val="16"/>
                <w:szCs w:val="20"/>
                <w:highlight w:val="yellow"/>
              </w:rPr>
            </w:pPr>
          </w:p>
          <w:p w14:paraId="05A13912" w14:textId="69731F7A" w:rsidR="00616C23" w:rsidRPr="00375EDB" w:rsidRDefault="00616C23" w:rsidP="00D22B66">
            <w:pPr>
              <w:jc w:val="left"/>
              <w:rPr>
                <w:rFonts w:cs="Arial"/>
                <w:b/>
                <w:bCs/>
              </w:rPr>
            </w:pPr>
            <w:r w:rsidRPr="00375EDB">
              <w:rPr>
                <w:rFonts w:cs="Arial"/>
                <w:b/>
                <w:bCs/>
              </w:rPr>
              <w:t xml:space="preserve">Storitev revidiranja računovodskih izkazov za </w:t>
            </w:r>
            <w:r w:rsidR="00DB3E37" w:rsidRPr="00375EDB">
              <w:rPr>
                <w:rFonts w:cs="Arial"/>
                <w:b/>
                <w:bCs/>
              </w:rPr>
              <w:t xml:space="preserve">poslovno </w:t>
            </w:r>
            <w:r w:rsidRPr="00375EDB">
              <w:rPr>
                <w:rFonts w:cs="Arial"/>
                <w:b/>
                <w:bCs/>
              </w:rPr>
              <w:t>leto 202</w:t>
            </w:r>
            <w:r w:rsidR="00375EDB" w:rsidRPr="00375EDB">
              <w:rPr>
                <w:rFonts w:cs="Arial"/>
                <w:b/>
                <w:bCs/>
              </w:rPr>
              <w:t>8</w:t>
            </w:r>
          </w:p>
          <w:p w14:paraId="4F7AC4FC" w14:textId="5641C1E6" w:rsidR="00616C23" w:rsidRPr="008229D7" w:rsidRDefault="00616C23" w:rsidP="00D22B66">
            <w:pPr>
              <w:jc w:val="left"/>
              <w:rPr>
                <w:rFonts w:cs="Arial"/>
                <w:b/>
                <w:bCs/>
                <w:sz w:val="18"/>
                <w:szCs w:val="22"/>
              </w:rPr>
            </w:pPr>
            <w:r w:rsidRPr="008229D7">
              <w:rPr>
                <w:rFonts w:cs="Arial"/>
                <w:sz w:val="18"/>
                <w:szCs w:val="22"/>
              </w:rPr>
              <w:t xml:space="preserve">(vključno s </w:t>
            </w:r>
            <w:r w:rsidR="008229D7" w:rsidRPr="008229D7">
              <w:rPr>
                <w:rFonts w:cs="Arial"/>
                <w:sz w:val="18"/>
                <w:szCs w:val="22"/>
              </w:rPr>
              <w:t xml:space="preserve">predhodno revizijo </w:t>
            </w:r>
            <w:r w:rsidRPr="008229D7">
              <w:rPr>
                <w:rFonts w:cs="Arial"/>
                <w:sz w:val="18"/>
                <w:szCs w:val="22"/>
              </w:rPr>
              <w:t xml:space="preserve"> in v skladu z zahtevami poglavja 3 dokumentacije v zvezi z oddajo javnega naročila)</w:t>
            </w:r>
          </w:p>
          <w:p w14:paraId="33E3C972" w14:textId="77777777" w:rsidR="00616C23" w:rsidRPr="00502F03" w:rsidRDefault="00616C23" w:rsidP="00D22B66">
            <w:pPr>
              <w:jc w:val="left"/>
              <w:rPr>
                <w:rFonts w:cs="Arial"/>
                <w:highlight w:val="yellow"/>
              </w:rPr>
            </w:pPr>
          </w:p>
        </w:tc>
        <w:tc>
          <w:tcPr>
            <w:tcW w:w="1984" w:type="dxa"/>
            <w:vAlign w:val="center"/>
          </w:tcPr>
          <w:p w14:paraId="44B3E258" w14:textId="77777777" w:rsidR="00616C23" w:rsidRPr="00B8786D" w:rsidRDefault="00616C23" w:rsidP="00616C23">
            <w:pPr>
              <w:tabs>
                <w:tab w:val="decimal" w:pos="1611"/>
              </w:tabs>
              <w:jc w:val="center"/>
              <w:rPr>
                <w:rFonts w:cs="Arial"/>
              </w:rPr>
            </w:pPr>
          </w:p>
        </w:tc>
      </w:tr>
      <w:tr w:rsidR="00B57875" w:rsidRPr="00616C23" w14:paraId="13983C2A" w14:textId="77777777" w:rsidTr="007F416B">
        <w:trPr>
          <w:trHeight w:val="567"/>
          <w:jc w:val="center"/>
        </w:trPr>
        <w:tc>
          <w:tcPr>
            <w:tcW w:w="744" w:type="dxa"/>
            <w:tcBorders>
              <w:top w:val="double" w:sz="4" w:space="0" w:color="auto"/>
            </w:tcBorders>
            <w:shd w:val="clear" w:color="auto" w:fill="E0E0E0"/>
            <w:vAlign w:val="center"/>
          </w:tcPr>
          <w:p w14:paraId="66943C0E" w14:textId="6AB4F954" w:rsidR="00B57875" w:rsidRPr="00375EDB" w:rsidRDefault="00B57875" w:rsidP="008B5009">
            <w:pPr>
              <w:jc w:val="center"/>
              <w:rPr>
                <w:rFonts w:ascii="Arial Nova Cond" w:hAnsi="Arial Nova Cond" w:cs="Arial"/>
                <w:b/>
                <w:bCs/>
              </w:rPr>
            </w:pPr>
            <w:r w:rsidRPr="00375EDB">
              <w:rPr>
                <w:rFonts w:ascii="Arial Nova Cond" w:hAnsi="Arial Nova Cond" w:cs="Arial"/>
                <w:b/>
                <w:bCs/>
              </w:rPr>
              <w:t>0</w:t>
            </w:r>
            <w:r w:rsidR="00854FE1" w:rsidRPr="00375EDB">
              <w:rPr>
                <w:rFonts w:ascii="Arial Nova Cond" w:hAnsi="Arial Nova Cond" w:cs="Arial"/>
                <w:b/>
                <w:bCs/>
              </w:rPr>
              <w:t>4</w:t>
            </w:r>
          </w:p>
        </w:tc>
        <w:tc>
          <w:tcPr>
            <w:tcW w:w="7048" w:type="dxa"/>
            <w:tcBorders>
              <w:top w:val="double" w:sz="4" w:space="0" w:color="auto"/>
            </w:tcBorders>
            <w:shd w:val="clear" w:color="auto" w:fill="E0E0E0"/>
            <w:vAlign w:val="center"/>
          </w:tcPr>
          <w:p w14:paraId="5FD0C25F" w14:textId="77777777" w:rsidR="00B57875" w:rsidRPr="00375EDB" w:rsidRDefault="00B57875" w:rsidP="008B5009">
            <w:pPr>
              <w:rPr>
                <w:rFonts w:ascii="Arial Nova Cond" w:hAnsi="Arial Nova Cond" w:cs="Arial"/>
                <w:b/>
                <w:bCs/>
              </w:rPr>
            </w:pPr>
          </w:p>
          <w:p w14:paraId="66BD95D2" w14:textId="22C6E891" w:rsidR="00B57875" w:rsidRPr="00616C23" w:rsidRDefault="00616C23" w:rsidP="008B5009">
            <w:pPr>
              <w:rPr>
                <w:rFonts w:ascii="Arial Nova Cond" w:hAnsi="Arial Nova Cond" w:cs="Arial"/>
                <w:b/>
                <w:bCs/>
              </w:rPr>
            </w:pPr>
            <w:r w:rsidRPr="00375EDB">
              <w:rPr>
                <w:rFonts w:ascii="Arial Nova Cond" w:hAnsi="Arial Nova Cond" w:cs="Arial"/>
                <w:b/>
                <w:bCs/>
              </w:rPr>
              <w:t xml:space="preserve">SKUPNA </w:t>
            </w:r>
            <w:r w:rsidR="009D686A" w:rsidRPr="00375EDB">
              <w:rPr>
                <w:rFonts w:ascii="Arial Nova Cond" w:hAnsi="Arial Nova Cond" w:cs="Arial"/>
                <w:b/>
                <w:bCs/>
              </w:rPr>
              <w:t xml:space="preserve">KONČNA </w:t>
            </w:r>
            <w:r w:rsidR="0017781E" w:rsidRPr="00375EDB">
              <w:rPr>
                <w:rFonts w:ascii="Arial Nova Cond" w:hAnsi="Arial Nova Cond" w:cs="Arial"/>
                <w:b/>
                <w:bCs/>
              </w:rPr>
              <w:t>VREDNOST STORITVE ZA OBDOBJE TREH LET</w:t>
            </w:r>
            <w:r w:rsidR="00CA4C1B" w:rsidRPr="00375EDB">
              <w:rPr>
                <w:rFonts w:ascii="Arial Nova Cond" w:hAnsi="Arial Nova Cond" w:cs="Arial"/>
                <w:b/>
                <w:bCs/>
              </w:rPr>
              <w:t>:</w:t>
            </w:r>
          </w:p>
          <w:p w14:paraId="122974EE" w14:textId="58BCCBFF" w:rsidR="00B57875" w:rsidRPr="00616C23" w:rsidRDefault="00B57875" w:rsidP="00616C23">
            <w:pPr>
              <w:rPr>
                <w:rFonts w:ascii="Arial Nova Cond" w:hAnsi="Arial Nova Cond" w:cs="Arial"/>
                <w:b/>
                <w:bCs/>
              </w:rPr>
            </w:pPr>
          </w:p>
        </w:tc>
        <w:tc>
          <w:tcPr>
            <w:tcW w:w="1984" w:type="dxa"/>
            <w:tcBorders>
              <w:top w:val="double" w:sz="4" w:space="0" w:color="auto"/>
            </w:tcBorders>
            <w:shd w:val="clear" w:color="auto" w:fill="E0E0E0"/>
            <w:vAlign w:val="center"/>
          </w:tcPr>
          <w:p w14:paraId="5B77878E" w14:textId="77777777" w:rsidR="00B57875" w:rsidRPr="00616C23" w:rsidRDefault="00B57875" w:rsidP="00616C23">
            <w:pPr>
              <w:tabs>
                <w:tab w:val="decimal" w:pos="1611"/>
              </w:tabs>
              <w:jc w:val="center"/>
              <w:rPr>
                <w:rFonts w:ascii="Arial Nova Cond" w:hAnsi="Arial Nova Cond" w:cs="Arial"/>
                <w:b/>
                <w:bCs/>
                <w:sz w:val="22"/>
                <w:szCs w:val="28"/>
              </w:rPr>
            </w:pPr>
          </w:p>
        </w:tc>
      </w:tr>
      <w:bookmarkEnd w:id="148"/>
    </w:tbl>
    <w:p w14:paraId="40E2C774" w14:textId="77777777" w:rsidR="00870E81" w:rsidRDefault="00870E81" w:rsidP="00B57875">
      <w:pPr>
        <w:rPr>
          <w:rFonts w:cs="Arial"/>
          <w:b/>
          <w:bCs/>
          <w:sz w:val="18"/>
          <w:szCs w:val="18"/>
          <w:u w:val="single"/>
        </w:rPr>
      </w:pPr>
    </w:p>
    <w:p w14:paraId="45046EB7" w14:textId="5823E277" w:rsidR="00036A2A" w:rsidRDefault="00036A2A" w:rsidP="00B57875">
      <w:pPr>
        <w:rPr>
          <w:rFonts w:cs="Arial"/>
          <w:sz w:val="18"/>
          <w:szCs w:val="18"/>
        </w:rPr>
      </w:pPr>
      <w:r w:rsidRPr="007C6268">
        <w:rPr>
          <w:rFonts w:cs="Arial"/>
          <w:sz w:val="18"/>
          <w:szCs w:val="18"/>
        </w:rPr>
        <w:t>Cena vključuje vse stroške, ki so potrebni za izvedbo predmetnih storitev.</w:t>
      </w:r>
      <w:r w:rsidR="00D352B6" w:rsidRPr="007C6268">
        <w:rPr>
          <w:rFonts w:cs="Arial"/>
          <w:sz w:val="18"/>
          <w:szCs w:val="18"/>
        </w:rPr>
        <w:t xml:space="preserve"> Cena je fiksna za čas trajanja pogodbe.</w:t>
      </w:r>
    </w:p>
    <w:p w14:paraId="1BF1FF38" w14:textId="77777777" w:rsidR="00D352B6" w:rsidRDefault="00D352B6" w:rsidP="00B57875">
      <w:pPr>
        <w:rPr>
          <w:rFonts w:cs="Arial"/>
          <w:sz w:val="18"/>
          <w:szCs w:val="18"/>
        </w:rPr>
      </w:pPr>
    </w:p>
    <w:p w14:paraId="7B3382EE" w14:textId="77777777" w:rsidR="00036A2A" w:rsidRDefault="00036A2A" w:rsidP="00B57875">
      <w:pPr>
        <w:rPr>
          <w:rFonts w:cs="Arial"/>
          <w:b/>
          <w:bCs/>
          <w:sz w:val="18"/>
          <w:szCs w:val="18"/>
          <w:u w:val="single"/>
        </w:rPr>
      </w:pPr>
    </w:p>
    <w:p w14:paraId="261CF752" w14:textId="77777777" w:rsidR="008229D7" w:rsidRPr="009C5512" w:rsidRDefault="008229D7" w:rsidP="009C5512">
      <w:pPr>
        <w:spacing w:line="276" w:lineRule="auto"/>
        <w:rPr>
          <w:rFonts w:cs="Arial"/>
          <w:b/>
        </w:rPr>
      </w:pPr>
      <w:r w:rsidRPr="009C5512">
        <w:rPr>
          <w:rFonts w:cs="Arial"/>
          <w:b/>
        </w:rPr>
        <w:t>Obvezni plačilni pogoji:</w:t>
      </w:r>
    </w:p>
    <w:p w14:paraId="4048C54D" w14:textId="77777777" w:rsidR="008229D7" w:rsidRPr="009C5512" w:rsidRDefault="008229D7" w:rsidP="009C5512">
      <w:pPr>
        <w:spacing w:line="276" w:lineRule="auto"/>
        <w:rPr>
          <w:rFonts w:cs="Arial"/>
          <w:b/>
        </w:rPr>
      </w:pPr>
    </w:p>
    <w:p w14:paraId="42C603DF" w14:textId="5B6E54A4" w:rsidR="008229D7" w:rsidRPr="009C5512" w:rsidRDefault="008229D7" w:rsidP="009C5512">
      <w:pPr>
        <w:spacing w:line="276" w:lineRule="auto"/>
        <w:rPr>
          <w:rFonts w:ascii="Calibri" w:hAnsi="Calibri"/>
          <w:szCs w:val="22"/>
          <w:u w:val="single"/>
          <w:lang w:eastAsia="sl-SI"/>
        </w:rPr>
      </w:pPr>
      <w:bookmarkStart w:id="149" w:name="_Hlk220917594"/>
      <w:r w:rsidRPr="009C5512">
        <w:rPr>
          <w:u w:val="single"/>
        </w:rPr>
        <w:t>Za revidiranje računovodskih izkazov</w:t>
      </w:r>
      <w:r w:rsidR="009C5512">
        <w:rPr>
          <w:u w:val="single"/>
        </w:rPr>
        <w:t>:</w:t>
      </w:r>
    </w:p>
    <w:p w14:paraId="418F673D" w14:textId="21E4690A" w:rsidR="008229D7" w:rsidRPr="009C5512" w:rsidRDefault="008229D7" w:rsidP="009C5512">
      <w:pPr>
        <w:pStyle w:val="ListParagraph"/>
        <w:numPr>
          <w:ilvl w:val="0"/>
          <w:numId w:val="28"/>
        </w:numPr>
        <w:spacing w:line="276" w:lineRule="auto"/>
        <w:rPr>
          <w:rFonts w:cs="Arial"/>
        </w:rPr>
      </w:pPr>
      <w:r w:rsidRPr="009C5512">
        <w:rPr>
          <w:rFonts w:cs="Arial"/>
        </w:rPr>
        <w:t>40 % letnega pogodbenega zneska po opravljeni predhodni</w:t>
      </w:r>
      <w:r w:rsidR="009C5512" w:rsidRPr="009C5512">
        <w:rPr>
          <w:rFonts w:cs="Arial"/>
        </w:rPr>
        <w:t xml:space="preserve"> reviziji</w:t>
      </w:r>
      <w:r w:rsidRPr="009C5512">
        <w:rPr>
          <w:rFonts w:cs="Arial"/>
        </w:rPr>
        <w:t>, v 30 dneh po prejemu pravilno izstavljenega računa,</w:t>
      </w:r>
    </w:p>
    <w:p w14:paraId="35787836" w14:textId="77777777" w:rsidR="008229D7" w:rsidRPr="009C5512" w:rsidRDefault="008229D7" w:rsidP="009C5512">
      <w:pPr>
        <w:pStyle w:val="ListParagraph"/>
        <w:numPr>
          <w:ilvl w:val="0"/>
          <w:numId w:val="28"/>
        </w:numPr>
        <w:tabs>
          <w:tab w:val="num" w:pos="1080"/>
        </w:tabs>
        <w:spacing w:line="276" w:lineRule="auto"/>
        <w:rPr>
          <w:rFonts w:cs="Arial"/>
        </w:rPr>
      </w:pPr>
      <w:r w:rsidRPr="009C5512">
        <w:rPr>
          <w:rFonts w:cs="Arial"/>
        </w:rPr>
        <w:t>60 % letnega pogodbenega zneska po opravljeni dokončni reviziji in dostavi revizijskega poročila, v 30 dneh po prejemu pravilno izstavljenega računa.</w:t>
      </w:r>
    </w:p>
    <w:bookmarkEnd w:id="149"/>
    <w:p w14:paraId="7FB9F5AD" w14:textId="77777777" w:rsidR="008229D7" w:rsidRPr="009C5512" w:rsidRDefault="008229D7" w:rsidP="009C5512">
      <w:pPr>
        <w:spacing w:line="276" w:lineRule="auto"/>
        <w:rPr>
          <w:rFonts w:cs="Arial"/>
        </w:rPr>
      </w:pPr>
    </w:p>
    <w:p w14:paraId="1C12E1C4" w14:textId="626DB273" w:rsidR="008229D7" w:rsidRPr="009C5512" w:rsidRDefault="008229D7" w:rsidP="009C5512">
      <w:pPr>
        <w:spacing w:line="276" w:lineRule="auto"/>
        <w:rPr>
          <w:b/>
          <w:bCs/>
          <w:szCs w:val="20"/>
        </w:rPr>
      </w:pPr>
      <w:r w:rsidRPr="009C5512">
        <w:rPr>
          <w:b/>
          <w:bCs/>
        </w:rPr>
        <w:t>Obvezni izvedbeni roki</w:t>
      </w:r>
    </w:p>
    <w:p w14:paraId="45D0363B" w14:textId="77777777" w:rsidR="009C5512" w:rsidRDefault="009C5512" w:rsidP="009C5512">
      <w:pPr>
        <w:spacing w:line="276" w:lineRule="auto"/>
      </w:pPr>
    </w:p>
    <w:p w14:paraId="120B17E3" w14:textId="40706A59" w:rsidR="008229D7" w:rsidRPr="009C5512" w:rsidRDefault="008229D7" w:rsidP="009C5512">
      <w:pPr>
        <w:spacing w:line="276" w:lineRule="auto"/>
      </w:pPr>
      <w:r w:rsidRPr="009C5512">
        <w:t>Revidiranje letnih računovodskih izkazov za poslovna leta 2026, 2027 in 20</w:t>
      </w:r>
      <w:r w:rsidR="009C5512">
        <w:t>2</w:t>
      </w:r>
      <w:r w:rsidRPr="009C5512">
        <w:t>8:</w:t>
      </w:r>
    </w:p>
    <w:p w14:paraId="6DF239FF" w14:textId="529E6A9D" w:rsidR="008229D7" w:rsidRPr="009C5512" w:rsidRDefault="008229D7" w:rsidP="009C5512">
      <w:pPr>
        <w:numPr>
          <w:ilvl w:val="0"/>
          <w:numId w:val="45"/>
        </w:numPr>
        <w:spacing w:line="276" w:lineRule="auto"/>
        <w:ind w:left="360"/>
      </w:pPr>
      <w:bookmarkStart w:id="150" w:name="_Hlk220917671"/>
      <w:r w:rsidRPr="009C5512">
        <w:t>predhodna revizija do konca novembra  tekočega leta, za katerega se opravlja revizija</w:t>
      </w:r>
      <w:r w:rsidR="009C5512" w:rsidRPr="009C5512">
        <w:t>;</w:t>
      </w:r>
    </w:p>
    <w:p w14:paraId="42F3012A" w14:textId="226CFBE7" w:rsidR="008229D7" w:rsidRPr="009C5512" w:rsidRDefault="008229D7" w:rsidP="009C5512">
      <w:pPr>
        <w:numPr>
          <w:ilvl w:val="0"/>
          <w:numId w:val="45"/>
        </w:numPr>
        <w:spacing w:line="276" w:lineRule="auto"/>
        <w:ind w:left="360"/>
      </w:pPr>
      <w:r w:rsidRPr="009C5512">
        <w:t>dokončna revizija skupaj z revizijskim poročilom mora biti dostavljena naročniku v mesecu februarju</w:t>
      </w:r>
      <w:r w:rsidR="009C5512" w:rsidRPr="009C5512">
        <w:t>.</w:t>
      </w:r>
    </w:p>
    <w:p w14:paraId="7F80901B" w14:textId="77777777" w:rsidR="008229D7" w:rsidRDefault="008229D7" w:rsidP="008229D7">
      <w:pPr>
        <w:rPr>
          <w:szCs w:val="20"/>
        </w:rPr>
      </w:pPr>
    </w:p>
    <w:bookmarkEnd w:id="150"/>
    <w:p w14:paraId="49D258A0" w14:textId="77777777" w:rsidR="000363FF" w:rsidRDefault="000363FF" w:rsidP="00B57875">
      <w:pPr>
        <w:spacing w:line="360" w:lineRule="auto"/>
        <w:rPr>
          <w:rFonts w:cs="Arial"/>
        </w:rPr>
      </w:pPr>
    </w:p>
    <w:p w14:paraId="49B27DE1" w14:textId="15EF99F5" w:rsidR="00B57875" w:rsidRPr="00C1651D" w:rsidRDefault="00B57875" w:rsidP="00B57875">
      <w:pPr>
        <w:spacing w:line="360" w:lineRule="auto"/>
        <w:rPr>
          <w:rFonts w:cs="Arial"/>
        </w:rPr>
      </w:pPr>
      <w:r w:rsidRPr="00C1651D">
        <w:rPr>
          <w:rFonts w:cs="Arial"/>
        </w:rPr>
        <w:t xml:space="preserve">Kraj in datum: </w:t>
      </w:r>
      <w:r w:rsidRPr="00C1651D">
        <w:rPr>
          <w:rFonts w:cs="Arial"/>
        </w:rPr>
        <w:tab/>
      </w:r>
      <w:r w:rsidRPr="00C1651D">
        <w:rPr>
          <w:rFonts w:cs="Arial"/>
        </w:rPr>
        <w:tab/>
      </w:r>
      <w:r w:rsidRPr="00C1651D">
        <w:rPr>
          <w:rFonts w:cs="Arial"/>
        </w:rPr>
        <w:tab/>
      </w:r>
      <w:r w:rsidR="00317B94">
        <w:rPr>
          <w:rFonts w:cs="Arial"/>
        </w:rPr>
        <w:tab/>
      </w:r>
      <w:r w:rsidRPr="00C1651D">
        <w:rPr>
          <w:rFonts w:cs="Arial"/>
        </w:rPr>
        <w:tab/>
        <w:t>Žig:</w:t>
      </w:r>
      <w:r w:rsidRPr="00C1651D">
        <w:rPr>
          <w:rFonts w:cs="Arial"/>
        </w:rPr>
        <w:tab/>
      </w:r>
      <w:r w:rsidRPr="00C1651D">
        <w:rPr>
          <w:rFonts w:cs="Arial"/>
        </w:rPr>
        <w:tab/>
      </w:r>
      <w:r w:rsidRPr="00C1651D">
        <w:rPr>
          <w:rFonts w:cs="Arial"/>
        </w:rPr>
        <w:tab/>
        <w:t>Podpis zastopnika</w:t>
      </w:r>
    </w:p>
    <w:p w14:paraId="5F940969" w14:textId="23F21416" w:rsidR="00B57875" w:rsidRPr="00C1651D" w:rsidRDefault="00B57875" w:rsidP="00B57875">
      <w:pPr>
        <w:spacing w:line="360" w:lineRule="auto"/>
        <w:rPr>
          <w:rFonts w:cs="Arial"/>
        </w:rPr>
      </w:pP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00317B94">
        <w:rPr>
          <w:rFonts w:cs="Arial"/>
        </w:rPr>
        <w:tab/>
      </w:r>
      <w:r w:rsidRPr="00C1651D">
        <w:rPr>
          <w:rFonts w:cs="Arial"/>
        </w:rPr>
        <w:tab/>
      </w:r>
      <w:r w:rsidRPr="00C1651D">
        <w:rPr>
          <w:rFonts w:cs="Arial"/>
        </w:rPr>
        <w:tab/>
      </w:r>
      <w:r w:rsidRPr="00C1651D">
        <w:rPr>
          <w:rFonts w:cs="Arial"/>
        </w:rPr>
        <w:tab/>
        <w:t>oz. prokurista:</w:t>
      </w:r>
    </w:p>
    <w:p w14:paraId="02C72E11" w14:textId="1840588E" w:rsidR="005A04A8" w:rsidRPr="00B8786D" w:rsidRDefault="00B57875" w:rsidP="00B8786D">
      <w:pPr>
        <w:spacing w:line="360" w:lineRule="auto"/>
        <w:rPr>
          <w:rFonts w:cs="Arial"/>
        </w:rPr>
      </w:pPr>
      <w:r w:rsidRPr="00C1651D">
        <w:rPr>
          <w:rFonts w:cs="Arial"/>
        </w:rPr>
        <w:t>........................................</w:t>
      </w:r>
      <w:r w:rsidRPr="00C1651D">
        <w:rPr>
          <w:rFonts w:cs="Arial"/>
        </w:rPr>
        <w:tab/>
      </w:r>
      <w:r w:rsidRPr="00C1651D">
        <w:rPr>
          <w:rFonts w:cs="Arial"/>
        </w:rPr>
        <w:tab/>
      </w:r>
      <w:r w:rsidR="00317B94">
        <w:rPr>
          <w:rFonts w:cs="Arial"/>
        </w:rPr>
        <w:tab/>
      </w:r>
      <w:r w:rsidRPr="00C1651D">
        <w:rPr>
          <w:rFonts w:cs="Arial"/>
        </w:rPr>
        <w:tab/>
      </w:r>
      <w:r w:rsidRPr="00C1651D">
        <w:rPr>
          <w:rFonts w:cs="Arial"/>
        </w:rPr>
        <w:tab/>
      </w:r>
      <w:r w:rsidRPr="00C1651D">
        <w:rPr>
          <w:rFonts w:cs="Arial"/>
        </w:rPr>
        <w:tab/>
        <w:t>.........................................</w:t>
      </w:r>
      <w:r w:rsidR="005A04A8">
        <w:br w:type="page"/>
      </w:r>
    </w:p>
    <w:bookmarkEnd w:id="140"/>
    <w:bookmarkEnd w:id="141"/>
    <w:bookmarkEnd w:id="142"/>
    <w:bookmarkEnd w:id="143"/>
    <w:bookmarkEnd w:id="144"/>
    <w:p w14:paraId="4AC11517" w14:textId="08CDFEBB" w:rsidR="00502F03" w:rsidRPr="00502F03" w:rsidRDefault="00502F03" w:rsidP="00502F03">
      <w:pPr>
        <w:jc w:val="right"/>
        <w:rPr>
          <w:rFonts w:eastAsia="Calibri" w:cs="Arial"/>
          <w:b/>
          <w:bCs/>
          <w:szCs w:val="20"/>
        </w:rPr>
      </w:pPr>
      <w:r w:rsidRPr="00502F03">
        <w:rPr>
          <w:rFonts w:eastAsia="Calibri" w:cs="Arial"/>
          <w:b/>
          <w:bCs/>
          <w:szCs w:val="20"/>
        </w:rPr>
        <w:lastRenderedPageBreak/>
        <w:t>OBR-4</w:t>
      </w:r>
    </w:p>
    <w:p w14:paraId="517AFBEF" w14:textId="3F8772C4" w:rsidR="004D4446" w:rsidRPr="00502F03" w:rsidRDefault="004D4446" w:rsidP="004D4446">
      <w:pPr>
        <w:jc w:val="left"/>
        <w:rPr>
          <w:rFonts w:eastAsia="Calibri" w:cs="Arial"/>
          <w:szCs w:val="20"/>
        </w:rPr>
      </w:pPr>
      <w:r w:rsidRPr="00502F03">
        <w:rPr>
          <w:rFonts w:eastAsia="Calibri" w:cs="Arial"/>
          <w:szCs w:val="20"/>
        </w:rPr>
        <w:t>Ponudnik: ..................................................</w:t>
      </w:r>
    </w:p>
    <w:p w14:paraId="2B8EB7FB" w14:textId="77777777" w:rsidR="00502F03" w:rsidRPr="00502F03" w:rsidRDefault="00502F03" w:rsidP="004D4446">
      <w:pPr>
        <w:jc w:val="left"/>
        <w:rPr>
          <w:rFonts w:eastAsia="Calibri" w:cs="Arial"/>
          <w:iCs/>
          <w:szCs w:val="20"/>
        </w:rPr>
      </w:pPr>
    </w:p>
    <w:p w14:paraId="761FF229" w14:textId="77777777" w:rsidR="004D4446" w:rsidRPr="00C1651D" w:rsidRDefault="004D4446" w:rsidP="004D4446">
      <w:pPr>
        <w:spacing w:line="360" w:lineRule="auto"/>
        <w:jc w:val="left"/>
        <w:rPr>
          <w:rFonts w:eastAsia="Calibri" w:cs="Arial"/>
          <w:szCs w:val="20"/>
        </w:rPr>
      </w:pPr>
      <w:r w:rsidRPr="00C1651D">
        <w:rPr>
          <w:rFonts w:eastAsia="Calibri" w:cs="Arial"/>
          <w:szCs w:val="20"/>
        </w:rPr>
        <w:t>Naslov:  ....................................................</w:t>
      </w:r>
    </w:p>
    <w:p w14:paraId="429A1624" w14:textId="77777777" w:rsidR="004D4446" w:rsidRPr="00C1651D" w:rsidRDefault="004D4446" w:rsidP="004D4446">
      <w:pPr>
        <w:pStyle w:val="Footer"/>
        <w:rPr>
          <w:rFonts w:cs="Arial"/>
          <w:lang w:val="sl-SI"/>
        </w:rPr>
      </w:pPr>
    </w:p>
    <w:p w14:paraId="2C5037AC" w14:textId="77777777" w:rsidR="004D4446" w:rsidRPr="00C1651D" w:rsidRDefault="004D4446" w:rsidP="004D4446">
      <w:pPr>
        <w:rPr>
          <w:rFonts w:cs="Arial"/>
        </w:rPr>
      </w:pPr>
    </w:p>
    <w:p w14:paraId="1C749E19" w14:textId="77777777" w:rsidR="004D4446" w:rsidRPr="00C1651D" w:rsidRDefault="004D4446" w:rsidP="004D4446">
      <w:pPr>
        <w:rPr>
          <w:rFonts w:cs="Arial"/>
        </w:rPr>
      </w:pPr>
    </w:p>
    <w:p w14:paraId="40E1EC0A" w14:textId="77777777" w:rsidR="004D4446" w:rsidRPr="00151443" w:rsidRDefault="004D4446" w:rsidP="00151443">
      <w:pPr>
        <w:pStyle w:val="StyleHeading211ptBoldCentered"/>
      </w:pPr>
      <w:bookmarkStart w:id="151" w:name="_Toc397518901"/>
      <w:bookmarkStart w:id="152" w:name="_Toc482703832"/>
      <w:bookmarkStart w:id="153" w:name="_Toc222908884"/>
      <w:r w:rsidRPr="00151443">
        <w:t>IzjavA O VAROVANJU PODATKOV</w:t>
      </w:r>
      <w:bookmarkEnd w:id="151"/>
      <w:bookmarkEnd w:id="152"/>
      <w:bookmarkEnd w:id="153"/>
    </w:p>
    <w:p w14:paraId="362915FF" w14:textId="24817EB7" w:rsidR="004D4446" w:rsidRPr="00083ECC" w:rsidRDefault="004D4446" w:rsidP="004D4446">
      <w:pPr>
        <w:jc w:val="center"/>
        <w:rPr>
          <w:b/>
          <w:sz w:val="22"/>
          <w:szCs w:val="28"/>
        </w:rPr>
      </w:pPr>
      <w:r w:rsidRPr="00083ECC">
        <w:rPr>
          <w:b/>
          <w:sz w:val="22"/>
          <w:szCs w:val="28"/>
        </w:rPr>
        <w:t xml:space="preserve">ZA JAVNO NAROČILO </w:t>
      </w:r>
      <w:r w:rsidR="0011047E">
        <w:rPr>
          <w:b/>
          <w:sz w:val="22"/>
          <w:szCs w:val="28"/>
        </w:rPr>
        <w:t>JN-S0753</w:t>
      </w:r>
    </w:p>
    <w:p w14:paraId="613DB3B9" w14:textId="77777777" w:rsidR="004D4446" w:rsidRPr="00C1651D" w:rsidRDefault="004D4446" w:rsidP="004D4446">
      <w:pPr>
        <w:rPr>
          <w:rFonts w:cs="Arial"/>
          <w:bCs/>
        </w:rPr>
      </w:pPr>
    </w:p>
    <w:p w14:paraId="1724A31D" w14:textId="77777777" w:rsidR="004D4446" w:rsidRPr="00C1651D" w:rsidRDefault="004D4446" w:rsidP="004D4446">
      <w:pPr>
        <w:rPr>
          <w:rFonts w:cs="Arial"/>
          <w:bCs/>
        </w:rPr>
      </w:pPr>
    </w:p>
    <w:p w14:paraId="73926061" w14:textId="77777777" w:rsidR="004D4446" w:rsidRPr="00C1651D" w:rsidRDefault="004D4446" w:rsidP="004D4446">
      <w:pPr>
        <w:rPr>
          <w:rFonts w:cs="Arial"/>
          <w:bCs/>
        </w:rPr>
      </w:pPr>
    </w:p>
    <w:p w14:paraId="51886911" w14:textId="77777777" w:rsidR="004D4446" w:rsidRPr="00C1651D" w:rsidRDefault="004D4446" w:rsidP="004D4446">
      <w:pPr>
        <w:rPr>
          <w:rFonts w:cs="Arial"/>
          <w:bCs/>
        </w:rPr>
      </w:pPr>
    </w:p>
    <w:p w14:paraId="79338684" w14:textId="77777777" w:rsidR="004D4446" w:rsidRPr="00C1651D" w:rsidRDefault="004D4446" w:rsidP="004D444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C1651D">
        <w:t xml:space="preserve">Pod kazensko in materialno odgovornostjo </w:t>
      </w:r>
    </w:p>
    <w:p w14:paraId="48BC71E2" w14:textId="77777777" w:rsidR="004D4446" w:rsidRPr="00C1651D" w:rsidRDefault="004D4446" w:rsidP="004D444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0069D5BB" w14:textId="77777777" w:rsidR="004D4446" w:rsidRPr="00C1651D" w:rsidRDefault="004D4446" w:rsidP="004D444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bCs/>
        </w:rPr>
      </w:pPr>
      <w:r w:rsidRPr="00C1651D">
        <w:rPr>
          <w:bCs/>
        </w:rPr>
        <w:t>IZJAVLJAMO:</w:t>
      </w:r>
    </w:p>
    <w:p w14:paraId="77390640" w14:textId="77777777" w:rsidR="004D4446" w:rsidRPr="00C1651D" w:rsidRDefault="004D4446" w:rsidP="004D444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bCs/>
        </w:rPr>
      </w:pPr>
    </w:p>
    <w:p w14:paraId="61B1C29B" w14:textId="77777777" w:rsidR="004D4446" w:rsidRPr="00C1651D" w:rsidRDefault="004D4446" w:rsidP="004D444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7B83982F" w14:textId="6D40E533" w:rsidR="004D4446" w:rsidRPr="00C1651D" w:rsidRDefault="004D4446" w:rsidP="00DA6E2C">
      <w:pPr>
        <w:widowControl w:val="0"/>
        <w:numPr>
          <w:ilvl w:val="0"/>
          <w:numId w:val="13"/>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C1651D">
        <w:rPr>
          <w:szCs w:val="20"/>
        </w:rPr>
        <w:t xml:space="preserve">   da zagotavljamo varovanje podatkov v skladu z </w:t>
      </w:r>
      <w:r w:rsidR="006E2126" w:rsidRPr="00C1651D">
        <w:rPr>
          <w:szCs w:val="20"/>
        </w:rPr>
        <w:t xml:space="preserve"> Zakonom o </w:t>
      </w:r>
      <w:r w:rsidR="00710384">
        <w:rPr>
          <w:szCs w:val="20"/>
        </w:rPr>
        <w:t>varstvu</w:t>
      </w:r>
      <w:r w:rsidR="006E2126" w:rsidRPr="00C1651D">
        <w:rPr>
          <w:szCs w:val="20"/>
        </w:rPr>
        <w:t xml:space="preserve"> osebnih podatkov (Uradni list RS, št. </w:t>
      </w:r>
      <w:r w:rsidR="00710384">
        <w:rPr>
          <w:szCs w:val="20"/>
        </w:rPr>
        <w:t>163/22</w:t>
      </w:r>
      <w:r w:rsidR="006E2126" w:rsidRPr="00C1651D">
        <w:rPr>
          <w:szCs w:val="20"/>
        </w:rPr>
        <w:t xml:space="preserve"> – ZVOP-</w:t>
      </w:r>
      <w:r w:rsidR="00710384">
        <w:rPr>
          <w:szCs w:val="20"/>
        </w:rPr>
        <w:t>2)</w:t>
      </w:r>
      <w:r w:rsidR="006E2126" w:rsidRPr="00C1651D">
        <w:rPr>
          <w:szCs w:val="20"/>
        </w:rPr>
        <w:t xml:space="preserve"> in skladno z določili Splošne uredbe o varstvu podatkov (GDPR) oz. Uredbe (EU) 2016/679 Evropskega parlamenta in Sveta z dne 27. 04. 2016 o varstvu posameznikov pri obdelavi osebnih podatkov in o prostem pretoku takih podatkov ter o razveljavitvi Direktive 95/46/ES</w:t>
      </w:r>
      <w:r w:rsidRPr="00C1651D">
        <w:rPr>
          <w:szCs w:val="20"/>
        </w:rPr>
        <w:t xml:space="preserve">, </w:t>
      </w:r>
    </w:p>
    <w:p w14:paraId="02724827" w14:textId="77777777" w:rsidR="004D4446" w:rsidRPr="00C1651D" w:rsidRDefault="004D4446" w:rsidP="004D4446">
      <w:pPr>
        <w:pStyle w:val="Foote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lang w:val="sl-SI"/>
        </w:rPr>
      </w:pPr>
    </w:p>
    <w:p w14:paraId="7546A40E" w14:textId="77777777" w:rsidR="004D4446" w:rsidRPr="00C1651D" w:rsidRDefault="004D4446" w:rsidP="00DA6E2C">
      <w:pPr>
        <w:widowControl w:val="0"/>
        <w:numPr>
          <w:ilvl w:val="0"/>
          <w:numId w:val="13"/>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C1651D">
        <w:rPr>
          <w:szCs w:val="20"/>
        </w:rPr>
        <w:t xml:space="preserve">   da bomo ohranili vse podatke, spise in listine, s katerimi se bomo seznanili med pridobivanjem informacij in opravljanjem storitev kot </w:t>
      </w:r>
      <w:r w:rsidRPr="00C1651D">
        <w:rPr>
          <w:bCs/>
          <w:caps/>
          <w:szCs w:val="20"/>
        </w:rPr>
        <w:t>poslovno skrivnost</w:t>
      </w:r>
      <w:r w:rsidRPr="00C1651D">
        <w:rPr>
          <w:bCs/>
          <w:szCs w:val="20"/>
        </w:rPr>
        <w:t>,</w:t>
      </w:r>
    </w:p>
    <w:p w14:paraId="3210AD84" w14:textId="77777777" w:rsidR="004D4446" w:rsidRPr="00C1651D" w:rsidRDefault="004D4446" w:rsidP="004D4446">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44DD783F" w14:textId="77777777" w:rsidR="004D4446" w:rsidRPr="00C1651D" w:rsidRDefault="004D4446" w:rsidP="00DA6E2C">
      <w:pPr>
        <w:widowControl w:val="0"/>
        <w:numPr>
          <w:ilvl w:val="0"/>
          <w:numId w:val="13"/>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r w:rsidRPr="00C1651D">
        <w:rPr>
          <w:szCs w:val="20"/>
        </w:rPr>
        <w:t xml:space="preserve">   da zagotavljamo varovanje podatkov v skladu s »Krovno politiko varovanja informacij v JZ RTV Slovenija«. Dokumentacija je na zahtevo ponudnika na vpogled na RTV Slovenija.</w:t>
      </w:r>
    </w:p>
    <w:p w14:paraId="7F5AD3D0" w14:textId="77777777" w:rsidR="004D4446" w:rsidRPr="00C1651D" w:rsidRDefault="004D4446" w:rsidP="004D4446"/>
    <w:p w14:paraId="7F9D92BE" w14:textId="77777777" w:rsidR="004D4446" w:rsidRPr="00C1651D" w:rsidRDefault="004D4446" w:rsidP="004D4446">
      <w:pPr>
        <w:pStyle w:val="BodyText3"/>
        <w:rPr>
          <w:rFonts w:cs="Arial"/>
          <w:b/>
          <w:sz w:val="20"/>
          <w:lang w:val="sl-SI"/>
        </w:rPr>
      </w:pPr>
    </w:p>
    <w:p w14:paraId="5B1380C0" w14:textId="77777777" w:rsidR="004D4446" w:rsidRPr="00C1651D" w:rsidRDefault="004D4446" w:rsidP="004D4446">
      <w:pPr>
        <w:rPr>
          <w:rFonts w:cs="Arial"/>
        </w:rPr>
      </w:pPr>
    </w:p>
    <w:p w14:paraId="163F3E2A" w14:textId="77777777" w:rsidR="004D4446" w:rsidRPr="00C1651D" w:rsidRDefault="004D4446" w:rsidP="004D4446">
      <w:pPr>
        <w:rPr>
          <w:rFonts w:cs="Arial"/>
        </w:rPr>
      </w:pPr>
    </w:p>
    <w:p w14:paraId="134080C4" w14:textId="77777777" w:rsidR="004D4446" w:rsidRPr="00C1651D" w:rsidRDefault="004D4446" w:rsidP="004D4446">
      <w:pPr>
        <w:rPr>
          <w:rFonts w:cs="Arial"/>
        </w:rPr>
      </w:pPr>
    </w:p>
    <w:p w14:paraId="2C9898D3" w14:textId="77777777" w:rsidR="004D4446" w:rsidRPr="00C1651D" w:rsidRDefault="004D4446" w:rsidP="004D4446">
      <w:pPr>
        <w:rPr>
          <w:rFonts w:cs="Arial"/>
        </w:rPr>
      </w:pPr>
    </w:p>
    <w:p w14:paraId="752BA446" w14:textId="77777777" w:rsidR="004D4446" w:rsidRPr="00C1651D" w:rsidRDefault="004D4446" w:rsidP="004D4446">
      <w:pPr>
        <w:rPr>
          <w:rFonts w:cs="Arial"/>
          <w:i/>
          <w:szCs w:val="20"/>
        </w:rPr>
      </w:pPr>
      <w:r w:rsidRPr="00C1651D">
        <w:rPr>
          <w:rFonts w:cs="Arial"/>
          <w:i/>
          <w:szCs w:val="20"/>
          <w:u w:val="single"/>
        </w:rPr>
        <w:t>Opomba naročnika</w:t>
      </w:r>
      <w:r w:rsidRPr="00C1651D">
        <w:rPr>
          <w:rFonts w:cs="Arial"/>
          <w:i/>
          <w:szCs w:val="20"/>
        </w:rPr>
        <w:t>:</w:t>
      </w:r>
    </w:p>
    <w:p w14:paraId="264A1887" w14:textId="11811D08" w:rsidR="004D4446" w:rsidRPr="00C1651D" w:rsidRDefault="004D4446" w:rsidP="004D4446">
      <w:pPr>
        <w:rPr>
          <w:rFonts w:cs="Arial"/>
          <w:i/>
          <w:szCs w:val="20"/>
        </w:rPr>
      </w:pPr>
      <w:r w:rsidRPr="00C1651D">
        <w:rPr>
          <w:rFonts w:cs="Arial"/>
          <w:i/>
          <w:szCs w:val="20"/>
        </w:rPr>
        <w:t>Naročnik bo z izbranim ponudnikom  ob podpisu pogodbe podpisal tudi Dogovor o varovanju poslovne skrivnosti</w:t>
      </w:r>
      <w:r w:rsidR="001E779D">
        <w:rPr>
          <w:rFonts w:cs="Arial"/>
          <w:i/>
          <w:szCs w:val="20"/>
        </w:rPr>
        <w:t xml:space="preserve"> (Priloga 1 k pogodbi).</w:t>
      </w:r>
    </w:p>
    <w:p w14:paraId="039BB9B4" w14:textId="77777777" w:rsidR="004D4446" w:rsidRPr="00C1651D" w:rsidRDefault="004D4446" w:rsidP="004D4446">
      <w:pPr>
        <w:rPr>
          <w:rFonts w:cs="Arial"/>
        </w:rPr>
      </w:pPr>
    </w:p>
    <w:p w14:paraId="082FECE2" w14:textId="77777777" w:rsidR="004D4446" w:rsidRPr="00C1651D" w:rsidRDefault="004D4446" w:rsidP="004D4446">
      <w:pPr>
        <w:rPr>
          <w:rFonts w:cs="Arial"/>
        </w:rPr>
      </w:pPr>
    </w:p>
    <w:p w14:paraId="5E5E22BE" w14:textId="77777777" w:rsidR="004D4446" w:rsidRPr="00C1651D" w:rsidRDefault="004D4446" w:rsidP="004D4446">
      <w:pPr>
        <w:rPr>
          <w:rFonts w:cs="Arial"/>
        </w:rPr>
      </w:pPr>
    </w:p>
    <w:p w14:paraId="5C67B22E" w14:textId="77777777" w:rsidR="004D4446" w:rsidRPr="00C1651D" w:rsidRDefault="004D4446" w:rsidP="004D4446">
      <w:pPr>
        <w:rPr>
          <w:rFonts w:cs="Arial"/>
        </w:rPr>
      </w:pPr>
    </w:p>
    <w:p w14:paraId="112B82C7" w14:textId="77777777" w:rsidR="004D4446" w:rsidRPr="00C1651D" w:rsidRDefault="004D4446" w:rsidP="004D4446">
      <w:pPr>
        <w:rPr>
          <w:rFonts w:cs="Arial"/>
        </w:rPr>
      </w:pPr>
    </w:p>
    <w:p w14:paraId="4D44CDA1" w14:textId="77777777" w:rsidR="004D4446" w:rsidRPr="00C1651D" w:rsidRDefault="004D4446" w:rsidP="004D4446">
      <w:pPr>
        <w:rPr>
          <w:rFonts w:cs="Arial"/>
        </w:rPr>
      </w:pPr>
    </w:p>
    <w:p w14:paraId="63918250" w14:textId="77777777" w:rsidR="004D4446" w:rsidRPr="00C1651D" w:rsidRDefault="004D4446" w:rsidP="004D4446">
      <w:pPr>
        <w:jc w:val="right"/>
        <w:rPr>
          <w:rFonts w:cs="Arial"/>
        </w:rPr>
      </w:pPr>
    </w:p>
    <w:p w14:paraId="60411552" w14:textId="77777777" w:rsidR="004D4446" w:rsidRPr="00C1651D" w:rsidRDefault="004D4446" w:rsidP="004D4446">
      <w:pPr>
        <w:spacing w:line="360" w:lineRule="auto"/>
        <w:rPr>
          <w:rFonts w:cs="Arial"/>
        </w:rPr>
      </w:pPr>
      <w:r w:rsidRPr="00C1651D">
        <w:rPr>
          <w:rFonts w:cs="Arial"/>
        </w:rPr>
        <w:t xml:space="preserve">Kraj in datum: </w:t>
      </w:r>
      <w:r w:rsidRPr="00C1651D">
        <w:rPr>
          <w:rFonts w:cs="Arial"/>
        </w:rPr>
        <w:tab/>
      </w:r>
      <w:r w:rsidRPr="00C1651D">
        <w:rPr>
          <w:rFonts w:cs="Arial"/>
        </w:rPr>
        <w:tab/>
      </w:r>
      <w:r w:rsidRPr="00C1651D">
        <w:rPr>
          <w:rFonts w:cs="Arial"/>
        </w:rPr>
        <w:tab/>
      </w:r>
      <w:r w:rsidRPr="00C1651D">
        <w:rPr>
          <w:rFonts w:cs="Arial"/>
        </w:rPr>
        <w:tab/>
        <w:t>Žig:</w:t>
      </w:r>
      <w:r w:rsidRPr="00C1651D">
        <w:rPr>
          <w:rFonts w:cs="Arial"/>
        </w:rPr>
        <w:tab/>
      </w:r>
      <w:r w:rsidRPr="00C1651D">
        <w:rPr>
          <w:rFonts w:cs="Arial"/>
        </w:rPr>
        <w:tab/>
      </w:r>
      <w:r w:rsidRPr="00C1651D">
        <w:rPr>
          <w:rFonts w:cs="Arial"/>
        </w:rPr>
        <w:tab/>
        <w:t>Podpis zastopnika</w:t>
      </w:r>
    </w:p>
    <w:p w14:paraId="3BDBD7F6" w14:textId="77777777" w:rsidR="004D4446" w:rsidRPr="00C1651D" w:rsidRDefault="004D4446" w:rsidP="004D4446">
      <w:pPr>
        <w:spacing w:line="360" w:lineRule="auto"/>
        <w:rPr>
          <w:rFonts w:cs="Arial"/>
        </w:rPr>
      </w:pP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t>oz. prokurista:</w:t>
      </w:r>
    </w:p>
    <w:p w14:paraId="7BF8C4CA" w14:textId="77777777" w:rsidR="004D4446" w:rsidRPr="00C1651D" w:rsidRDefault="004D4446" w:rsidP="004D4446">
      <w:pPr>
        <w:spacing w:line="360" w:lineRule="auto"/>
        <w:rPr>
          <w:rFonts w:cs="Arial"/>
        </w:rPr>
      </w:pPr>
    </w:p>
    <w:p w14:paraId="11A28414" w14:textId="77777777" w:rsidR="004D4446" w:rsidRPr="00C1651D" w:rsidRDefault="004D4446" w:rsidP="004D4446">
      <w:pPr>
        <w:spacing w:line="360" w:lineRule="auto"/>
        <w:rPr>
          <w:rFonts w:cs="Arial"/>
        </w:rPr>
      </w:pPr>
      <w:r w:rsidRPr="00C1651D">
        <w:rPr>
          <w:rFonts w:cs="Arial"/>
        </w:rPr>
        <w:t>........................................</w:t>
      </w:r>
      <w:r w:rsidRPr="00C1651D">
        <w:rPr>
          <w:rFonts w:cs="Arial"/>
        </w:rPr>
        <w:tab/>
      </w:r>
      <w:r w:rsidRPr="00C1651D">
        <w:rPr>
          <w:rFonts w:cs="Arial"/>
        </w:rPr>
        <w:tab/>
      </w:r>
      <w:r w:rsidRPr="00C1651D">
        <w:rPr>
          <w:rFonts w:cs="Arial"/>
        </w:rPr>
        <w:tab/>
      </w:r>
      <w:r w:rsidRPr="00C1651D">
        <w:rPr>
          <w:rFonts w:cs="Arial"/>
        </w:rPr>
        <w:tab/>
      </w:r>
      <w:r w:rsidRPr="00C1651D">
        <w:rPr>
          <w:rFonts w:cs="Arial"/>
        </w:rPr>
        <w:tab/>
        <w:t>.........................................</w:t>
      </w:r>
    </w:p>
    <w:p w14:paraId="22B1AF23" w14:textId="77777777" w:rsidR="004D4446" w:rsidRPr="00DA6E2C" w:rsidRDefault="004D4446" w:rsidP="00DA6E2C"/>
    <w:p w14:paraId="15988A37" w14:textId="77777777" w:rsidR="004D4446" w:rsidRPr="00C1651D" w:rsidRDefault="004D4446" w:rsidP="004D4446"/>
    <w:p w14:paraId="17FB11D0" w14:textId="77777777" w:rsidR="004D4446" w:rsidRPr="00C1651D" w:rsidRDefault="004D4446" w:rsidP="004D4446"/>
    <w:p w14:paraId="15E70406" w14:textId="77777777" w:rsidR="004D4446" w:rsidRPr="00C1651D" w:rsidRDefault="004D4446" w:rsidP="004D4446">
      <w:pPr>
        <w:jc w:val="left"/>
        <w:rPr>
          <w:rFonts w:cs="Arial"/>
        </w:rPr>
      </w:pPr>
      <w:r w:rsidRPr="00C1651D">
        <w:rPr>
          <w:rFonts w:cs="Arial"/>
        </w:rPr>
        <w:br w:type="page"/>
      </w:r>
    </w:p>
    <w:p w14:paraId="33A76DAE" w14:textId="30F4D0B2" w:rsidR="001E779D" w:rsidRPr="001E779D" w:rsidRDefault="001E779D" w:rsidP="001E779D">
      <w:pPr>
        <w:jc w:val="right"/>
        <w:rPr>
          <w:rFonts w:eastAsia="Calibri" w:cs="Arial"/>
          <w:b/>
          <w:bCs/>
          <w:szCs w:val="20"/>
        </w:rPr>
      </w:pPr>
      <w:r w:rsidRPr="001E779D">
        <w:rPr>
          <w:rFonts w:eastAsia="Calibri" w:cs="Arial"/>
          <w:b/>
          <w:bCs/>
          <w:szCs w:val="20"/>
        </w:rPr>
        <w:lastRenderedPageBreak/>
        <w:t>OBR-5</w:t>
      </w:r>
    </w:p>
    <w:p w14:paraId="36DDF59E" w14:textId="0704448E" w:rsidR="002D2557" w:rsidRPr="001E779D" w:rsidRDefault="002D2557" w:rsidP="002D2557">
      <w:pPr>
        <w:jc w:val="left"/>
        <w:rPr>
          <w:rFonts w:eastAsia="Calibri" w:cs="Arial"/>
          <w:szCs w:val="20"/>
        </w:rPr>
      </w:pPr>
      <w:r w:rsidRPr="001E779D">
        <w:rPr>
          <w:rFonts w:eastAsia="Calibri" w:cs="Arial"/>
          <w:szCs w:val="20"/>
        </w:rPr>
        <w:t>Ponudnik: ..................................................</w:t>
      </w:r>
    </w:p>
    <w:p w14:paraId="63CFA629" w14:textId="77777777" w:rsidR="001E779D" w:rsidRPr="001E779D" w:rsidRDefault="001E779D" w:rsidP="002D2557">
      <w:pPr>
        <w:jc w:val="left"/>
        <w:rPr>
          <w:rFonts w:eastAsia="Calibri" w:cs="Arial"/>
          <w:szCs w:val="20"/>
        </w:rPr>
      </w:pPr>
    </w:p>
    <w:p w14:paraId="7C2474E7" w14:textId="77777777" w:rsidR="002D2557" w:rsidRPr="00C1651D" w:rsidRDefault="002D2557" w:rsidP="002D2557">
      <w:pPr>
        <w:spacing w:line="360" w:lineRule="auto"/>
        <w:jc w:val="left"/>
        <w:rPr>
          <w:rFonts w:eastAsia="Calibri" w:cs="Arial"/>
          <w:szCs w:val="20"/>
        </w:rPr>
      </w:pPr>
      <w:r w:rsidRPr="00C1651D">
        <w:rPr>
          <w:rFonts w:eastAsia="Calibri" w:cs="Arial"/>
          <w:szCs w:val="20"/>
        </w:rPr>
        <w:t>Naslov:  ....................................................</w:t>
      </w:r>
    </w:p>
    <w:p w14:paraId="1DA5BF33" w14:textId="77777777" w:rsidR="002D2557" w:rsidRPr="00C1651D" w:rsidRDefault="002D2557" w:rsidP="002D2557">
      <w:pPr>
        <w:rPr>
          <w:rFonts w:cs="Arial"/>
        </w:rPr>
      </w:pPr>
    </w:p>
    <w:p w14:paraId="7AA4D5F9" w14:textId="77777777" w:rsidR="002D2557" w:rsidRDefault="002D2557" w:rsidP="002D2557">
      <w:pPr>
        <w:rPr>
          <w:rFonts w:cs="Arial"/>
        </w:rPr>
      </w:pPr>
    </w:p>
    <w:p w14:paraId="55D8A43B" w14:textId="77777777" w:rsidR="00EA55C3" w:rsidRDefault="00EA55C3" w:rsidP="002D2557">
      <w:pPr>
        <w:rPr>
          <w:rFonts w:cs="Arial"/>
        </w:rPr>
      </w:pPr>
    </w:p>
    <w:p w14:paraId="01DA4148" w14:textId="77777777" w:rsidR="00EA55C3" w:rsidRDefault="00EA55C3" w:rsidP="002D2557">
      <w:pPr>
        <w:rPr>
          <w:rFonts w:cs="Arial"/>
        </w:rPr>
      </w:pPr>
    </w:p>
    <w:p w14:paraId="35CB2649" w14:textId="77777777" w:rsidR="002D2557" w:rsidRPr="00C1651D" w:rsidRDefault="002D2557" w:rsidP="002D2557">
      <w:pPr>
        <w:rPr>
          <w:rFonts w:cs="Arial"/>
        </w:rPr>
      </w:pPr>
    </w:p>
    <w:p w14:paraId="20B1B87B" w14:textId="426193E1" w:rsidR="002D2557" w:rsidRPr="00C1651D" w:rsidRDefault="002D2557" w:rsidP="002D2557">
      <w:pPr>
        <w:pStyle w:val="StyleHeading211ptBoldCentered"/>
      </w:pPr>
      <w:bookmarkStart w:id="154" w:name="_Toc222908885"/>
      <w:r w:rsidRPr="00D352B6">
        <w:t>IzjavA O ZAPOSLENEM KADRU</w:t>
      </w:r>
      <w:bookmarkEnd w:id="154"/>
    </w:p>
    <w:p w14:paraId="5CFF0672" w14:textId="387D1B36" w:rsidR="002D2557" w:rsidRPr="00083ECC" w:rsidRDefault="002D2557" w:rsidP="002D2557">
      <w:pPr>
        <w:jc w:val="center"/>
        <w:rPr>
          <w:b/>
          <w:sz w:val="22"/>
          <w:szCs w:val="28"/>
        </w:rPr>
      </w:pPr>
      <w:r w:rsidRPr="00083ECC">
        <w:rPr>
          <w:b/>
          <w:sz w:val="22"/>
          <w:szCs w:val="28"/>
        </w:rPr>
        <w:t xml:space="preserve">ZA JAVNO NAROČILO </w:t>
      </w:r>
      <w:r w:rsidR="0011047E">
        <w:rPr>
          <w:b/>
          <w:sz w:val="22"/>
          <w:szCs w:val="28"/>
        </w:rPr>
        <w:t>JN-S0753</w:t>
      </w:r>
    </w:p>
    <w:p w14:paraId="3EA7335B" w14:textId="77777777" w:rsidR="002D2557" w:rsidRPr="00C1651D" w:rsidRDefault="002D2557" w:rsidP="002D2557">
      <w:pPr>
        <w:rPr>
          <w:rFonts w:cs="Arial"/>
          <w:bCs/>
        </w:rPr>
      </w:pPr>
    </w:p>
    <w:p w14:paraId="2F6A1223" w14:textId="77777777" w:rsidR="002D2557" w:rsidRDefault="002D2557" w:rsidP="002D2557">
      <w:pPr>
        <w:pStyle w:val="BodyText3"/>
        <w:ind w:right="71"/>
        <w:rPr>
          <w:rFonts w:cs="Arial"/>
          <w:b/>
          <w:bCs/>
          <w:sz w:val="20"/>
          <w:lang w:val="sl-SI"/>
        </w:rPr>
      </w:pPr>
    </w:p>
    <w:p w14:paraId="134687A8" w14:textId="77777777" w:rsidR="002D2557" w:rsidRDefault="002D2557" w:rsidP="002D2557">
      <w:pPr>
        <w:pStyle w:val="BodyText3"/>
        <w:ind w:right="71"/>
        <w:rPr>
          <w:rFonts w:cs="Arial"/>
          <w:b/>
          <w:bCs/>
          <w:sz w:val="20"/>
          <w:lang w:val="sl-SI"/>
        </w:rPr>
      </w:pPr>
    </w:p>
    <w:p w14:paraId="13CF01B0" w14:textId="77777777" w:rsidR="002D2557" w:rsidRDefault="002D2557" w:rsidP="002D2557">
      <w:pPr>
        <w:pStyle w:val="BodyText3"/>
        <w:ind w:right="71"/>
        <w:rPr>
          <w:rFonts w:cs="Arial"/>
          <w:b/>
          <w:bCs/>
          <w:sz w:val="20"/>
          <w:lang w:val="sl-SI"/>
        </w:rPr>
      </w:pPr>
    </w:p>
    <w:p w14:paraId="4CC4D997" w14:textId="77777777" w:rsidR="002D2557" w:rsidRPr="00C1651D" w:rsidRDefault="002D2557" w:rsidP="002D2557">
      <w:pPr>
        <w:pStyle w:val="BodyText3"/>
        <w:ind w:right="71"/>
        <w:rPr>
          <w:rFonts w:cs="Arial"/>
          <w:b/>
          <w:bCs/>
          <w:sz w:val="20"/>
          <w:lang w:val="sl-SI"/>
        </w:rPr>
      </w:pPr>
    </w:p>
    <w:p w14:paraId="0780859F" w14:textId="774ACCCD" w:rsidR="002D2557" w:rsidRDefault="002D2557" w:rsidP="005918D1">
      <w:pPr>
        <w:pStyle w:val="BodyText3"/>
        <w:spacing w:line="276" w:lineRule="auto"/>
        <w:ind w:right="71"/>
        <w:rPr>
          <w:rFonts w:cs="Arial"/>
          <w:sz w:val="20"/>
          <w:lang w:val="sl-SI"/>
        </w:rPr>
      </w:pPr>
      <w:r w:rsidRPr="00AB1603">
        <w:rPr>
          <w:rFonts w:cs="Arial"/>
          <w:sz w:val="20"/>
          <w:lang w:val="sl-SI"/>
        </w:rPr>
        <w:t>Pod kazensko in materialno odgovornostjo izjavljamo, da imamo zaposlen</w:t>
      </w:r>
      <w:r w:rsidR="005918D1">
        <w:rPr>
          <w:rFonts w:cs="Arial"/>
          <w:sz w:val="20"/>
          <w:lang w:val="sl-SI"/>
        </w:rPr>
        <w:t>e</w:t>
      </w:r>
      <w:r w:rsidRPr="00AB1603">
        <w:rPr>
          <w:rFonts w:cs="Arial"/>
          <w:sz w:val="20"/>
          <w:lang w:val="sl-SI"/>
        </w:rPr>
        <w:t xml:space="preserve"> najmanj </w:t>
      </w:r>
      <w:r w:rsidR="005918D1">
        <w:rPr>
          <w:rFonts w:cs="Arial"/>
          <w:sz w:val="20"/>
          <w:lang w:val="sl-SI"/>
        </w:rPr>
        <w:t>tri</w:t>
      </w:r>
      <w:r w:rsidRPr="00AB1603">
        <w:rPr>
          <w:rFonts w:cs="Arial"/>
          <w:sz w:val="20"/>
          <w:lang w:val="sl-SI"/>
        </w:rPr>
        <w:t xml:space="preserve"> pooblaščen</w:t>
      </w:r>
      <w:r w:rsidR="005918D1">
        <w:rPr>
          <w:rFonts w:cs="Arial"/>
          <w:sz w:val="20"/>
          <w:lang w:val="sl-SI"/>
        </w:rPr>
        <w:t>e</w:t>
      </w:r>
      <w:r w:rsidRPr="00AB1603">
        <w:rPr>
          <w:rFonts w:cs="Arial"/>
          <w:sz w:val="20"/>
          <w:lang w:val="sl-SI"/>
        </w:rPr>
        <w:t xml:space="preserve"> </w:t>
      </w:r>
      <w:r w:rsidRPr="007C6268">
        <w:rPr>
          <w:rFonts w:cs="Arial"/>
          <w:sz w:val="20"/>
          <w:lang w:val="sl-SI"/>
        </w:rPr>
        <w:t>revizorj</w:t>
      </w:r>
      <w:r w:rsidR="005918D1" w:rsidRPr="007C6268">
        <w:rPr>
          <w:rFonts w:cs="Arial"/>
          <w:sz w:val="20"/>
          <w:lang w:val="sl-SI"/>
        </w:rPr>
        <w:t>e</w:t>
      </w:r>
      <w:r w:rsidRPr="007C6268">
        <w:rPr>
          <w:rFonts w:cs="Arial"/>
          <w:sz w:val="20"/>
          <w:lang w:val="sl-SI"/>
        </w:rPr>
        <w:t xml:space="preserve"> z več kot dvema letoma izkušenj</w:t>
      </w:r>
      <w:r w:rsidR="005918D1" w:rsidRPr="007C6268">
        <w:rPr>
          <w:rFonts w:cs="Arial"/>
          <w:sz w:val="20"/>
          <w:lang w:val="sl-SI"/>
        </w:rPr>
        <w:t xml:space="preserve"> pri revidiranju.</w:t>
      </w:r>
    </w:p>
    <w:p w14:paraId="29351203" w14:textId="77777777" w:rsidR="002D2557" w:rsidRDefault="002D2557" w:rsidP="002D2557">
      <w:pPr>
        <w:pStyle w:val="BodyText3"/>
        <w:ind w:right="71"/>
        <w:rPr>
          <w:rFonts w:cs="Arial"/>
          <w:sz w:val="20"/>
          <w:lang w:val="sl-SI"/>
        </w:rPr>
      </w:pPr>
    </w:p>
    <w:p w14:paraId="5D2E720E" w14:textId="77777777" w:rsidR="002D2557" w:rsidRDefault="002D2557" w:rsidP="002D2557">
      <w:pPr>
        <w:pStyle w:val="BodyText3"/>
        <w:ind w:right="71"/>
        <w:rPr>
          <w:rFonts w:cs="Arial"/>
          <w:sz w:val="20"/>
          <w:lang w:val="sl-SI"/>
        </w:rPr>
      </w:pPr>
    </w:p>
    <w:p w14:paraId="4AEFDA90" w14:textId="77777777" w:rsidR="002D2557" w:rsidRDefault="002D2557" w:rsidP="002D2557">
      <w:pPr>
        <w:pStyle w:val="BodyText3"/>
        <w:ind w:right="71"/>
        <w:rPr>
          <w:rFonts w:cs="Arial"/>
          <w:sz w:val="20"/>
          <w:lang w:val="sl-SI"/>
        </w:rPr>
      </w:pPr>
    </w:p>
    <w:p w14:paraId="775F0617" w14:textId="77777777" w:rsidR="002D2557" w:rsidRDefault="002D2557" w:rsidP="002D2557">
      <w:pPr>
        <w:pStyle w:val="BodyText3"/>
        <w:ind w:right="71"/>
        <w:rPr>
          <w:rFonts w:cs="Arial"/>
          <w:sz w:val="20"/>
          <w:lang w:val="sl-SI"/>
        </w:rPr>
      </w:pPr>
    </w:p>
    <w:p w14:paraId="3D30D2C4" w14:textId="77777777" w:rsidR="002D2557" w:rsidRDefault="002D2557" w:rsidP="002D2557">
      <w:pPr>
        <w:pStyle w:val="BodyText3"/>
        <w:ind w:right="71"/>
        <w:rPr>
          <w:rFonts w:cs="Arial"/>
          <w:sz w:val="20"/>
          <w:lang w:val="sl-SI"/>
        </w:rPr>
      </w:pPr>
    </w:p>
    <w:p w14:paraId="7EEFD48F" w14:textId="77777777" w:rsidR="002D2557" w:rsidRDefault="002D2557" w:rsidP="002D2557">
      <w:pPr>
        <w:pStyle w:val="BodyText3"/>
        <w:ind w:right="71"/>
        <w:rPr>
          <w:rFonts w:cs="Arial"/>
          <w:sz w:val="20"/>
          <w:lang w:val="sl-SI"/>
        </w:rPr>
      </w:pPr>
    </w:p>
    <w:p w14:paraId="75A39767" w14:textId="77777777" w:rsidR="002D2557" w:rsidRDefault="002D2557" w:rsidP="002D2557">
      <w:pPr>
        <w:pStyle w:val="BodyText3"/>
        <w:ind w:right="71"/>
        <w:rPr>
          <w:rFonts w:cs="Arial"/>
          <w:sz w:val="20"/>
          <w:lang w:val="sl-SI"/>
        </w:rPr>
      </w:pPr>
    </w:p>
    <w:p w14:paraId="772AC6BF" w14:textId="77777777" w:rsidR="002D2557" w:rsidRDefault="002D2557" w:rsidP="002D2557">
      <w:pPr>
        <w:pStyle w:val="BodyText3"/>
        <w:ind w:right="71"/>
        <w:rPr>
          <w:rFonts w:cs="Arial"/>
          <w:sz w:val="20"/>
          <w:lang w:val="sl-SI"/>
        </w:rPr>
      </w:pPr>
    </w:p>
    <w:p w14:paraId="07013BC6" w14:textId="77777777" w:rsidR="002D2557" w:rsidRDefault="002D2557" w:rsidP="002D2557">
      <w:pPr>
        <w:pStyle w:val="BodyText3"/>
        <w:ind w:right="71"/>
        <w:rPr>
          <w:rFonts w:cs="Arial"/>
          <w:sz w:val="20"/>
          <w:lang w:val="sl-SI"/>
        </w:rPr>
      </w:pPr>
    </w:p>
    <w:p w14:paraId="31ED5446" w14:textId="77777777" w:rsidR="002D2557" w:rsidRDefault="002D2557" w:rsidP="002D2557">
      <w:pPr>
        <w:pStyle w:val="BodyText3"/>
        <w:ind w:right="71"/>
        <w:rPr>
          <w:rFonts w:cs="Arial"/>
          <w:sz w:val="20"/>
          <w:lang w:val="sl-SI"/>
        </w:rPr>
      </w:pPr>
    </w:p>
    <w:p w14:paraId="7C2AC206" w14:textId="77777777" w:rsidR="002D2557" w:rsidRDefault="002D2557" w:rsidP="002D2557">
      <w:pPr>
        <w:pStyle w:val="BodyText3"/>
        <w:ind w:right="71"/>
        <w:rPr>
          <w:rFonts w:cs="Arial"/>
          <w:sz w:val="20"/>
          <w:lang w:val="sl-SI"/>
        </w:rPr>
      </w:pPr>
    </w:p>
    <w:p w14:paraId="250CD43F" w14:textId="77777777" w:rsidR="002D2557" w:rsidRDefault="002D2557" w:rsidP="002D2557">
      <w:pPr>
        <w:pStyle w:val="BodyText3"/>
        <w:ind w:right="71"/>
        <w:rPr>
          <w:rFonts w:cs="Arial"/>
          <w:sz w:val="20"/>
          <w:lang w:val="sl-SI"/>
        </w:rPr>
      </w:pPr>
    </w:p>
    <w:p w14:paraId="2E22489C" w14:textId="77777777" w:rsidR="002D2557" w:rsidRDefault="002D2557" w:rsidP="002D2557">
      <w:pPr>
        <w:pStyle w:val="BodyText3"/>
        <w:ind w:right="71"/>
        <w:rPr>
          <w:rFonts w:cs="Arial"/>
          <w:sz w:val="20"/>
          <w:lang w:val="sl-SI"/>
        </w:rPr>
      </w:pPr>
    </w:p>
    <w:p w14:paraId="1523ADDB" w14:textId="77777777" w:rsidR="002D2557" w:rsidRPr="00C1651D" w:rsidRDefault="002D2557" w:rsidP="002D2557">
      <w:pPr>
        <w:pStyle w:val="BodyText3"/>
        <w:ind w:right="71"/>
        <w:rPr>
          <w:rFonts w:cs="Arial"/>
          <w:b/>
          <w:bCs/>
          <w:sz w:val="20"/>
          <w:lang w:val="sl-SI"/>
        </w:rPr>
      </w:pPr>
    </w:p>
    <w:p w14:paraId="4DD29EDA" w14:textId="77777777" w:rsidR="002D2557" w:rsidRPr="00C1651D" w:rsidRDefault="002D2557" w:rsidP="002D2557">
      <w:pPr>
        <w:spacing w:line="360" w:lineRule="auto"/>
        <w:rPr>
          <w:rFonts w:cs="Arial"/>
        </w:rPr>
      </w:pPr>
      <w:r w:rsidRPr="00C1651D">
        <w:rPr>
          <w:rFonts w:cs="Arial"/>
        </w:rPr>
        <w:t xml:space="preserve">Kraj in datum: </w:t>
      </w:r>
      <w:r w:rsidRPr="00C1651D">
        <w:rPr>
          <w:rFonts w:cs="Arial"/>
        </w:rPr>
        <w:tab/>
      </w:r>
      <w:r w:rsidRPr="00C1651D">
        <w:rPr>
          <w:rFonts w:cs="Arial"/>
        </w:rPr>
        <w:tab/>
      </w:r>
      <w:r w:rsidRPr="00C1651D">
        <w:rPr>
          <w:rFonts w:cs="Arial"/>
        </w:rPr>
        <w:tab/>
      </w:r>
      <w:r w:rsidRPr="00C1651D">
        <w:rPr>
          <w:rFonts w:cs="Arial"/>
        </w:rPr>
        <w:tab/>
        <w:t>Žig:</w:t>
      </w:r>
      <w:r w:rsidRPr="00C1651D">
        <w:rPr>
          <w:rFonts w:cs="Arial"/>
        </w:rPr>
        <w:tab/>
      </w:r>
      <w:r w:rsidRPr="00C1651D">
        <w:rPr>
          <w:rFonts w:cs="Arial"/>
        </w:rPr>
        <w:tab/>
      </w:r>
      <w:r w:rsidRPr="00C1651D">
        <w:rPr>
          <w:rFonts w:cs="Arial"/>
        </w:rPr>
        <w:tab/>
        <w:t>Podpis zastopnika</w:t>
      </w:r>
    </w:p>
    <w:p w14:paraId="2424FC58" w14:textId="77777777" w:rsidR="002D2557" w:rsidRPr="00C1651D" w:rsidRDefault="002D2557" w:rsidP="002D2557">
      <w:pPr>
        <w:spacing w:line="360" w:lineRule="auto"/>
        <w:rPr>
          <w:rFonts w:cs="Arial"/>
        </w:rPr>
      </w:pP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t>oz. prokurista:</w:t>
      </w:r>
    </w:p>
    <w:p w14:paraId="39F18C11" w14:textId="77777777" w:rsidR="002D2557" w:rsidRPr="00C1651D" w:rsidRDefault="002D2557" w:rsidP="002D2557">
      <w:pPr>
        <w:spacing w:line="360" w:lineRule="auto"/>
        <w:rPr>
          <w:rFonts w:cs="Arial"/>
        </w:rPr>
      </w:pPr>
    </w:p>
    <w:p w14:paraId="029748B0" w14:textId="77777777" w:rsidR="002D2557" w:rsidRPr="00C1651D" w:rsidRDefault="002D2557" w:rsidP="002D2557">
      <w:pPr>
        <w:spacing w:line="360" w:lineRule="auto"/>
        <w:rPr>
          <w:rFonts w:cs="Arial"/>
        </w:rPr>
      </w:pPr>
      <w:r w:rsidRPr="00C1651D">
        <w:rPr>
          <w:rFonts w:cs="Arial"/>
        </w:rPr>
        <w:t>........................................</w:t>
      </w:r>
      <w:r w:rsidRPr="00C1651D">
        <w:rPr>
          <w:rFonts w:cs="Arial"/>
        </w:rPr>
        <w:tab/>
      </w:r>
      <w:r w:rsidRPr="00C1651D">
        <w:rPr>
          <w:rFonts w:cs="Arial"/>
        </w:rPr>
        <w:tab/>
      </w:r>
      <w:r w:rsidRPr="00C1651D">
        <w:rPr>
          <w:rFonts w:cs="Arial"/>
        </w:rPr>
        <w:tab/>
      </w:r>
      <w:r w:rsidRPr="00C1651D">
        <w:rPr>
          <w:rFonts w:cs="Arial"/>
        </w:rPr>
        <w:tab/>
      </w:r>
      <w:r w:rsidRPr="00C1651D">
        <w:rPr>
          <w:rFonts w:cs="Arial"/>
        </w:rPr>
        <w:tab/>
        <w:t>.........................................</w:t>
      </w:r>
    </w:p>
    <w:p w14:paraId="709741B2" w14:textId="77777777" w:rsidR="002D2557" w:rsidRDefault="002D2557">
      <w:pPr>
        <w:jc w:val="left"/>
        <w:rPr>
          <w:rFonts w:eastAsia="Calibri" w:cs="Arial"/>
          <w:szCs w:val="20"/>
        </w:rPr>
      </w:pPr>
      <w:r>
        <w:rPr>
          <w:rFonts w:eastAsia="Calibri" w:cs="Arial"/>
          <w:szCs w:val="20"/>
        </w:rPr>
        <w:br w:type="page"/>
      </w:r>
    </w:p>
    <w:p w14:paraId="48381B85" w14:textId="27BE80FD" w:rsidR="001E779D" w:rsidRPr="001E779D" w:rsidRDefault="001E779D" w:rsidP="001E779D">
      <w:pPr>
        <w:jc w:val="right"/>
        <w:rPr>
          <w:rFonts w:eastAsia="Calibri" w:cs="Arial"/>
          <w:b/>
          <w:bCs/>
          <w:szCs w:val="20"/>
        </w:rPr>
      </w:pPr>
      <w:r w:rsidRPr="001E779D">
        <w:rPr>
          <w:rFonts w:eastAsia="Calibri" w:cs="Arial"/>
          <w:b/>
          <w:bCs/>
          <w:szCs w:val="20"/>
        </w:rPr>
        <w:lastRenderedPageBreak/>
        <w:t>OBR-6</w:t>
      </w:r>
    </w:p>
    <w:p w14:paraId="5A921B24" w14:textId="565C102E" w:rsidR="004D4446" w:rsidRDefault="004D4446" w:rsidP="004D4446">
      <w:pPr>
        <w:jc w:val="left"/>
        <w:rPr>
          <w:rFonts w:eastAsia="Calibri" w:cs="Arial"/>
          <w:iCs/>
          <w:szCs w:val="20"/>
        </w:rPr>
      </w:pPr>
      <w:r w:rsidRPr="00C1651D">
        <w:rPr>
          <w:rFonts w:eastAsia="Calibri" w:cs="Arial"/>
          <w:szCs w:val="20"/>
        </w:rPr>
        <w:t>Ponudnik: ..................................................</w:t>
      </w:r>
    </w:p>
    <w:p w14:paraId="1594C928" w14:textId="77777777" w:rsidR="001E779D" w:rsidRPr="001E779D" w:rsidRDefault="001E779D" w:rsidP="004D4446">
      <w:pPr>
        <w:jc w:val="left"/>
        <w:rPr>
          <w:rFonts w:eastAsia="Calibri" w:cs="Arial"/>
          <w:iCs/>
          <w:szCs w:val="20"/>
        </w:rPr>
      </w:pPr>
    </w:p>
    <w:p w14:paraId="3228206D" w14:textId="77777777" w:rsidR="004D4446" w:rsidRPr="00C1651D" w:rsidRDefault="004D4446" w:rsidP="004D4446">
      <w:pPr>
        <w:spacing w:line="360" w:lineRule="auto"/>
        <w:jc w:val="left"/>
        <w:rPr>
          <w:rFonts w:eastAsia="Calibri" w:cs="Arial"/>
          <w:szCs w:val="20"/>
        </w:rPr>
      </w:pPr>
      <w:r w:rsidRPr="00C1651D">
        <w:rPr>
          <w:rFonts w:eastAsia="Calibri" w:cs="Arial"/>
          <w:szCs w:val="20"/>
        </w:rPr>
        <w:t>Naslov:  ....................................................</w:t>
      </w:r>
    </w:p>
    <w:p w14:paraId="4870C219" w14:textId="77777777" w:rsidR="004D4446" w:rsidRPr="00C1651D" w:rsidRDefault="004D4446" w:rsidP="004D4446">
      <w:pPr>
        <w:rPr>
          <w:rFonts w:cs="Arial"/>
        </w:rPr>
      </w:pPr>
    </w:p>
    <w:p w14:paraId="28D32462" w14:textId="77777777" w:rsidR="004D4446" w:rsidRPr="00C1651D" w:rsidRDefault="004D4446" w:rsidP="004D4446">
      <w:pPr>
        <w:rPr>
          <w:rFonts w:cs="Arial"/>
        </w:rPr>
      </w:pPr>
    </w:p>
    <w:p w14:paraId="47277B46" w14:textId="77777777" w:rsidR="004D4446" w:rsidRPr="00C1651D" w:rsidRDefault="004D4446" w:rsidP="00151443">
      <w:pPr>
        <w:pStyle w:val="StyleHeading211ptBoldCentered"/>
      </w:pPr>
      <w:bookmarkStart w:id="155" w:name="_Toc397518904"/>
      <w:bookmarkStart w:id="156" w:name="_Toc482703833"/>
      <w:bookmarkStart w:id="157" w:name="_Toc222908886"/>
      <w:r w:rsidRPr="00C1651D">
        <w:t>IzjavA O PREDLAGANI KADROVSKI ZASEDBI</w:t>
      </w:r>
      <w:bookmarkEnd w:id="155"/>
      <w:bookmarkEnd w:id="156"/>
      <w:bookmarkEnd w:id="157"/>
    </w:p>
    <w:p w14:paraId="50B104B2" w14:textId="6A417352" w:rsidR="004D4446" w:rsidRPr="00083ECC" w:rsidRDefault="004D4446" w:rsidP="004D4446">
      <w:pPr>
        <w:jc w:val="center"/>
        <w:rPr>
          <w:b/>
          <w:sz w:val="22"/>
          <w:szCs w:val="28"/>
        </w:rPr>
      </w:pPr>
      <w:r w:rsidRPr="00083ECC">
        <w:rPr>
          <w:b/>
          <w:sz w:val="22"/>
          <w:szCs w:val="28"/>
        </w:rPr>
        <w:t xml:space="preserve">ZA JAVNO NAROČILO </w:t>
      </w:r>
      <w:r w:rsidR="0011047E">
        <w:rPr>
          <w:b/>
          <w:sz w:val="22"/>
          <w:szCs w:val="28"/>
        </w:rPr>
        <w:t>JN-S0753</w:t>
      </w:r>
    </w:p>
    <w:p w14:paraId="320DF975" w14:textId="77777777" w:rsidR="004D4446" w:rsidRPr="00C1651D" w:rsidRDefault="004D4446" w:rsidP="004D4446">
      <w:pPr>
        <w:rPr>
          <w:rFonts w:cs="Arial"/>
          <w:bCs/>
        </w:rPr>
      </w:pPr>
    </w:p>
    <w:p w14:paraId="5D27BA58" w14:textId="77777777" w:rsidR="004D4446" w:rsidRDefault="004D4446" w:rsidP="004D4446">
      <w:pPr>
        <w:pStyle w:val="BodyText3"/>
        <w:ind w:right="71"/>
        <w:rPr>
          <w:rFonts w:cs="Arial"/>
          <w:b/>
          <w:bCs/>
          <w:sz w:val="20"/>
          <w:lang w:val="sl-SI"/>
        </w:rPr>
      </w:pPr>
    </w:p>
    <w:p w14:paraId="5D53D43F" w14:textId="77777777" w:rsidR="00D34387" w:rsidRDefault="00D34387" w:rsidP="004D4446">
      <w:pPr>
        <w:pStyle w:val="BodyText3"/>
        <w:ind w:right="71"/>
        <w:rPr>
          <w:rFonts w:cs="Arial"/>
          <w:b/>
          <w:bCs/>
          <w:sz w:val="20"/>
          <w:lang w:val="sl-SI"/>
        </w:rPr>
      </w:pPr>
    </w:p>
    <w:p w14:paraId="1B645B46" w14:textId="77777777" w:rsidR="00D34387" w:rsidRPr="00C1651D" w:rsidRDefault="00D34387" w:rsidP="004D4446">
      <w:pPr>
        <w:pStyle w:val="BodyText3"/>
        <w:ind w:right="71"/>
        <w:rPr>
          <w:rFonts w:cs="Arial"/>
          <w:b/>
          <w:bCs/>
          <w:sz w:val="20"/>
          <w:lang w:val="sl-SI"/>
        </w:rPr>
      </w:pPr>
    </w:p>
    <w:p w14:paraId="5824AEB0" w14:textId="45376AE7" w:rsidR="004D4446" w:rsidRPr="00C1651D" w:rsidRDefault="004D4446" w:rsidP="004D4446">
      <w:pPr>
        <w:pStyle w:val="BodyText3"/>
        <w:ind w:right="71"/>
        <w:rPr>
          <w:rFonts w:cs="Arial"/>
          <w:b/>
          <w:bCs/>
          <w:sz w:val="20"/>
          <w:lang w:val="sl-SI"/>
        </w:rPr>
      </w:pPr>
      <w:r w:rsidRPr="00C1651D">
        <w:rPr>
          <w:rFonts w:cs="Arial"/>
          <w:sz w:val="20"/>
          <w:lang w:val="sl-SI"/>
        </w:rPr>
        <w:t>Izjavljamo, da smo za izvedbo</w:t>
      </w:r>
      <w:r w:rsidR="002D2557">
        <w:rPr>
          <w:rFonts w:cs="Arial"/>
          <w:sz w:val="20"/>
          <w:lang w:val="sl-SI"/>
        </w:rPr>
        <w:t xml:space="preserve"> javnega </w:t>
      </w:r>
      <w:r w:rsidRPr="00C1651D">
        <w:rPr>
          <w:rFonts w:cs="Arial"/>
          <w:sz w:val="20"/>
          <w:lang w:val="sl-SI"/>
        </w:rPr>
        <w:t>naročila</w:t>
      </w:r>
      <w:r w:rsidR="00222F30">
        <w:rPr>
          <w:rFonts w:cs="Arial"/>
          <w:sz w:val="20"/>
          <w:lang w:val="sl-SI"/>
        </w:rPr>
        <w:t xml:space="preserve"> (revidiranje računovodskih izkazov in sodil za delitev po dejavnostih za obdobje treh let (202</w:t>
      </w:r>
      <w:r w:rsidR="001E779D">
        <w:rPr>
          <w:rFonts w:cs="Arial"/>
          <w:sz w:val="20"/>
          <w:lang w:val="sl-SI"/>
        </w:rPr>
        <w:t>6, 2027 in 2028</w:t>
      </w:r>
      <w:r w:rsidR="00222F30">
        <w:rPr>
          <w:rFonts w:cs="Arial"/>
          <w:sz w:val="20"/>
          <w:lang w:val="sl-SI"/>
        </w:rPr>
        <w:t>)</w:t>
      </w:r>
      <w:r w:rsidRPr="00C1651D">
        <w:rPr>
          <w:rFonts w:cs="Arial"/>
          <w:sz w:val="20"/>
          <w:lang w:val="sl-SI"/>
        </w:rPr>
        <w:t xml:space="preserve"> predvideli naslednje kadre:</w:t>
      </w:r>
    </w:p>
    <w:p w14:paraId="124E8549" w14:textId="77777777" w:rsidR="004D4446" w:rsidRPr="00C1651D" w:rsidRDefault="004D4446" w:rsidP="004D4446">
      <w:pPr>
        <w:pStyle w:val="BodyText3"/>
        <w:rPr>
          <w:rFonts w:cs="Arial"/>
          <w:b/>
          <w:bCs/>
          <w:sz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7"/>
        <w:gridCol w:w="1858"/>
        <w:gridCol w:w="1858"/>
      </w:tblGrid>
      <w:tr w:rsidR="004D4446" w:rsidRPr="00C1651D" w14:paraId="52F40F02" w14:textId="77777777" w:rsidTr="004011EE">
        <w:trPr>
          <w:trHeight w:val="485"/>
        </w:trPr>
        <w:tc>
          <w:tcPr>
            <w:tcW w:w="1857" w:type="dxa"/>
            <w:shd w:val="clear" w:color="auto" w:fill="E0E0E0"/>
            <w:vAlign w:val="center"/>
          </w:tcPr>
          <w:p w14:paraId="695BF1D9" w14:textId="77777777" w:rsidR="004D4446" w:rsidRPr="00C1651D" w:rsidRDefault="004D4446" w:rsidP="004011EE">
            <w:pPr>
              <w:pStyle w:val="BodyText3"/>
              <w:jc w:val="center"/>
              <w:rPr>
                <w:rFonts w:cs="Arial"/>
                <w:sz w:val="18"/>
                <w:lang w:val="sl-SI"/>
              </w:rPr>
            </w:pPr>
            <w:r w:rsidRPr="00C1651D">
              <w:rPr>
                <w:rFonts w:cs="Arial"/>
                <w:sz w:val="18"/>
                <w:lang w:val="sl-SI"/>
              </w:rPr>
              <w:t>Ime in priimek</w:t>
            </w:r>
          </w:p>
        </w:tc>
        <w:tc>
          <w:tcPr>
            <w:tcW w:w="1857" w:type="dxa"/>
            <w:shd w:val="clear" w:color="auto" w:fill="E0E0E0"/>
            <w:vAlign w:val="center"/>
          </w:tcPr>
          <w:p w14:paraId="0759F1BE" w14:textId="77777777" w:rsidR="004D4446" w:rsidRPr="00C1651D" w:rsidRDefault="004D4446" w:rsidP="004011EE">
            <w:pPr>
              <w:pStyle w:val="BodyText3"/>
              <w:jc w:val="center"/>
              <w:rPr>
                <w:rFonts w:cs="Arial"/>
                <w:sz w:val="18"/>
                <w:lang w:val="sl-SI"/>
              </w:rPr>
            </w:pPr>
            <w:r w:rsidRPr="00C1651D">
              <w:rPr>
                <w:rFonts w:cs="Arial"/>
                <w:sz w:val="18"/>
                <w:lang w:val="sl-SI"/>
              </w:rPr>
              <w:t>Izobrazba</w:t>
            </w:r>
          </w:p>
        </w:tc>
        <w:tc>
          <w:tcPr>
            <w:tcW w:w="1857" w:type="dxa"/>
            <w:shd w:val="clear" w:color="auto" w:fill="E0E0E0"/>
            <w:vAlign w:val="center"/>
          </w:tcPr>
          <w:p w14:paraId="209BCCAF" w14:textId="77777777" w:rsidR="004D4446" w:rsidRPr="00C1651D" w:rsidRDefault="004D4446" w:rsidP="004011EE">
            <w:pPr>
              <w:pStyle w:val="BodyText3"/>
              <w:jc w:val="center"/>
              <w:rPr>
                <w:rFonts w:cs="Arial"/>
                <w:sz w:val="18"/>
                <w:lang w:val="sl-SI"/>
              </w:rPr>
            </w:pPr>
            <w:r w:rsidRPr="00C1651D">
              <w:rPr>
                <w:rFonts w:cs="Arial"/>
                <w:sz w:val="18"/>
                <w:lang w:val="sl-SI"/>
              </w:rPr>
              <w:t>Revizorski naziv</w:t>
            </w:r>
          </w:p>
        </w:tc>
        <w:tc>
          <w:tcPr>
            <w:tcW w:w="1858" w:type="dxa"/>
            <w:shd w:val="clear" w:color="auto" w:fill="E0E0E0"/>
            <w:vAlign w:val="center"/>
          </w:tcPr>
          <w:p w14:paraId="14081411" w14:textId="77777777" w:rsidR="004D4446" w:rsidRPr="00C1651D" w:rsidRDefault="004D4446" w:rsidP="004011EE">
            <w:pPr>
              <w:pStyle w:val="BodyText3"/>
              <w:jc w:val="center"/>
              <w:rPr>
                <w:rFonts w:cs="Arial"/>
                <w:sz w:val="18"/>
                <w:lang w:val="sl-SI"/>
              </w:rPr>
            </w:pPr>
            <w:r w:rsidRPr="00C1651D">
              <w:rPr>
                <w:rFonts w:cs="Arial"/>
                <w:sz w:val="18"/>
                <w:lang w:val="sl-SI"/>
              </w:rPr>
              <w:t>Funkcija v revizijski skupini</w:t>
            </w:r>
          </w:p>
        </w:tc>
        <w:tc>
          <w:tcPr>
            <w:tcW w:w="1858" w:type="dxa"/>
            <w:shd w:val="clear" w:color="auto" w:fill="E0E0E0"/>
            <w:vAlign w:val="center"/>
          </w:tcPr>
          <w:p w14:paraId="14F69663" w14:textId="77777777" w:rsidR="004D4446" w:rsidRPr="00C1651D" w:rsidRDefault="004D4446" w:rsidP="004011EE">
            <w:pPr>
              <w:pStyle w:val="BodyText3"/>
              <w:jc w:val="center"/>
              <w:rPr>
                <w:rFonts w:cs="Arial"/>
                <w:sz w:val="18"/>
                <w:lang w:val="sl-SI"/>
              </w:rPr>
            </w:pPr>
            <w:r w:rsidRPr="00C1651D">
              <w:rPr>
                <w:rFonts w:cs="Arial"/>
                <w:sz w:val="18"/>
                <w:lang w:val="sl-SI"/>
              </w:rPr>
              <w:t>Predmetne delovne izkušnje (v letih)</w:t>
            </w:r>
          </w:p>
        </w:tc>
      </w:tr>
      <w:tr w:rsidR="004D4446" w:rsidRPr="00C1651D" w14:paraId="0B31024A" w14:textId="77777777" w:rsidTr="004011EE">
        <w:trPr>
          <w:trHeight w:val="397"/>
        </w:trPr>
        <w:tc>
          <w:tcPr>
            <w:tcW w:w="1857" w:type="dxa"/>
            <w:vAlign w:val="center"/>
          </w:tcPr>
          <w:p w14:paraId="77F09EA8" w14:textId="77777777" w:rsidR="004D4446" w:rsidRPr="00C1651D" w:rsidRDefault="004D4446" w:rsidP="004011EE">
            <w:pPr>
              <w:pStyle w:val="BodyText3"/>
              <w:rPr>
                <w:rFonts w:cs="Arial"/>
                <w:b/>
                <w:bCs/>
                <w:sz w:val="20"/>
                <w:lang w:val="sl-SI"/>
              </w:rPr>
            </w:pPr>
          </w:p>
        </w:tc>
        <w:tc>
          <w:tcPr>
            <w:tcW w:w="1857" w:type="dxa"/>
            <w:vAlign w:val="center"/>
          </w:tcPr>
          <w:p w14:paraId="6503988D" w14:textId="77777777" w:rsidR="004D4446" w:rsidRPr="00C1651D" w:rsidRDefault="004D4446" w:rsidP="004011EE">
            <w:pPr>
              <w:pStyle w:val="BodyText3"/>
              <w:rPr>
                <w:rFonts w:cs="Arial"/>
                <w:b/>
                <w:bCs/>
                <w:sz w:val="20"/>
                <w:lang w:val="sl-SI"/>
              </w:rPr>
            </w:pPr>
          </w:p>
        </w:tc>
        <w:tc>
          <w:tcPr>
            <w:tcW w:w="1857" w:type="dxa"/>
            <w:vAlign w:val="center"/>
          </w:tcPr>
          <w:p w14:paraId="56004D6F" w14:textId="77777777" w:rsidR="004D4446" w:rsidRPr="00C1651D" w:rsidRDefault="004D4446" w:rsidP="004011EE">
            <w:pPr>
              <w:pStyle w:val="BodyText3"/>
              <w:rPr>
                <w:rFonts w:cs="Arial"/>
                <w:b/>
                <w:bCs/>
                <w:sz w:val="20"/>
                <w:lang w:val="sl-SI"/>
              </w:rPr>
            </w:pPr>
          </w:p>
        </w:tc>
        <w:tc>
          <w:tcPr>
            <w:tcW w:w="1858" w:type="dxa"/>
            <w:vAlign w:val="center"/>
          </w:tcPr>
          <w:p w14:paraId="64A790F6" w14:textId="77777777" w:rsidR="004D4446" w:rsidRPr="00C1651D" w:rsidRDefault="004D4446" w:rsidP="004011EE">
            <w:pPr>
              <w:pStyle w:val="BodyText3"/>
              <w:rPr>
                <w:rFonts w:cs="Arial"/>
                <w:b/>
                <w:bCs/>
                <w:sz w:val="20"/>
                <w:lang w:val="sl-SI"/>
              </w:rPr>
            </w:pPr>
          </w:p>
        </w:tc>
        <w:tc>
          <w:tcPr>
            <w:tcW w:w="1858" w:type="dxa"/>
            <w:vAlign w:val="center"/>
          </w:tcPr>
          <w:p w14:paraId="0B710DF4" w14:textId="77777777" w:rsidR="004D4446" w:rsidRPr="00C1651D" w:rsidRDefault="004D4446" w:rsidP="004011EE">
            <w:pPr>
              <w:pStyle w:val="BodyText3"/>
              <w:rPr>
                <w:rFonts w:cs="Arial"/>
                <w:b/>
                <w:bCs/>
                <w:sz w:val="20"/>
                <w:lang w:val="sl-SI"/>
              </w:rPr>
            </w:pPr>
          </w:p>
        </w:tc>
      </w:tr>
      <w:tr w:rsidR="004D4446" w:rsidRPr="00C1651D" w14:paraId="1B50F522" w14:textId="77777777" w:rsidTr="004011EE">
        <w:trPr>
          <w:trHeight w:val="397"/>
        </w:trPr>
        <w:tc>
          <w:tcPr>
            <w:tcW w:w="1857" w:type="dxa"/>
            <w:vAlign w:val="center"/>
          </w:tcPr>
          <w:p w14:paraId="723190A5" w14:textId="77777777" w:rsidR="004D4446" w:rsidRPr="00C1651D" w:rsidRDefault="004D4446" w:rsidP="004011EE">
            <w:pPr>
              <w:pStyle w:val="BodyText3"/>
              <w:rPr>
                <w:rFonts w:cs="Arial"/>
                <w:b/>
                <w:bCs/>
                <w:sz w:val="20"/>
                <w:lang w:val="sl-SI"/>
              </w:rPr>
            </w:pPr>
          </w:p>
        </w:tc>
        <w:tc>
          <w:tcPr>
            <w:tcW w:w="1857" w:type="dxa"/>
            <w:vAlign w:val="center"/>
          </w:tcPr>
          <w:p w14:paraId="7286F9E2" w14:textId="77777777" w:rsidR="004D4446" w:rsidRPr="00C1651D" w:rsidRDefault="004D4446" w:rsidP="004011EE">
            <w:pPr>
              <w:pStyle w:val="BodyText3"/>
              <w:rPr>
                <w:rFonts w:cs="Arial"/>
                <w:b/>
                <w:bCs/>
                <w:sz w:val="20"/>
                <w:lang w:val="sl-SI"/>
              </w:rPr>
            </w:pPr>
          </w:p>
        </w:tc>
        <w:tc>
          <w:tcPr>
            <w:tcW w:w="1857" w:type="dxa"/>
            <w:vAlign w:val="center"/>
          </w:tcPr>
          <w:p w14:paraId="3F2D3B54" w14:textId="77777777" w:rsidR="004D4446" w:rsidRPr="00C1651D" w:rsidRDefault="004D4446" w:rsidP="004011EE">
            <w:pPr>
              <w:pStyle w:val="BodyText3"/>
              <w:rPr>
                <w:rFonts w:cs="Arial"/>
                <w:b/>
                <w:bCs/>
                <w:sz w:val="20"/>
                <w:lang w:val="sl-SI"/>
              </w:rPr>
            </w:pPr>
          </w:p>
        </w:tc>
        <w:tc>
          <w:tcPr>
            <w:tcW w:w="1858" w:type="dxa"/>
            <w:vAlign w:val="center"/>
          </w:tcPr>
          <w:p w14:paraId="4549D278" w14:textId="77777777" w:rsidR="004D4446" w:rsidRPr="00C1651D" w:rsidRDefault="004D4446" w:rsidP="004011EE">
            <w:pPr>
              <w:pStyle w:val="BodyText3"/>
              <w:rPr>
                <w:rFonts w:cs="Arial"/>
                <w:b/>
                <w:bCs/>
                <w:sz w:val="20"/>
                <w:lang w:val="sl-SI"/>
              </w:rPr>
            </w:pPr>
          </w:p>
        </w:tc>
        <w:tc>
          <w:tcPr>
            <w:tcW w:w="1858" w:type="dxa"/>
            <w:vAlign w:val="center"/>
          </w:tcPr>
          <w:p w14:paraId="3C1C0DFA" w14:textId="77777777" w:rsidR="004D4446" w:rsidRPr="00C1651D" w:rsidRDefault="004D4446" w:rsidP="004011EE">
            <w:pPr>
              <w:pStyle w:val="BodyText3"/>
              <w:rPr>
                <w:rFonts w:cs="Arial"/>
                <w:b/>
                <w:bCs/>
                <w:sz w:val="20"/>
                <w:lang w:val="sl-SI"/>
              </w:rPr>
            </w:pPr>
          </w:p>
        </w:tc>
      </w:tr>
      <w:tr w:rsidR="004D4446" w:rsidRPr="00C1651D" w14:paraId="232D9F6E" w14:textId="77777777" w:rsidTr="004011EE">
        <w:trPr>
          <w:trHeight w:val="397"/>
        </w:trPr>
        <w:tc>
          <w:tcPr>
            <w:tcW w:w="1857" w:type="dxa"/>
            <w:vAlign w:val="center"/>
          </w:tcPr>
          <w:p w14:paraId="0BD8CD81" w14:textId="77777777" w:rsidR="004D4446" w:rsidRPr="00C1651D" w:rsidRDefault="004D4446" w:rsidP="004011EE">
            <w:pPr>
              <w:pStyle w:val="BodyText3"/>
              <w:rPr>
                <w:rFonts w:cs="Arial"/>
                <w:b/>
                <w:bCs/>
                <w:sz w:val="20"/>
                <w:lang w:val="sl-SI"/>
              </w:rPr>
            </w:pPr>
          </w:p>
        </w:tc>
        <w:tc>
          <w:tcPr>
            <w:tcW w:w="1857" w:type="dxa"/>
            <w:vAlign w:val="center"/>
          </w:tcPr>
          <w:p w14:paraId="17509187" w14:textId="77777777" w:rsidR="004D4446" w:rsidRPr="00C1651D" w:rsidRDefault="004D4446" w:rsidP="004011EE">
            <w:pPr>
              <w:pStyle w:val="BodyText3"/>
              <w:rPr>
                <w:rFonts w:cs="Arial"/>
                <w:b/>
                <w:bCs/>
                <w:sz w:val="20"/>
                <w:lang w:val="sl-SI"/>
              </w:rPr>
            </w:pPr>
          </w:p>
        </w:tc>
        <w:tc>
          <w:tcPr>
            <w:tcW w:w="1857" w:type="dxa"/>
            <w:vAlign w:val="center"/>
          </w:tcPr>
          <w:p w14:paraId="08EB9C59" w14:textId="77777777" w:rsidR="004D4446" w:rsidRPr="00C1651D" w:rsidRDefault="004D4446" w:rsidP="004011EE">
            <w:pPr>
              <w:pStyle w:val="BodyText3"/>
              <w:rPr>
                <w:rFonts w:cs="Arial"/>
                <w:b/>
                <w:bCs/>
                <w:sz w:val="20"/>
                <w:lang w:val="sl-SI"/>
              </w:rPr>
            </w:pPr>
          </w:p>
        </w:tc>
        <w:tc>
          <w:tcPr>
            <w:tcW w:w="1858" w:type="dxa"/>
            <w:vAlign w:val="center"/>
          </w:tcPr>
          <w:p w14:paraId="51D9AD91" w14:textId="77777777" w:rsidR="004D4446" w:rsidRPr="00C1651D" w:rsidRDefault="004D4446" w:rsidP="004011EE">
            <w:pPr>
              <w:pStyle w:val="BodyText3"/>
              <w:rPr>
                <w:rFonts w:cs="Arial"/>
                <w:b/>
                <w:bCs/>
                <w:sz w:val="20"/>
                <w:lang w:val="sl-SI"/>
              </w:rPr>
            </w:pPr>
          </w:p>
        </w:tc>
        <w:tc>
          <w:tcPr>
            <w:tcW w:w="1858" w:type="dxa"/>
            <w:vAlign w:val="center"/>
          </w:tcPr>
          <w:p w14:paraId="26E46619" w14:textId="77777777" w:rsidR="004D4446" w:rsidRPr="00C1651D" w:rsidRDefault="004D4446" w:rsidP="004011EE">
            <w:pPr>
              <w:pStyle w:val="BodyText3"/>
              <w:rPr>
                <w:rFonts w:cs="Arial"/>
                <w:b/>
                <w:bCs/>
                <w:sz w:val="20"/>
                <w:lang w:val="sl-SI"/>
              </w:rPr>
            </w:pPr>
          </w:p>
        </w:tc>
      </w:tr>
      <w:tr w:rsidR="004D4446" w:rsidRPr="00C1651D" w14:paraId="676905D8" w14:textId="77777777" w:rsidTr="004011EE">
        <w:trPr>
          <w:trHeight w:val="397"/>
        </w:trPr>
        <w:tc>
          <w:tcPr>
            <w:tcW w:w="1857" w:type="dxa"/>
            <w:vAlign w:val="center"/>
          </w:tcPr>
          <w:p w14:paraId="284A0A57" w14:textId="77777777" w:rsidR="004D4446" w:rsidRPr="00C1651D" w:rsidRDefault="004D4446" w:rsidP="004011EE">
            <w:pPr>
              <w:pStyle w:val="BodyText3"/>
              <w:rPr>
                <w:rFonts w:cs="Arial"/>
                <w:b/>
                <w:bCs/>
                <w:sz w:val="20"/>
                <w:lang w:val="sl-SI"/>
              </w:rPr>
            </w:pPr>
          </w:p>
        </w:tc>
        <w:tc>
          <w:tcPr>
            <w:tcW w:w="1857" w:type="dxa"/>
            <w:vAlign w:val="center"/>
          </w:tcPr>
          <w:p w14:paraId="3B7B7B1B" w14:textId="77777777" w:rsidR="004D4446" w:rsidRPr="00C1651D" w:rsidRDefault="004D4446" w:rsidP="004011EE">
            <w:pPr>
              <w:pStyle w:val="BodyText3"/>
              <w:rPr>
                <w:rFonts w:cs="Arial"/>
                <w:b/>
                <w:bCs/>
                <w:sz w:val="20"/>
                <w:lang w:val="sl-SI"/>
              </w:rPr>
            </w:pPr>
          </w:p>
        </w:tc>
        <w:tc>
          <w:tcPr>
            <w:tcW w:w="1857" w:type="dxa"/>
            <w:vAlign w:val="center"/>
          </w:tcPr>
          <w:p w14:paraId="0B2E89F0" w14:textId="77777777" w:rsidR="004D4446" w:rsidRPr="00C1651D" w:rsidRDefault="004D4446" w:rsidP="004011EE">
            <w:pPr>
              <w:pStyle w:val="BodyText3"/>
              <w:rPr>
                <w:rFonts w:cs="Arial"/>
                <w:b/>
                <w:bCs/>
                <w:sz w:val="20"/>
                <w:lang w:val="sl-SI"/>
              </w:rPr>
            </w:pPr>
          </w:p>
        </w:tc>
        <w:tc>
          <w:tcPr>
            <w:tcW w:w="1858" w:type="dxa"/>
            <w:vAlign w:val="center"/>
          </w:tcPr>
          <w:p w14:paraId="136E6879" w14:textId="77777777" w:rsidR="004D4446" w:rsidRPr="00C1651D" w:rsidRDefault="004D4446" w:rsidP="004011EE">
            <w:pPr>
              <w:pStyle w:val="BodyText3"/>
              <w:rPr>
                <w:rFonts w:cs="Arial"/>
                <w:b/>
                <w:bCs/>
                <w:sz w:val="20"/>
                <w:lang w:val="sl-SI"/>
              </w:rPr>
            </w:pPr>
          </w:p>
        </w:tc>
        <w:tc>
          <w:tcPr>
            <w:tcW w:w="1858" w:type="dxa"/>
            <w:vAlign w:val="center"/>
          </w:tcPr>
          <w:p w14:paraId="0DAAAAD9" w14:textId="77777777" w:rsidR="004D4446" w:rsidRPr="00C1651D" w:rsidRDefault="004D4446" w:rsidP="004011EE">
            <w:pPr>
              <w:pStyle w:val="BodyText3"/>
              <w:rPr>
                <w:rFonts w:cs="Arial"/>
                <w:b/>
                <w:bCs/>
                <w:sz w:val="20"/>
                <w:lang w:val="sl-SI"/>
              </w:rPr>
            </w:pPr>
          </w:p>
        </w:tc>
      </w:tr>
      <w:tr w:rsidR="004D4446" w:rsidRPr="00C1651D" w14:paraId="19FA41C0" w14:textId="77777777" w:rsidTr="004011EE">
        <w:trPr>
          <w:trHeight w:val="397"/>
        </w:trPr>
        <w:tc>
          <w:tcPr>
            <w:tcW w:w="1857" w:type="dxa"/>
            <w:vAlign w:val="center"/>
          </w:tcPr>
          <w:p w14:paraId="43122674" w14:textId="77777777" w:rsidR="004D4446" w:rsidRPr="00C1651D" w:rsidRDefault="004D4446" w:rsidP="004011EE">
            <w:pPr>
              <w:pStyle w:val="BodyText3"/>
              <w:rPr>
                <w:rFonts w:cs="Arial"/>
                <w:b/>
                <w:bCs/>
                <w:sz w:val="20"/>
                <w:lang w:val="sl-SI"/>
              </w:rPr>
            </w:pPr>
          </w:p>
        </w:tc>
        <w:tc>
          <w:tcPr>
            <w:tcW w:w="1857" w:type="dxa"/>
            <w:vAlign w:val="center"/>
          </w:tcPr>
          <w:p w14:paraId="2A5A1B11" w14:textId="77777777" w:rsidR="004D4446" w:rsidRPr="00C1651D" w:rsidRDefault="004D4446" w:rsidP="004011EE">
            <w:pPr>
              <w:pStyle w:val="BodyText3"/>
              <w:rPr>
                <w:rFonts w:cs="Arial"/>
                <w:b/>
                <w:bCs/>
                <w:sz w:val="20"/>
                <w:lang w:val="sl-SI"/>
              </w:rPr>
            </w:pPr>
          </w:p>
        </w:tc>
        <w:tc>
          <w:tcPr>
            <w:tcW w:w="1857" w:type="dxa"/>
            <w:vAlign w:val="center"/>
          </w:tcPr>
          <w:p w14:paraId="5DCD165E" w14:textId="77777777" w:rsidR="004D4446" w:rsidRPr="00C1651D" w:rsidRDefault="004D4446" w:rsidP="004011EE">
            <w:pPr>
              <w:pStyle w:val="BodyText3"/>
              <w:rPr>
                <w:rFonts w:cs="Arial"/>
                <w:b/>
                <w:bCs/>
                <w:sz w:val="20"/>
                <w:lang w:val="sl-SI"/>
              </w:rPr>
            </w:pPr>
          </w:p>
        </w:tc>
        <w:tc>
          <w:tcPr>
            <w:tcW w:w="1858" w:type="dxa"/>
            <w:vAlign w:val="center"/>
          </w:tcPr>
          <w:p w14:paraId="1FE00106" w14:textId="77777777" w:rsidR="004D4446" w:rsidRPr="00C1651D" w:rsidRDefault="004D4446" w:rsidP="004011EE">
            <w:pPr>
              <w:pStyle w:val="BodyText3"/>
              <w:rPr>
                <w:rFonts w:cs="Arial"/>
                <w:b/>
                <w:bCs/>
                <w:sz w:val="20"/>
                <w:lang w:val="sl-SI"/>
              </w:rPr>
            </w:pPr>
          </w:p>
        </w:tc>
        <w:tc>
          <w:tcPr>
            <w:tcW w:w="1858" w:type="dxa"/>
            <w:vAlign w:val="center"/>
          </w:tcPr>
          <w:p w14:paraId="6F93F3BB" w14:textId="77777777" w:rsidR="004D4446" w:rsidRPr="00C1651D" w:rsidRDefault="004D4446" w:rsidP="004011EE">
            <w:pPr>
              <w:pStyle w:val="BodyText3"/>
              <w:rPr>
                <w:rFonts w:cs="Arial"/>
                <w:b/>
                <w:bCs/>
                <w:sz w:val="20"/>
                <w:lang w:val="sl-SI"/>
              </w:rPr>
            </w:pPr>
          </w:p>
        </w:tc>
      </w:tr>
      <w:tr w:rsidR="004D4446" w:rsidRPr="00C1651D" w14:paraId="3F342C18" w14:textId="77777777" w:rsidTr="004011EE">
        <w:trPr>
          <w:trHeight w:val="397"/>
        </w:trPr>
        <w:tc>
          <w:tcPr>
            <w:tcW w:w="1857" w:type="dxa"/>
            <w:vAlign w:val="center"/>
          </w:tcPr>
          <w:p w14:paraId="30B91D1F" w14:textId="77777777" w:rsidR="004D4446" w:rsidRPr="00C1651D" w:rsidRDefault="004D4446" w:rsidP="004011EE">
            <w:pPr>
              <w:pStyle w:val="BodyText3"/>
              <w:rPr>
                <w:rFonts w:cs="Arial"/>
                <w:b/>
                <w:bCs/>
                <w:sz w:val="20"/>
                <w:lang w:val="sl-SI"/>
              </w:rPr>
            </w:pPr>
          </w:p>
        </w:tc>
        <w:tc>
          <w:tcPr>
            <w:tcW w:w="1857" w:type="dxa"/>
            <w:vAlign w:val="center"/>
          </w:tcPr>
          <w:p w14:paraId="489EF4D8" w14:textId="77777777" w:rsidR="004D4446" w:rsidRPr="00C1651D" w:rsidRDefault="004D4446" w:rsidP="004011EE">
            <w:pPr>
              <w:pStyle w:val="BodyText3"/>
              <w:rPr>
                <w:rFonts w:cs="Arial"/>
                <w:b/>
                <w:bCs/>
                <w:sz w:val="20"/>
                <w:lang w:val="sl-SI"/>
              </w:rPr>
            </w:pPr>
          </w:p>
        </w:tc>
        <w:tc>
          <w:tcPr>
            <w:tcW w:w="1857" w:type="dxa"/>
            <w:vAlign w:val="center"/>
          </w:tcPr>
          <w:p w14:paraId="1523E05B" w14:textId="77777777" w:rsidR="004D4446" w:rsidRPr="00C1651D" w:rsidRDefault="004D4446" w:rsidP="004011EE">
            <w:pPr>
              <w:pStyle w:val="BodyText3"/>
              <w:rPr>
                <w:rFonts w:cs="Arial"/>
                <w:b/>
                <w:bCs/>
                <w:sz w:val="20"/>
                <w:lang w:val="sl-SI"/>
              </w:rPr>
            </w:pPr>
          </w:p>
        </w:tc>
        <w:tc>
          <w:tcPr>
            <w:tcW w:w="1858" w:type="dxa"/>
            <w:vAlign w:val="center"/>
          </w:tcPr>
          <w:p w14:paraId="1C62CD64" w14:textId="77777777" w:rsidR="004D4446" w:rsidRPr="00C1651D" w:rsidRDefault="004D4446" w:rsidP="004011EE">
            <w:pPr>
              <w:pStyle w:val="BodyText3"/>
              <w:rPr>
                <w:rFonts w:cs="Arial"/>
                <w:b/>
                <w:bCs/>
                <w:sz w:val="20"/>
                <w:lang w:val="sl-SI"/>
              </w:rPr>
            </w:pPr>
          </w:p>
        </w:tc>
        <w:tc>
          <w:tcPr>
            <w:tcW w:w="1858" w:type="dxa"/>
            <w:vAlign w:val="center"/>
          </w:tcPr>
          <w:p w14:paraId="156E3000" w14:textId="77777777" w:rsidR="004D4446" w:rsidRPr="00C1651D" w:rsidRDefault="004D4446" w:rsidP="004011EE">
            <w:pPr>
              <w:pStyle w:val="BodyText3"/>
              <w:rPr>
                <w:rFonts w:cs="Arial"/>
                <w:b/>
                <w:bCs/>
                <w:sz w:val="20"/>
                <w:lang w:val="sl-SI"/>
              </w:rPr>
            </w:pPr>
          </w:p>
        </w:tc>
      </w:tr>
      <w:tr w:rsidR="004D4446" w:rsidRPr="00C1651D" w14:paraId="2571F0ED" w14:textId="77777777" w:rsidTr="004011EE">
        <w:trPr>
          <w:trHeight w:val="397"/>
        </w:trPr>
        <w:tc>
          <w:tcPr>
            <w:tcW w:w="1857" w:type="dxa"/>
            <w:vAlign w:val="center"/>
          </w:tcPr>
          <w:p w14:paraId="4F8C621E" w14:textId="77777777" w:rsidR="004D4446" w:rsidRPr="00C1651D" w:rsidRDefault="004D4446" w:rsidP="004011EE">
            <w:pPr>
              <w:pStyle w:val="BodyText3"/>
              <w:rPr>
                <w:rFonts w:cs="Arial"/>
                <w:b/>
                <w:bCs/>
                <w:sz w:val="20"/>
                <w:lang w:val="sl-SI"/>
              </w:rPr>
            </w:pPr>
          </w:p>
        </w:tc>
        <w:tc>
          <w:tcPr>
            <w:tcW w:w="1857" w:type="dxa"/>
            <w:vAlign w:val="center"/>
          </w:tcPr>
          <w:p w14:paraId="579D0B17" w14:textId="77777777" w:rsidR="004D4446" w:rsidRPr="00C1651D" w:rsidRDefault="004D4446" w:rsidP="004011EE">
            <w:pPr>
              <w:pStyle w:val="BodyText3"/>
              <w:rPr>
                <w:rFonts w:cs="Arial"/>
                <w:b/>
                <w:bCs/>
                <w:sz w:val="20"/>
                <w:lang w:val="sl-SI"/>
              </w:rPr>
            </w:pPr>
          </w:p>
        </w:tc>
        <w:tc>
          <w:tcPr>
            <w:tcW w:w="1857" w:type="dxa"/>
            <w:vAlign w:val="center"/>
          </w:tcPr>
          <w:p w14:paraId="3EBF444D" w14:textId="77777777" w:rsidR="004D4446" w:rsidRPr="00C1651D" w:rsidRDefault="004D4446" w:rsidP="004011EE">
            <w:pPr>
              <w:pStyle w:val="BodyText3"/>
              <w:rPr>
                <w:rFonts w:cs="Arial"/>
                <w:b/>
                <w:bCs/>
                <w:sz w:val="20"/>
                <w:lang w:val="sl-SI"/>
              </w:rPr>
            </w:pPr>
          </w:p>
        </w:tc>
        <w:tc>
          <w:tcPr>
            <w:tcW w:w="1858" w:type="dxa"/>
            <w:vAlign w:val="center"/>
          </w:tcPr>
          <w:p w14:paraId="4AAC1ABC" w14:textId="77777777" w:rsidR="004D4446" w:rsidRPr="00C1651D" w:rsidRDefault="004D4446" w:rsidP="004011EE">
            <w:pPr>
              <w:pStyle w:val="BodyText3"/>
              <w:rPr>
                <w:rFonts w:cs="Arial"/>
                <w:b/>
                <w:bCs/>
                <w:sz w:val="20"/>
                <w:lang w:val="sl-SI"/>
              </w:rPr>
            </w:pPr>
          </w:p>
        </w:tc>
        <w:tc>
          <w:tcPr>
            <w:tcW w:w="1858" w:type="dxa"/>
            <w:vAlign w:val="center"/>
          </w:tcPr>
          <w:p w14:paraId="478A7331" w14:textId="77777777" w:rsidR="004D4446" w:rsidRPr="00C1651D" w:rsidRDefault="004D4446" w:rsidP="004011EE">
            <w:pPr>
              <w:pStyle w:val="BodyText3"/>
              <w:rPr>
                <w:rFonts w:cs="Arial"/>
                <w:b/>
                <w:bCs/>
                <w:sz w:val="20"/>
                <w:lang w:val="sl-SI"/>
              </w:rPr>
            </w:pPr>
          </w:p>
        </w:tc>
      </w:tr>
      <w:tr w:rsidR="004D4446" w:rsidRPr="00C1651D" w14:paraId="45D4405A" w14:textId="77777777" w:rsidTr="004011EE">
        <w:trPr>
          <w:trHeight w:val="397"/>
        </w:trPr>
        <w:tc>
          <w:tcPr>
            <w:tcW w:w="1857" w:type="dxa"/>
            <w:vAlign w:val="center"/>
          </w:tcPr>
          <w:p w14:paraId="1F346A93" w14:textId="77777777" w:rsidR="004D4446" w:rsidRPr="00C1651D" w:rsidRDefault="004D4446" w:rsidP="004011EE">
            <w:pPr>
              <w:pStyle w:val="BodyText3"/>
              <w:rPr>
                <w:rFonts w:cs="Arial"/>
                <w:b/>
                <w:bCs/>
                <w:sz w:val="20"/>
                <w:lang w:val="sl-SI"/>
              </w:rPr>
            </w:pPr>
          </w:p>
        </w:tc>
        <w:tc>
          <w:tcPr>
            <w:tcW w:w="1857" w:type="dxa"/>
            <w:vAlign w:val="center"/>
          </w:tcPr>
          <w:p w14:paraId="38E93EE7" w14:textId="77777777" w:rsidR="004D4446" w:rsidRPr="00C1651D" w:rsidRDefault="004D4446" w:rsidP="004011EE">
            <w:pPr>
              <w:pStyle w:val="BodyText3"/>
              <w:rPr>
                <w:rFonts w:cs="Arial"/>
                <w:b/>
                <w:bCs/>
                <w:sz w:val="20"/>
                <w:lang w:val="sl-SI"/>
              </w:rPr>
            </w:pPr>
          </w:p>
        </w:tc>
        <w:tc>
          <w:tcPr>
            <w:tcW w:w="1857" w:type="dxa"/>
            <w:vAlign w:val="center"/>
          </w:tcPr>
          <w:p w14:paraId="671EF1EB" w14:textId="77777777" w:rsidR="004D4446" w:rsidRPr="00C1651D" w:rsidRDefault="004D4446" w:rsidP="004011EE">
            <w:pPr>
              <w:pStyle w:val="BodyText3"/>
              <w:rPr>
                <w:rFonts w:cs="Arial"/>
                <w:b/>
                <w:bCs/>
                <w:sz w:val="20"/>
                <w:lang w:val="sl-SI"/>
              </w:rPr>
            </w:pPr>
          </w:p>
        </w:tc>
        <w:tc>
          <w:tcPr>
            <w:tcW w:w="1858" w:type="dxa"/>
            <w:vAlign w:val="center"/>
          </w:tcPr>
          <w:p w14:paraId="2933A195" w14:textId="77777777" w:rsidR="004D4446" w:rsidRPr="00C1651D" w:rsidRDefault="004D4446" w:rsidP="004011EE">
            <w:pPr>
              <w:pStyle w:val="BodyText3"/>
              <w:rPr>
                <w:rFonts w:cs="Arial"/>
                <w:b/>
                <w:bCs/>
                <w:sz w:val="20"/>
                <w:lang w:val="sl-SI"/>
              </w:rPr>
            </w:pPr>
          </w:p>
        </w:tc>
        <w:tc>
          <w:tcPr>
            <w:tcW w:w="1858" w:type="dxa"/>
            <w:vAlign w:val="center"/>
          </w:tcPr>
          <w:p w14:paraId="3CCAA978" w14:textId="77777777" w:rsidR="004D4446" w:rsidRPr="00C1651D" w:rsidRDefault="004D4446" w:rsidP="004011EE">
            <w:pPr>
              <w:pStyle w:val="BodyText3"/>
              <w:rPr>
                <w:rFonts w:cs="Arial"/>
                <w:b/>
                <w:bCs/>
                <w:sz w:val="20"/>
                <w:lang w:val="sl-SI"/>
              </w:rPr>
            </w:pPr>
          </w:p>
        </w:tc>
      </w:tr>
      <w:tr w:rsidR="004D4446" w:rsidRPr="00C1651D" w14:paraId="3819395D" w14:textId="77777777" w:rsidTr="004011EE">
        <w:trPr>
          <w:trHeight w:val="397"/>
        </w:trPr>
        <w:tc>
          <w:tcPr>
            <w:tcW w:w="1857" w:type="dxa"/>
            <w:vAlign w:val="center"/>
          </w:tcPr>
          <w:p w14:paraId="7AB59BC7" w14:textId="77777777" w:rsidR="004D4446" w:rsidRPr="00C1651D" w:rsidRDefault="004D4446" w:rsidP="004011EE">
            <w:pPr>
              <w:pStyle w:val="BodyText3"/>
              <w:rPr>
                <w:rFonts w:cs="Arial"/>
                <w:b/>
                <w:bCs/>
                <w:sz w:val="20"/>
                <w:lang w:val="sl-SI"/>
              </w:rPr>
            </w:pPr>
          </w:p>
        </w:tc>
        <w:tc>
          <w:tcPr>
            <w:tcW w:w="1857" w:type="dxa"/>
            <w:vAlign w:val="center"/>
          </w:tcPr>
          <w:p w14:paraId="24260E64" w14:textId="77777777" w:rsidR="004D4446" w:rsidRPr="00C1651D" w:rsidRDefault="004D4446" w:rsidP="004011EE">
            <w:pPr>
              <w:pStyle w:val="BodyText3"/>
              <w:rPr>
                <w:rFonts w:cs="Arial"/>
                <w:b/>
                <w:bCs/>
                <w:sz w:val="20"/>
                <w:lang w:val="sl-SI"/>
              </w:rPr>
            </w:pPr>
          </w:p>
        </w:tc>
        <w:tc>
          <w:tcPr>
            <w:tcW w:w="1857" w:type="dxa"/>
            <w:vAlign w:val="center"/>
          </w:tcPr>
          <w:p w14:paraId="6302D7C9" w14:textId="77777777" w:rsidR="004D4446" w:rsidRPr="00C1651D" w:rsidRDefault="004D4446" w:rsidP="004011EE">
            <w:pPr>
              <w:pStyle w:val="BodyText3"/>
              <w:rPr>
                <w:rFonts w:cs="Arial"/>
                <w:b/>
                <w:bCs/>
                <w:sz w:val="20"/>
                <w:lang w:val="sl-SI"/>
              </w:rPr>
            </w:pPr>
          </w:p>
        </w:tc>
        <w:tc>
          <w:tcPr>
            <w:tcW w:w="1858" w:type="dxa"/>
            <w:vAlign w:val="center"/>
          </w:tcPr>
          <w:p w14:paraId="7F1D2277" w14:textId="77777777" w:rsidR="004D4446" w:rsidRPr="00C1651D" w:rsidRDefault="004D4446" w:rsidP="004011EE">
            <w:pPr>
              <w:pStyle w:val="BodyText3"/>
              <w:rPr>
                <w:rFonts w:cs="Arial"/>
                <w:b/>
                <w:bCs/>
                <w:sz w:val="20"/>
                <w:lang w:val="sl-SI"/>
              </w:rPr>
            </w:pPr>
          </w:p>
        </w:tc>
        <w:tc>
          <w:tcPr>
            <w:tcW w:w="1858" w:type="dxa"/>
            <w:vAlign w:val="center"/>
          </w:tcPr>
          <w:p w14:paraId="1BC03761" w14:textId="77777777" w:rsidR="004D4446" w:rsidRPr="00C1651D" w:rsidRDefault="004D4446" w:rsidP="004011EE">
            <w:pPr>
              <w:pStyle w:val="BodyText3"/>
              <w:rPr>
                <w:rFonts w:cs="Arial"/>
                <w:b/>
                <w:bCs/>
                <w:sz w:val="20"/>
                <w:lang w:val="sl-SI"/>
              </w:rPr>
            </w:pPr>
          </w:p>
        </w:tc>
      </w:tr>
    </w:tbl>
    <w:p w14:paraId="3ABA764F" w14:textId="77777777" w:rsidR="004D4446" w:rsidRPr="00C1651D" w:rsidRDefault="004D4446" w:rsidP="004D4446">
      <w:pPr>
        <w:pStyle w:val="BodyText3"/>
        <w:rPr>
          <w:rFonts w:cs="Arial"/>
          <w:b/>
          <w:bCs/>
          <w:sz w:val="20"/>
          <w:lang w:val="sl-SI"/>
        </w:rPr>
      </w:pPr>
    </w:p>
    <w:p w14:paraId="1E598028" w14:textId="77777777" w:rsidR="004D4446" w:rsidRPr="00C1651D" w:rsidRDefault="004D4446" w:rsidP="004D4446">
      <w:pPr>
        <w:pStyle w:val="BodyText3"/>
        <w:rPr>
          <w:rFonts w:cs="Arial"/>
          <w:b/>
          <w:bCs/>
          <w:sz w:val="20"/>
          <w:lang w:val="sl-SI"/>
        </w:rPr>
      </w:pPr>
    </w:p>
    <w:p w14:paraId="6A962EA2" w14:textId="77777777" w:rsidR="004D4446" w:rsidRPr="00C1651D" w:rsidRDefault="004D4446" w:rsidP="004D4446">
      <w:pPr>
        <w:rPr>
          <w:rFonts w:cs="Arial"/>
        </w:rPr>
      </w:pPr>
      <w:r w:rsidRPr="00C1651D">
        <w:rPr>
          <w:rFonts w:cs="Arial"/>
        </w:rPr>
        <w:t>Pri storitvi revidiranja bo za kontakte z naročnikom odgovoren/a: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4200"/>
      </w:tblGrid>
      <w:tr w:rsidR="004D4446" w:rsidRPr="00C1651D" w14:paraId="7D69AC83" w14:textId="77777777" w:rsidTr="004011EE">
        <w:tc>
          <w:tcPr>
            <w:tcW w:w="1668" w:type="dxa"/>
          </w:tcPr>
          <w:p w14:paraId="1E87EE38" w14:textId="77777777" w:rsidR="004D4446" w:rsidRPr="00C1651D" w:rsidRDefault="004D4446" w:rsidP="001F56EE">
            <w:pPr>
              <w:spacing w:line="360" w:lineRule="auto"/>
              <w:rPr>
                <w:rFonts w:cs="Arial"/>
              </w:rPr>
            </w:pPr>
            <w:r w:rsidRPr="00C1651D">
              <w:rPr>
                <w:rFonts w:cs="Arial"/>
              </w:rPr>
              <w:t>Ime in priimek:</w:t>
            </w:r>
          </w:p>
        </w:tc>
        <w:tc>
          <w:tcPr>
            <w:tcW w:w="4200" w:type="dxa"/>
          </w:tcPr>
          <w:p w14:paraId="5FCAAD5D" w14:textId="77777777" w:rsidR="004D4446" w:rsidRPr="00C1651D" w:rsidRDefault="004D4446" w:rsidP="001F56EE">
            <w:pPr>
              <w:pStyle w:val="Footer"/>
              <w:spacing w:line="360" w:lineRule="auto"/>
              <w:rPr>
                <w:rFonts w:cs="Arial"/>
                <w:lang w:val="sl-SI"/>
              </w:rPr>
            </w:pPr>
          </w:p>
        </w:tc>
      </w:tr>
      <w:tr w:rsidR="004D4446" w:rsidRPr="00C1651D" w14:paraId="0D89833C" w14:textId="77777777" w:rsidTr="004011EE">
        <w:tc>
          <w:tcPr>
            <w:tcW w:w="1668" w:type="dxa"/>
          </w:tcPr>
          <w:p w14:paraId="5A0C14B9" w14:textId="77777777" w:rsidR="004D4446" w:rsidRPr="00C1651D" w:rsidRDefault="004D4446" w:rsidP="001F56EE">
            <w:pPr>
              <w:spacing w:line="360" w:lineRule="auto"/>
              <w:rPr>
                <w:rFonts w:cs="Arial"/>
              </w:rPr>
            </w:pPr>
            <w:r w:rsidRPr="00C1651D">
              <w:rPr>
                <w:rFonts w:cs="Arial"/>
              </w:rPr>
              <w:t>Naziv:</w:t>
            </w:r>
          </w:p>
        </w:tc>
        <w:tc>
          <w:tcPr>
            <w:tcW w:w="4200" w:type="dxa"/>
          </w:tcPr>
          <w:p w14:paraId="1C83F638" w14:textId="77777777" w:rsidR="004D4446" w:rsidRPr="00C1651D" w:rsidRDefault="004D4446" w:rsidP="001F56EE">
            <w:pPr>
              <w:spacing w:line="360" w:lineRule="auto"/>
              <w:jc w:val="left"/>
              <w:rPr>
                <w:rFonts w:cs="Arial"/>
              </w:rPr>
            </w:pPr>
          </w:p>
        </w:tc>
      </w:tr>
      <w:tr w:rsidR="004D4446" w:rsidRPr="00C1651D" w14:paraId="405AACFF" w14:textId="77777777" w:rsidTr="004011EE">
        <w:tc>
          <w:tcPr>
            <w:tcW w:w="1668" w:type="dxa"/>
          </w:tcPr>
          <w:p w14:paraId="6F7C53CF" w14:textId="6FDE859B" w:rsidR="004D4446" w:rsidRPr="00C1651D" w:rsidRDefault="004D4446" w:rsidP="001F56EE">
            <w:pPr>
              <w:spacing w:line="360" w:lineRule="auto"/>
              <w:rPr>
                <w:rFonts w:cs="Arial"/>
              </w:rPr>
            </w:pPr>
            <w:r w:rsidRPr="00C1651D">
              <w:rPr>
                <w:rFonts w:cs="Arial"/>
              </w:rPr>
              <w:t>Te</w:t>
            </w:r>
            <w:r w:rsidR="001F56EE">
              <w:rPr>
                <w:rFonts w:cs="Arial"/>
              </w:rPr>
              <w:t>lefon:</w:t>
            </w:r>
          </w:p>
        </w:tc>
        <w:tc>
          <w:tcPr>
            <w:tcW w:w="4200" w:type="dxa"/>
          </w:tcPr>
          <w:p w14:paraId="0FA82330" w14:textId="77777777" w:rsidR="004D4446" w:rsidRPr="00C1651D" w:rsidRDefault="004D4446" w:rsidP="001F56EE">
            <w:pPr>
              <w:spacing w:line="360" w:lineRule="auto"/>
              <w:jc w:val="left"/>
              <w:rPr>
                <w:rFonts w:cs="Arial"/>
              </w:rPr>
            </w:pPr>
          </w:p>
        </w:tc>
      </w:tr>
      <w:tr w:rsidR="004D4446" w:rsidRPr="00C1651D" w14:paraId="2DB3D584" w14:textId="77777777" w:rsidTr="004011EE">
        <w:tc>
          <w:tcPr>
            <w:tcW w:w="1668" w:type="dxa"/>
          </w:tcPr>
          <w:p w14:paraId="688B6EBD" w14:textId="77777777" w:rsidR="004D4446" w:rsidRPr="00C1651D" w:rsidRDefault="004D4446" w:rsidP="001F56EE">
            <w:pPr>
              <w:spacing w:line="360" w:lineRule="auto"/>
              <w:rPr>
                <w:rFonts w:cs="Arial"/>
              </w:rPr>
            </w:pPr>
            <w:r w:rsidRPr="00C1651D">
              <w:rPr>
                <w:rFonts w:cs="Arial"/>
              </w:rPr>
              <w:t>E-mail:</w:t>
            </w:r>
          </w:p>
        </w:tc>
        <w:tc>
          <w:tcPr>
            <w:tcW w:w="4200" w:type="dxa"/>
          </w:tcPr>
          <w:p w14:paraId="48242532" w14:textId="77777777" w:rsidR="004D4446" w:rsidRPr="00C1651D" w:rsidRDefault="004D4446" w:rsidP="001F56EE">
            <w:pPr>
              <w:spacing w:line="360" w:lineRule="auto"/>
              <w:jc w:val="left"/>
              <w:rPr>
                <w:rFonts w:cs="Arial"/>
              </w:rPr>
            </w:pPr>
          </w:p>
        </w:tc>
      </w:tr>
    </w:tbl>
    <w:p w14:paraId="67130770" w14:textId="77777777" w:rsidR="004D4446" w:rsidRPr="00C1651D" w:rsidRDefault="004D4446" w:rsidP="004D4446">
      <w:pPr>
        <w:pStyle w:val="BodyText3"/>
        <w:rPr>
          <w:rFonts w:cs="Arial"/>
          <w:b/>
          <w:bCs/>
          <w:sz w:val="20"/>
          <w:lang w:val="sl-SI"/>
        </w:rPr>
      </w:pPr>
    </w:p>
    <w:p w14:paraId="39C0D323" w14:textId="77777777" w:rsidR="004D4446" w:rsidRDefault="004D4446" w:rsidP="004D4446">
      <w:pPr>
        <w:pStyle w:val="BodyText3"/>
        <w:rPr>
          <w:rFonts w:cs="Arial"/>
          <w:b/>
          <w:bCs/>
          <w:sz w:val="20"/>
          <w:lang w:val="sl-SI"/>
        </w:rPr>
      </w:pPr>
    </w:p>
    <w:p w14:paraId="379EB3C1" w14:textId="77777777" w:rsidR="0045249A" w:rsidRPr="00C1651D" w:rsidRDefault="0045249A" w:rsidP="004D4446">
      <w:pPr>
        <w:pStyle w:val="BodyText3"/>
        <w:rPr>
          <w:rFonts w:cs="Arial"/>
          <w:b/>
          <w:bCs/>
          <w:sz w:val="20"/>
          <w:lang w:val="sl-SI"/>
        </w:rPr>
      </w:pPr>
    </w:p>
    <w:p w14:paraId="3570C7A6" w14:textId="77777777" w:rsidR="004D4446" w:rsidRPr="00C1651D" w:rsidRDefault="004D4446" w:rsidP="001E779D">
      <w:pPr>
        <w:rPr>
          <w:rFonts w:cs="Arial"/>
        </w:rPr>
      </w:pPr>
      <w:bookmarkStart w:id="158" w:name="_Toc105815912"/>
    </w:p>
    <w:p w14:paraId="42A7EE4A" w14:textId="77777777" w:rsidR="004D4446" w:rsidRPr="00C1651D" w:rsidRDefault="004D4446" w:rsidP="004D4446">
      <w:pPr>
        <w:spacing w:line="360" w:lineRule="auto"/>
        <w:rPr>
          <w:rFonts w:cs="Arial"/>
        </w:rPr>
      </w:pPr>
      <w:r w:rsidRPr="00C1651D">
        <w:rPr>
          <w:rFonts w:cs="Arial"/>
        </w:rPr>
        <w:t xml:space="preserve">Kraj in datum: </w:t>
      </w:r>
      <w:r w:rsidRPr="00C1651D">
        <w:rPr>
          <w:rFonts w:cs="Arial"/>
        </w:rPr>
        <w:tab/>
      </w:r>
      <w:r w:rsidRPr="00C1651D">
        <w:rPr>
          <w:rFonts w:cs="Arial"/>
        </w:rPr>
        <w:tab/>
      </w:r>
      <w:r w:rsidRPr="00C1651D">
        <w:rPr>
          <w:rFonts w:cs="Arial"/>
        </w:rPr>
        <w:tab/>
      </w:r>
      <w:r w:rsidRPr="00C1651D">
        <w:rPr>
          <w:rFonts w:cs="Arial"/>
        </w:rPr>
        <w:tab/>
        <w:t>Žig:</w:t>
      </w:r>
      <w:r w:rsidRPr="00C1651D">
        <w:rPr>
          <w:rFonts w:cs="Arial"/>
        </w:rPr>
        <w:tab/>
      </w:r>
      <w:r w:rsidRPr="00C1651D">
        <w:rPr>
          <w:rFonts w:cs="Arial"/>
        </w:rPr>
        <w:tab/>
      </w:r>
      <w:r w:rsidRPr="00C1651D">
        <w:rPr>
          <w:rFonts w:cs="Arial"/>
        </w:rPr>
        <w:tab/>
        <w:t>Podpis zastopnika</w:t>
      </w:r>
    </w:p>
    <w:p w14:paraId="3F6D758F" w14:textId="77777777" w:rsidR="004D4446" w:rsidRPr="00C1651D" w:rsidRDefault="004D4446" w:rsidP="004D4446">
      <w:pPr>
        <w:spacing w:line="360" w:lineRule="auto"/>
        <w:rPr>
          <w:rFonts w:cs="Arial"/>
        </w:rPr>
      </w:pP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r>
      <w:r w:rsidRPr="00C1651D">
        <w:rPr>
          <w:rFonts w:cs="Arial"/>
        </w:rPr>
        <w:tab/>
        <w:t>oz. prokurista:</w:t>
      </w:r>
    </w:p>
    <w:p w14:paraId="28D4FFAA" w14:textId="77777777" w:rsidR="001E779D" w:rsidRDefault="004D4446" w:rsidP="001E779D">
      <w:pPr>
        <w:spacing w:line="360" w:lineRule="auto"/>
        <w:rPr>
          <w:rFonts w:cs="Arial"/>
        </w:rPr>
      </w:pPr>
      <w:r w:rsidRPr="00C1651D">
        <w:rPr>
          <w:rFonts w:cs="Arial"/>
        </w:rPr>
        <w:t>........................................</w:t>
      </w:r>
      <w:r w:rsidRPr="00C1651D">
        <w:rPr>
          <w:rFonts w:cs="Arial"/>
        </w:rPr>
        <w:tab/>
      </w:r>
      <w:r w:rsidRPr="00C1651D">
        <w:rPr>
          <w:rFonts w:cs="Arial"/>
        </w:rPr>
        <w:tab/>
      </w:r>
      <w:r w:rsidRPr="00C1651D">
        <w:rPr>
          <w:rFonts w:cs="Arial"/>
        </w:rPr>
        <w:tab/>
      </w:r>
      <w:r w:rsidRPr="00C1651D">
        <w:rPr>
          <w:rFonts w:cs="Arial"/>
        </w:rPr>
        <w:tab/>
      </w:r>
      <w:r w:rsidRPr="00C1651D">
        <w:rPr>
          <w:rFonts w:cs="Arial"/>
        </w:rPr>
        <w:tab/>
        <w:t>.........................................</w:t>
      </w:r>
    </w:p>
    <w:p w14:paraId="6F11CD5C" w14:textId="5FED2C9A" w:rsidR="004D4446" w:rsidRPr="001E779D" w:rsidRDefault="004D4446" w:rsidP="001E779D">
      <w:pPr>
        <w:spacing w:line="360" w:lineRule="auto"/>
        <w:rPr>
          <w:rFonts w:cs="Arial"/>
        </w:rPr>
      </w:pPr>
      <w:r w:rsidRPr="00C1651D">
        <w:br w:type="page"/>
      </w:r>
      <w:bookmarkStart w:id="159" w:name="_Toc397518905"/>
    </w:p>
    <w:p w14:paraId="37E148C4" w14:textId="1AED9F71" w:rsidR="001E779D" w:rsidRDefault="001E779D" w:rsidP="001E779D">
      <w:pPr>
        <w:jc w:val="right"/>
        <w:rPr>
          <w:b/>
          <w:bCs/>
        </w:rPr>
      </w:pPr>
      <w:bookmarkStart w:id="160" w:name="_Toc482703834"/>
      <w:r w:rsidRPr="001E779D">
        <w:rPr>
          <w:b/>
          <w:bCs/>
        </w:rPr>
        <w:lastRenderedPageBreak/>
        <w:t>OBR-7</w:t>
      </w:r>
    </w:p>
    <w:p w14:paraId="32A0EB94" w14:textId="77777777" w:rsidR="001E779D" w:rsidRPr="001E779D" w:rsidRDefault="001E779D" w:rsidP="001E779D">
      <w:pPr>
        <w:jc w:val="right"/>
        <w:rPr>
          <w:b/>
          <w:bCs/>
        </w:rPr>
      </w:pPr>
    </w:p>
    <w:p w14:paraId="36EF6991" w14:textId="0E60EFEE" w:rsidR="004D4446" w:rsidRPr="00C1651D" w:rsidRDefault="004D4446" w:rsidP="00151443">
      <w:pPr>
        <w:pStyle w:val="StyleHeading211ptBoldCentered"/>
      </w:pPr>
      <w:bookmarkStart w:id="161" w:name="_Toc222908887"/>
      <w:r w:rsidRPr="005918D1">
        <w:t>REFEREN</w:t>
      </w:r>
      <w:r w:rsidR="00434B8B" w:rsidRPr="005918D1">
        <w:t>čna</w:t>
      </w:r>
      <w:r w:rsidRPr="005918D1">
        <w:t xml:space="preserve"> </w:t>
      </w:r>
      <w:bookmarkEnd w:id="159"/>
      <w:bookmarkEnd w:id="160"/>
      <w:r w:rsidR="00434B8B" w:rsidRPr="005918D1">
        <w:t>izjava</w:t>
      </w:r>
      <w:bookmarkEnd w:id="161"/>
    </w:p>
    <w:p w14:paraId="19B1B28D" w14:textId="3C7500A2" w:rsidR="004D4446" w:rsidRPr="00083ECC" w:rsidRDefault="004D4446" w:rsidP="004D4446">
      <w:pPr>
        <w:jc w:val="center"/>
        <w:rPr>
          <w:b/>
          <w:sz w:val="22"/>
          <w:szCs w:val="28"/>
        </w:rPr>
      </w:pPr>
      <w:r w:rsidRPr="00083ECC">
        <w:rPr>
          <w:b/>
          <w:sz w:val="22"/>
          <w:szCs w:val="28"/>
        </w:rPr>
        <w:t xml:space="preserve">ZA JAVNO NAROČILO </w:t>
      </w:r>
      <w:r w:rsidR="0011047E">
        <w:rPr>
          <w:b/>
          <w:sz w:val="22"/>
          <w:szCs w:val="28"/>
        </w:rPr>
        <w:t>JN-S0753</w:t>
      </w:r>
    </w:p>
    <w:bookmarkEnd w:id="158"/>
    <w:p w14:paraId="1E43DE3F" w14:textId="27CFEBD9" w:rsidR="003A7E55" w:rsidRDefault="003A7E55" w:rsidP="003A7E55">
      <w:pPr>
        <w:jc w:val="center"/>
        <w:rPr>
          <w:rFonts w:cs="Arial"/>
        </w:rPr>
      </w:pPr>
    </w:p>
    <w:p w14:paraId="5E39A219" w14:textId="77777777" w:rsidR="00434B8B" w:rsidRPr="00C1651D" w:rsidRDefault="00434B8B" w:rsidP="004D4446">
      <w:pPr>
        <w:rPr>
          <w:rFonts w:cs="Arial"/>
        </w:rPr>
      </w:pPr>
    </w:p>
    <w:p w14:paraId="0622A227" w14:textId="77777777" w:rsidR="004D4446" w:rsidRPr="00C1651D" w:rsidRDefault="004D4446" w:rsidP="004D4446">
      <w:pPr>
        <w:rPr>
          <w:rFonts w:cs="Arial"/>
        </w:rPr>
      </w:pPr>
    </w:p>
    <w:p w14:paraId="79B355E8" w14:textId="72A58E82" w:rsidR="004D4446" w:rsidRPr="00C1651D" w:rsidRDefault="00434B8B" w:rsidP="00434B8B">
      <w:pPr>
        <w:spacing w:line="480" w:lineRule="auto"/>
        <w:rPr>
          <w:rFonts w:cs="Arial"/>
        </w:rPr>
      </w:pPr>
      <w:r>
        <w:rPr>
          <w:rFonts w:cs="Arial"/>
        </w:rPr>
        <w:t xml:space="preserve">Podatki o izdajatelju reference: </w:t>
      </w:r>
    </w:p>
    <w:p w14:paraId="6F124F62" w14:textId="53E45FBE" w:rsidR="004D4446" w:rsidRPr="00C1651D" w:rsidRDefault="004D4446" w:rsidP="004D4446">
      <w:pPr>
        <w:spacing w:line="480" w:lineRule="auto"/>
        <w:rPr>
          <w:rFonts w:cs="Arial"/>
          <w:i/>
        </w:rPr>
      </w:pPr>
      <w:r w:rsidRPr="00C1651D">
        <w:rPr>
          <w:rFonts w:cs="Arial"/>
        </w:rPr>
        <w:t>……………........................................……........</w:t>
      </w:r>
    </w:p>
    <w:p w14:paraId="38E1E1DD" w14:textId="16D5E12F" w:rsidR="004D4446" w:rsidRPr="00C1651D" w:rsidRDefault="004D4446" w:rsidP="007D65CE">
      <w:pPr>
        <w:spacing w:line="480" w:lineRule="auto"/>
        <w:rPr>
          <w:rFonts w:cs="Arial"/>
        </w:rPr>
      </w:pPr>
      <w:r w:rsidRPr="00C1651D">
        <w:rPr>
          <w:rFonts w:cs="Arial"/>
        </w:rPr>
        <w:t>.........................................................................</w:t>
      </w:r>
    </w:p>
    <w:p w14:paraId="4CA2A22B" w14:textId="77777777" w:rsidR="004D4446" w:rsidRPr="00C1651D" w:rsidRDefault="004D4446" w:rsidP="004D4446">
      <w:pPr>
        <w:spacing w:line="360" w:lineRule="auto"/>
        <w:rPr>
          <w:rFonts w:cs="Arial"/>
        </w:rPr>
      </w:pPr>
    </w:p>
    <w:p w14:paraId="310FFE5E" w14:textId="77777777" w:rsidR="00CA327F" w:rsidRPr="00C1651D" w:rsidRDefault="004D4446" w:rsidP="004D4446">
      <w:pPr>
        <w:spacing w:line="360" w:lineRule="auto"/>
        <w:rPr>
          <w:rFonts w:cs="Arial"/>
        </w:rPr>
      </w:pPr>
      <w:r w:rsidRPr="00C1651D">
        <w:rPr>
          <w:rFonts w:cs="Arial"/>
        </w:rPr>
        <w:t>Potrjujemo, da je ponudnik</w:t>
      </w:r>
      <w:r w:rsidR="00CA327F" w:rsidRPr="00C1651D">
        <w:rPr>
          <w:rFonts w:cs="Arial"/>
        </w:rPr>
        <w:t xml:space="preserve"> ………………………………………………………………………………………..</w:t>
      </w:r>
      <w:r w:rsidR="009018E7" w:rsidRPr="00C1651D">
        <w:rPr>
          <w:rFonts w:cs="Arial"/>
        </w:rPr>
        <w:t xml:space="preserve">, </w:t>
      </w:r>
    </w:p>
    <w:p w14:paraId="48594A4A" w14:textId="77777777" w:rsidR="00CA327F" w:rsidRPr="00C1651D" w:rsidRDefault="00CA327F" w:rsidP="004D4446">
      <w:pPr>
        <w:spacing w:line="360" w:lineRule="auto"/>
        <w:rPr>
          <w:rFonts w:cs="Arial"/>
        </w:rPr>
      </w:pPr>
    </w:p>
    <w:p w14:paraId="12B3E60A" w14:textId="6F94C14D" w:rsidR="009018E7" w:rsidRPr="00C1651D" w:rsidRDefault="009018E7" w:rsidP="004D4446">
      <w:pPr>
        <w:spacing w:line="360" w:lineRule="auto"/>
        <w:rPr>
          <w:rFonts w:cs="Arial"/>
        </w:rPr>
      </w:pPr>
      <w:r w:rsidRPr="00C1651D">
        <w:rPr>
          <w:rFonts w:cs="Arial"/>
        </w:rPr>
        <w:t>katerega podpisnik revizijs</w:t>
      </w:r>
      <w:r w:rsidR="002A4B9A">
        <w:rPr>
          <w:rFonts w:cs="Arial"/>
        </w:rPr>
        <w:t>k</w:t>
      </w:r>
      <w:r w:rsidRPr="00C1651D">
        <w:rPr>
          <w:rFonts w:cs="Arial"/>
        </w:rPr>
        <w:t xml:space="preserve">ega poročila je </w:t>
      </w:r>
      <w:r w:rsidR="00CA327F" w:rsidRPr="00C1651D">
        <w:rPr>
          <w:rFonts w:cs="Arial"/>
        </w:rPr>
        <w:t>………………</w:t>
      </w:r>
      <w:r w:rsidRPr="00C1651D">
        <w:rPr>
          <w:rFonts w:cs="Arial"/>
        </w:rPr>
        <w:t>………………………………….</w:t>
      </w:r>
    </w:p>
    <w:p w14:paraId="4F153577" w14:textId="77777777" w:rsidR="004D4446" w:rsidRPr="00C1651D" w:rsidRDefault="004D4446" w:rsidP="004D4446">
      <w:pPr>
        <w:spacing w:line="360" w:lineRule="auto"/>
        <w:rPr>
          <w:rFonts w:cs="Arial"/>
        </w:rPr>
      </w:pPr>
    </w:p>
    <w:p w14:paraId="7BB10472" w14:textId="77777777" w:rsidR="004D4446" w:rsidRPr="00C1651D" w:rsidRDefault="004D4446" w:rsidP="004C351B">
      <w:pPr>
        <w:spacing w:line="360" w:lineRule="auto"/>
        <w:rPr>
          <w:rFonts w:cs="Arial"/>
          <w:b/>
        </w:rPr>
      </w:pPr>
      <w:r w:rsidRPr="00C1651D">
        <w:rPr>
          <w:rFonts w:cs="Arial"/>
          <w:b/>
        </w:rPr>
        <w:t xml:space="preserve">za nas opravil STORITVE REVIDIRANJA </w:t>
      </w:r>
      <w:r w:rsidR="004C351B" w:rsidRPr="00C1651D">
        <w:rPr>
          <w:rFonts w:cs="Arial"/>
          <w:b/>
        </w:rPr>
        <w:t xml:space="preserve">LETNIH POROČIL IN </w:t>
      </w:r>
      <w:r w:rsidRPr="00C1651D">
        <w:rPr>
          <w:rFonts w:cs="Arial"/>
          <w:b/>
        </w:rPr>
        <w:t>RAČUNOVODSKIH IZKAZOV za poslovno leto _______</w:t>
      </w:r>
    </w:p>
    <w:p w14:paraId="51049109" w14:textId="77777777" w:rsidR="004D4446" w:rsidRPr="00C1651D" w:rsidRDefault="004D4446" w:rsidP="004D4446">
      <w:pPr>
        <w:jc w:val="center"/>
        <w:rPr>
          <w:rFonts w:cs="Arial"/>
          <w:b/>
        </w:rPr>
      </w:pPr>
    </w:p>
    <w:p w14:paraId="373CD76B" w14:textId="77777777" w:rsidR="004C351B" w:rsidRPr="00C1651D" w:rsidRDefault="004C351B" w:rsidP="004D4446">
      <w:pPr>
        <w:rPr>
          <w:rFonts w:cs="Arial"/>
          <w:b/>
        </w:rPr>
      </w:pPr>
    </w:p>
    <w:p w14:paraId="3420F2D9" w14:textId="77777777" w:rsidR="004D4446" w:rsidRPr="00EE6117" w:rsidRDefault="004D4446" w:rsidP="004D4446">
      <w:pPr>
        <w:rPr>
          <w:rFonts w:cs="Arial"/>
          <w:bCs/>
        </w:rPr>
      </w:pPr>
      <w:r w:rsidRPr="00EE6117">
        <w:rPr>
          <w:rFonts w:cs="Arial"/>
          <w:b/>
        </w:rPr>
        <w:t xml:space="preserve">Prav tako potrjujemo, da izpolnjujemo naslednji pogoj </w:t>
      </w:r>
      <w:r w:rsidRPr="00EE6117">
        <w:rPr>
          <w:rFonts w:cs="Arial"/>
          <w:bCs/>
        </w:rPr>
        <w:t>(ustrezno nedvoumno obkrožiti):</w:t>
      </w:r>
    </w:p>
    <w:p w14:paraId="6F11338A" w14:textId="77777777" w:rsidR="004D4446" w:rsidRPr="00EE6117" w:rsidRDefault="004D4446" w:rsidP="004D4446">
      <w:pPr>
        <w:rPr>
          <w:rFonts w:cs="Arial"/>
          <w:bCs/>
          <w:highlight w:val="lightGray"/>
        </w:rPr>
      </w:pPr>
    </w:p>
    <w:p w14:paraId="50C6C8F1" w14:textId="03CD61C3" w:rsidR="00CA327F" w:rsidRPr="0084475E" w:rsidRDefault="004D4446" w:rsidP="00DA6E2C">
      <w:pPr>
        <w:numPr>
          <w:ilvl w:val="0"/>
          <w:numId w:val="25"/>
        </w:numPr>
        <w:spacing w:line="360" w:lineRule="auto"/>
        <w:ind w:left="360"/>
        <w:rPr>
          <w:rFonts w:cs="Arial"/>
        </w:rPr>
      </w:pPr>
      <w:r w:rsidRPr="0084475E">
        <w:rPr>
          <w:rFonts w:cs="Arial"/>
        </w:rPr>
        <w:t xml:space="preserve">smo velika gospodarska družba </w:t>
      </w:r>
      <w:r w:rsidR="00F37F51" w:rsidRPr="0084475E">
        <w:rPr>
          <w:rFonts w:cs="Arial"/>
        </w:rPr>
        <w:t>in izpolnjujemo kriterije za velike gospodarske družbe</w:t>
      </w:r>
      <w:r w:rsidR="00CA327F" w:rsidRPr="0084475E">
        <w:rPr>
          <w:rFonts w:cs="Arial"/>
        </w:rPr>
        <w:t>,</w:t>
      </w:r>
      <w:r w:rsidR="00F37F51" w:rsidRPr="0084475E">
        <w:rPr>
          <w:rFonts w:cs="Arial"/>
        </w:rPr>
        <w:t xml:space="preserve"> skladno z </w:t>
      </w:r>
    </w:p>
    <w:p w14:paraId="55FDADC8" w14:textId="3D6D1588" w:rsidR="004D4446" w:rsidRPr="00EE6117" w:rsidRDefault="00F37F51" w:rsidP="00DA6E2C">
      <w:pPr>
        <w:pStyle w:val="ListParagraph"/>
        <w:spacing w:line="360" w:lineRule="auto"/>
        <w:ind w:left="360"/>
        <w:rPr>
          <w:rFonts w:cs="Arial"/>
        </w:rPr>
      </w:pPr>
      <w:r w:rsidRPr="0084475E">
        <w:rPr>
          <w:rFonts w:cs="Arial"/>
        </w:rPr>
        <w:t>določili ZGD-1,</w:t>
      </w:r>
    </w:p>
    <w:p w14:paraId="5857B8B2" w14:textId="5BEB8E9F" w:rsidR="00F37F51" w:rsidRDefault="00F37F51" w:rsidP="00DA6E2C">
      <w:pPr>
        <w:rPr>
          <w:rFonts w:cs="Arial"/>
        </w:rPr>
      </w:pPr>
    </w:p>
    <w:p w14:paraId="3C102BBC" w14:textId="61762C51" w:rsidR="00EE6117" w:rsidRPr="002D2557" w:rsidRDefault="00EE6117" w:rsidP="00093759">
      <w:pPr>
        <w:numPr>
          <w:ilvl w:val="0"/>
          <w:numId w:val="25"/>
        </w:numPr>
        <w:spacing w:line="360" w:lineRule="auto"/>
        <w:ind w:left="360"/>
        <w:rPr>
          <w:rFonts w:cs="Arial"/>
        </w:rPr>
      </w:pPr>
      <w:r w:rsidRPr="002D2557">
        <w:rPr>
          <w:rFonts w:cs="Arial"/>
        </w:rPr>
        <w:t>smo javni zavod in izpolnjujemo kriterije za velike gospodarske družbe, skladno z določili ZGD-1.</w:t>
      </w:r>
    </w:p>
    <w:p w14:paraId="1FB16DCD" w14:textId="77777777" w:rsidR="00EE6117" w:rsidRPr="00DA6E2C" w:rsidRDefault="00EE6117" w:rsidP="00DA6E2C">
      <w:pPr>
        <w:rPr>
          <w:rFonts w:cs="Arial"/>
        </w:rPr>
      </w:pPr>
    </w:p>
    <w:p w14:paraId="18730760" w14:textId="77777777" w:rsidR="003A7E55" w:rsidRPr="00434B8B" w:rsidRDefault="003A7E55" w:rsidP="009B4398">
      <w:pPr>
        <w:spacing w:line="276" w:lineRule="auto"/>
        <w:rPr>
          <w:rFonts w:cs="Arial"/>
          <w:b/>
          <w:bCs/>
        </w:rPr>
      </w:pPr>
      <w:r w:rsidRPr="00434B8B">
        <w:rPr>
          <w:rFonts w:cs="Arial"/>
          <w:b/>
          <w:bCs/>
        </w:rPr>
        <w:t>Upoštevaje odzivnost na naročilo oz. rok izvedbe, korektnost izvedbe, kakovosti storitve in cene storitve, reklamacije, izpolnjevanje pogodbenih obveznosti in njegov odnos do naročnika, ocenjujemo poslovno sodelovanje z omenjenim ponudnikom v tem obdobju kot dobro.</w:t>
      </w:r>
    </w:p>
    <w:p w14:paraId="40CC0D5E" w14:textId="77777777" w:rsidR="00F37F51" w:rsidRPr="00DA6E2C" w:rsidRDefault="00F37F51" w:rsidP="00DA6E2C">
      <w:pPr>
        <w:rPr>
          <w:rFonts w:cs="Arial"/>
        </w:rPr>
      </w:pPr>
    </w:p>
    <w:p w14:paraId="077546D8" w14:textId="77777777" w:rsidR="009B4398" w:rsidRDefault="009B4398" w:rsidP="004D4446">
      <w:pPr>
        <w:spacing w:line="480" w:lineRule="auto"/>
        <w:rPr>
          <w:rFonts w:cs="Arial"/>
        </w:rPr>
      </w:pPr>
    </w:p>
    <w:p w14:paraId="0000B012" w14:textId="3CB5045D" w:rsidR="004D4446" w:rsidRPr="00C1651D" w:rsidRDefault="004D4446" w:rsidP="004D4446">
      <w:pPr>
        <w:spacing w:line="480" w:lineRule="auto"/>
        <w:rPr>
          <w:rFonts w:cs="Arial"/>
        </w:rPr>
      </w:pPr>
      <w:r w:rsidRPr="00C1651D">
        <w:rPr>
          <w:rFonts w:cs="Arial"/>
        </w:rPr>
        <w:t xml:space="preserve">Kontaktna oseba izdajatelja </w:t>
      </w:r>
      <w:r w:rsidR="0084475E">
        <w:rPr>
          <w:rFonts w:cs="Arial"/>
        </w:rPr>
        <w:t>reference</w:t>
      </w:r>
      <w:r w:rsidRPr="00C1651D">
        <w:rPr>
          <w:rFonts w:cs="Arial"/>
        </w:rPr>
        <w:t>: …………………………………………………………………………</w:t>
      </w:r>
    </w:p>
    <w:p w14:paraId="356F50EC" w14:textId="57E09442" w:rsidR="004D4446" w:rsidRPr="00C1651D" w:rsidRDefault="004D4446" w:rsidP="004D4446">
      <w:pPr>
        <w:spacing w:line="480" w:lineRule="auto"/>
        <w:rPr>
          <w:rFonts w:cs="Arial"/>
        </w:rPr>
      </w:pPr>
      <w:r w:rsidRPr="00C1651D">
        <w:rPr>
          <w:rFonts w:cs="Arial"/>
        </w:rPr>
        <w:t>Telefon</w:t>
      </w:r>
      <w:r w:rsidR="0084475E">
        <w:rPr>
          <w:rFonts w:cs="Arial"/>
        </w:rPr>
        <w:t xml:space="preserve"> in </w:t>
      </w:r>
      <w:r w:rsidRPr="00C1651D">
        <w:rPr>
          <w:rFonts w:cs="Arial"/>
        </w:rPr>
        <w:t>e-mail</w:t>
      </w:r>
      <w:r w:rsidR="0084475E">
        <w:rPr>
          <w:rFonts w:cs="Arial"/>
        </w:rPr>
        <w:t xml:space="preserve"> naslov</w:t>
      </w:r>
      <w:r w:rsidRPr="00C1651D">
        <w:rPr>
          <w:rFonts w:cs="Arial"/>
        </w:rPr>
        <w:t>: …………………………………………………………………………………………</w:t>
      </w:r>
    </w:p>
    <w:p w14:paraId="13A4A419" w14:textId="77777777" w:rsidR="004D4446" w:rsidRPr="00C1651D" w:rsidRDefault="004D4446" w:rsidP="004D4446">
      <w:pPr>
        <w:rPr>
          <w:rFonts w:cs="Arial"/>
        </w:rPr>
      </w:pPr>
    </w:p>
    <w:p w14:paraId="2E380AC1" w14:textId="5EEDC5FF" w:rsidR="004D4446" w:rsidRPr="00C1651D" w:rsidRDefault="004D4446" w:rsidP="004D4446">
      <w:pPr>
        <w:rPr>
          <w:rFonts w:cs="Arial"/>
        </w:rPr>
      </w:pPr>
      <w:r w:rsidRPr="00C1651D">
        <w:rPr>
          <w:rFonts w:cs="Arial"/>
        </w:rPr>
        <w:t xml:space="preserve">Potrdilo se izdaja za potrebe javnega razpisa naročnika RTV Slovenija št. </w:t>
      </w:r>
      <w:r w:rsidR="0011047E">
        <w:rPr>
          <w:rFonts w:cs="Arial"/>
        </w:rPr>
        <w:t>JN-S0753</w:t>
      </w:r>
      <w:r w:rsidRPr="00C1651D">
        <w:rPr>
          <w:rFonts w:cs="Arial"/>
        </w:rPr>
        <w:t xml:space="preserve"> ter se v dr</w:t>
      </w:r>
      <w:r w:rsidR="00CC0716" w:rsidRPr="00C1651D">
        <w:rPr>
          <w:rFonts w:cs="Arial"/>
        </w:rPr>
        <w:t>uge namene ne more uporabljati.</w:t>
      </w:r>
    </w:p>
    <w:p w14:paraId="37016661" w14:textId="77777777" w:rsidR="004D4446" w:rsidRPr="00434B8B" w:rsidRDefault="004D4446" w:rsidP="004D4446">
      <w:pPr>
        <w:rPr>
          <w:rFonts w:cs="Arial"/>
          <w:bCs/>
          <w:szCs w:val="20"/>
        </w:rPr>
      </w:pPr>
    </w:p>
    <w:p w14:paraId="4BFE8C4E" w14:textId="77777777" w:rsidR="0084475E" w:rsidRPr="00434B8B" w:rsidRDefault="0084475E" w:rsidP="0084475E">
      <w:pPr>
        <w:pStyle w:val="BodyText"/>
        <w:tabs>
          <w:tab w:val="left" w:pos="5220"/>
        </w:tabs>
        <w:rPr>
          <w:rFonts w:cs="Arial"/>
          <w:bCs/>
          <w:szCs w:val="20"/>
        </w:rPr>
      </w:pPr>
    </w:p>
    <w:p w14:paraId="1BBB60A1" w14:textId="576727DD" w:rsidR="0084475E" w:rsidRDefault="0084475E" w:rsidP="00434B8B">
      <w:pPr>
        <w:pStyle w:val="BodyText"/>
        <w:tabs>
          <w:tab w:val="center" w:pos="4253"/>
          <w:tab w:val="center" w:pos="7371"/>
        </w:tabs>
        <w:spacing w:after="0" w:line="276" w:lineRule="auto"/>
        <w:rPr>
          <w:rFonts w:cs="Arial"/>
        </w:rPr>
      </w:pPr>
      <w:r>
        <w:rPr>
          <w:rFonts w:cs="Arial"/>
        </w:rPr>
        <w:t>Kraj in datum:</w:t>
      </w:r>
      <w:r>
        <w:rPr>
          <w:rFonts w:cs="Arial"/>
        </w:rPr>
        <w:tab/>
        <w:t>Žig:</w:t>
      </w:r>
      <w:r>
        <w:rPr>
          <w:rFonts w:cs="Arial"/>
        </w:rPr>
        <w:tab/>
        <w:t>Ime in priimek ter podpis</w:t>
      </w:r>
    </w:p>
    <w:p w14:paraId="3FC5C2A0" w14:textId="3ECBA0B6" w:rsidR="0084475E" w:rsidRDefault="0084475E" w:rsidP="00434B8B">
      <w:pPr>
        <w:pStyle w:val="BodyText"/>
        <w:tabs>
          <w:tab w:val="center" w:pos="4253"/>
          <w:tab w:val="center" w:pos="7371"/>
        </w:tabs>
        <w:spacing w:after="0" w:line="276" w:lineRule="auto"/>
        <w:rPr>
          <w:rFonts w:cs="Arial"/>
        </w:rPr>
      </w:pPr>
      <w:r>
        <w:rPr>
          <w:rFonts w:cs="Arial"/>
        </w:rPr>
        <w:tab/>
      </w:r>
      <w:r>
        <w:rPr>
          <w:rFonts w:cs="Arial"/>
        </w:rPr>
        <w:tab/>
        <w:t>zastopnika oz. prokurista</w:t>
      </w:r>
    </w:p>
    <w:p w14:paraId="4BC17007" w14:textId="3AE68837" w:rsidR="004D4446" w:rsidRDefault="0084475E" w:rsidP="00434B8B">
      <w:pPr>
        <w:pStyle w:val="BodyText"/>
        <w:tabs>
          <w:tab w:val="center" w:pos="4253"/>
          <w:tab w:val="center" w:pos="7371"/>
        </w:tabs>
        <w:spacing w:after="0" w:line="276" w:lineRule="auto"/>
        <w:rPr>
          <w:rFonts w:cs="Arial"/>
        </w:rPr>
      </w:pPr>
      <w:r>
        <w:rPr>
          <w:rFonts w:cs="Arial"/>
        </w:rPr>
        <w:tab/>
      </w:r>
      <w:r>
        <w:rPr>
          <w:rFonts w:cs="Arial"/>
        </w:rPr>
        <w:tab/>
      </w:r>
      <w:r w:rsidR="004D4446" w:rsidRPr="00C1651D">
        <w:rPr>
          <w:rFonts w:cs="Arial"/>
        </w:rPr>
        <w:t xml:space="preserve">izdajatelja </w:t>
      </w:r>
      <w:r>
        <w:rPr>
          <w:rFonts w:cs="Arial"/>
        </w:rPr>
        <w:t>reference</w:t>
      </w:r>
      <w:r w:rsidR="004D4446" w:rsidRPr="00C1651D">
        <w:rPr>
          <w:rFonts w:cs="Arial"/>
        </w:rPr>
        <w:t>:</w:t>
      </w:r>
    </w:p>
    <w:p w14:paraId="5F676690" w14:textId="77777777" w:rsidR="0084475E" w:rsidRDefault="0084475E" w:rsidP="00434B8B">
      <w:pPr>
        <w:pStyle w:val="BodyText"/>
        <w:tabs>
          <w:tab w:val="center" w:pos="4253"/>
          <w:tab w:val="center" w:pos="7371"/>
        </w:tabs>
        <w:spacing w:after="0" w:line="276" w:lineRule="auto"/>
        <w:rPr>
          <w:rFonts w:cs="Arial"/>
        </w:rPr>
      </w:pPr>
    </w:p>
    <w:p w14:paraId="23147086" w14:textId="66CBE53F" w:rsidR="0084475E" w:rsidRDefault="0084475E" w:rsidP="00434B8B">
      <w:pPr>
        <w:pStyle w:val="BodyText"/>
        <w:tabs>
          <w:tab w:val="center" w:pos="4253"/>
          <w:tab w:val="center" w:pos="7371"/>
        </w:tabs>
        <w:spacing w:after="0" w:line="276" w:lineRule="auto"/>
        <w:rPr>
          <w:rFonts w:cs="Arial"/>
        </w:rPr>
      </w:pPr>
      <w:r>
        <w:rPr>
          <w:rFonts w:cs="Arial"/>
        </w:rPr>
        <w:t>……………………………………</w:t>
      </w:r>
      <w:r>
        <w:rPr>
          <w:rFonts w:cs="Arial"/>
        </w:rPr>
        <w:tab/>
      </w:r>
      <w:r>
        <w:rPr>
          <w:rFonts w:cs="Arial"/>
        </w:rPr>
        <w:tab/>
        <w:t>………………………………………</w:t>
      </w:r>
    </w:p>
    <w:p w14:paraId="5D52F6C1" w14:textId="77777777" w:rsidR="0084475E" w:rsidRPr="00C1651D" w:rsidRDefault="0084475E" w:rsidP="00434B8B">
      <w:pPr>
        <w:pStyle w:val="BodyText"/>
        <w:tabs>
          <w:tab w:val="center" w:pos="4253"/>
          <w:tab w:val="center" w:pos="7371"/>
        </w:tabs>
        <w:spacing w:after="0" w:line="276" w:lineRule="auto"/>
        <w:rPr>
          <w:rFonts w:cs="Arial"/>
        </w:rPr>
      </w:pPr>
    </w:p>
    <w:p w14:paraId="31D8D10A" w14:textId="0BBFB948" w:rsidR="00434B8B" w:rsidRDefault="00434B8B">
      <w:pPr>
        <w:jc w:val="left"/>
        <w:rPr>
          <w:rFonts w:ascii="Times New Roman" w:hAnsi="Times New Roman" w:cs="Arial"/>
          <w:szCs w:val="20"/>
        </w:rPr>
      </w:pPr>
      <w:r>
        <w:rPr>
          <w:rFonts w:ascii="Times New Roman" w:hAnsi="Times New Roman" w:cs="Arial"/>
          <w:szCs w:val="20"/>
        </w:rPr>
        <w:br w:type="page"/>
      </w:r>
    </w:p>
    <w:p w14:paraId="3C22D934" w14:textId="199BE808" w:rsidR="001E779D" w:rsidRPr="001E779D" w:rsidRDefault="001E779D" w:rsidP="001E779D">
      <w:pPr>
        <w:jc w:val="right"/>
        <w:rPr>
          <w:b/>
          <w:bCs/>
        </w:rPr>
      </w:pPr>
      <w:r w:rsidRPr="001E779D">
        <w:rPr>
          <w:b/>
          <w:bCs/>
        </w:rPr>
        <w:lastRenderedPageBreak/>
        <w:t>OBR-8</w:t>
      </w:r>
    </w:p>
    <w:p w14:paraId="2F8D3CC9" w14:textId="44973A64" w:rsidR="00EE1DA5" w:rsidRPr="00151443" w:rsidRDefault="00EE1DA5" w:rsidP="00151443">
      <w:pPr>
        <w:pStyle w:val="StyleHeading211ptBoldCentered"/>
      </w:pPr>
      <w:bookmarkStart w:id="162" w:name="_Toc222908888"/>
      <w:r w:rsidRPr="00C1651D">
        <w:t>Vzorec pogodbe</w:t>
      </w:r>
      <w:r w:rsidR="00C61B24">
        <w:t xml:space="preserve"> s prilogo 1</w:t>
      </w:r>
      <w:bookmarkEnd w:id="162"/>
    </w:p>
    <w:p w14:paraId="5861C9F4" w14:textId="77777777" w:rsidR="00EE1DA5" w:rsidRPr="00C1651D" w:rsidRDefault="00EE1DA5" w:rsidP="00EE1DA5"/>
    <w:p w14:paraId="3A8D74CD" w14:textId="77777777" w:rsidR="00EE1DA5" w:rsidRPr="00C1651D" w:rsidRDefault="00EE1DA5" w:rsidP="00EE1DA5"/>
    <w:p w14:paraId="5FC6AA2C" w14:textId="77777777" w:rsidR="00EE1DA5" w:rsidRPr="00C1651D" w:rsidRDefault="00EE1DA5" w:rsidP="00EE1DA5">
      <w:pPr>
        <w:widowControl w:val="0"/>
        <w:autoSpaceDE w:val="0"/>
        <w:autoSpaceDN w:val="0"/>
        <w:adjustRightInd w:val="0"/>
        <w:jc w:val="center"/>
        <w:rPr>
          <w:b/>
          <w:lang w:eastAsia="sl-SI"/>
        </w:rPr>
      </w:pPr>
    </w:p>
    <w:p w14:paraId="637B41AF" w14:textId="77777777" w:rsidR="00EE1DA5" w:rsidRPr="00C1651D" w:rsidRDefault="00EE1DA5" w:rsidP="00EE1DA5">
      <w:pPr>
        <w:rPr>
          <w:lang w:eastAsia="sl-SI"/>
        </w:rPr>
      </w:pPr>
    </w:p>
    <w:p w14:paraId="0A93BF67" w14:textId="23B02301" w:rsidR="00EE1DA5" w:rsidRPr="00C1651D" w:rsidRDefault="00EE1DA5" w:rsidP="008972F2">
      <w:pPr>
        <w:widowControl w:val="0"/>
        <w:autoSpaceDE w:val="0"/>
        <w:autoSpaceDN w:val="0"/>
        <w:adjustRightInd w:val="0"/>
        <w:jc w:val="center"/>
        <w:rPr>
          <w:b/>
          <w:sz w:val="28"/>
          <w:szCs w:val="28"/>
        </w:rPr>
      </w:pPr>
      <w:r w:rsidRPr="00C1651D">
        <w:rPr>
          <w:b/>
          <w:bCs/>
          <w:sz w:val="28"/>
          <w:szCs w:val="28"/>
        </w:rPr>
        <w:t xml:space="preserve">POGODBA </w:t>
      </w:r>
      <w:r w:rsidR="00F21643">
        <w:rPr>
          <w:b/>
          <w:bCs/>
          <w:sz w:val="28"/>
          <w:szCs w:val="28"/>
        </w:rPr>
        <w:t>ŠT</w:t>
      </w:r>
      <w:r w:rsidRPr="00C1651D">
        <w:rPr>
          <w:b/>
          <w:bCs/>
          <w:sz w:val="28"/>
          <w:szCs w:val="28"/>
        </w:rPr>
        <w:t xml:space="preserve">. </w:t>
      </w:r>
      <w:r w:rsidR="0011047E">
        <w:rPr>
          <w:b/>
          <w:bCs/>
          <w:sz w:val="28"/>
          <w:szCs w:val="28"/>
        </w:rPr>
        <w:t>JN-S0753</w:t>
      </w:r>
    </w:p>
    <w:p w14:paraId="61228A50" w14:textId="77777777" w:rsidR="00EE1DA5" w:rsidRPr="00C1651D" w:rsidRDefault="00EE1DA5" w:rsidP="00EE1DA5">
      <w:pPr>
        <w:pStyle w:val="BodyText"/>
        <w:rPr>
          <w:b/>
          <w:sz w:val="28"/>
          <w:szCs w:val="28"/>
        </w:rPr>
      </w:pPr>
    </w:p>
    <w:p w14:paraId="05210C3D" w14:textId="49C06327" w:rsidR="002A3111" w:rsidRPr="00C1651D" w:rsidRDefault="00F21643" w:rsidP="002A3111">
      <w:pPr>
        <w:pStyle w:val="BodyText"/>
        <w:jc w:val="center"/>
        <w:rPr>
          <w:rFonts w:cs="Arial"/>
          <w:b/>
          <w:bCs/>
          <w:sz w:val="28"/>
          <w:szCs w:val="28"/>
        </w:rPr>
      </w:pPr>
      <w:r>
        <w:rPr>
          <w:rFonts w:cs="Arial"/>
          <w:b/>
          <w:bCs/>
          <w:sz w:val="28"/>
          <w:szCs w:val="28"/>
        </w:rPr>
        <w:t>R</w:t>
      </w:r>
      <w:r w:rsidR="002A3111" w:rsidRPr="00C1651D">
        <w:rPr>
          <w:rFonts w:cs="Arial"/>
          <w:b/>
          <w:bCs/>
          <w:sz w:val="28"/>
          <w:szCs w:val="28"/>
        </w:rPr>
        <w:t>evidiranj</w:t>
      </w:r>
      <w:r>
        <w:rPr>
          <w:rFonts w:cs="Arial"/>
          <w:b/>
          <w:bCs/>
          <w:sz w:val="28"/>
          <w:szCs w:val="28"/>
        </w:rPr>
        <w:t>e</w:t>
      </w:r>
      <w:r w:rsidR="002A3111" w:rsidRPr="00C1651D">
        <w:rPr>
          <w:rFonts w:cs="Arial"/>
          <w:b/>
          <w:bCs/>
          <w:sz w:val="28"/>
          <w:szCs w:val="28"/>
        </w:rPr>
        <w:t xml:space="preserve"> računovodskih izkazov</w:t>
      </w:r>
      <w:r>
        <w:rPr>
          <w:rFonts w:cs="Arial"/>
          <w:b/>
          <w:bCs/>
          <w:sz w:val="28"/>
          <w:szCs w:val="28"/>
        </w:rPr>
        <w:t xml:space="preserve"> in sodil za delitev po dejavnostih za obdobje treh let</w:t>
      </w:r>
      <w:r w:rsidR="00441A26">
        <w:rPr>
          <w:rFonts w:cs="Arial"/>
          <w:b/>
          <w:bCs/>
          <w:sz w:val="28"/>
          <w:szCs w:val="28"/>
        </w:rPr>
        <w:t xml:space="preserve"> </w:t>
      </w:r>
      <w:r>
        <w:rPr>
          <w:rFonts w:cs="Arial"/>
          <w:b/>
          <w:bCs/>
          <w:sz w:val="28"/>
          <w:szCs w:val="28"/>
        </w:rPr>
        <w:t>(</w:t>
      </w:r>
      <w:r w:rsidR="00CA4C1B">
        <w:rPr>
          <w:rFonts w:cs="Arial"/>
          <w:b/>
          <w:bCs/>
          <w:sz w:val="28"/>
          <w:szCs w:val="28"/>
        </w:rPr>
        <w:t>202</w:t>
      </w:r>
      <w:r w:rsidR="001E779D">
        <w:rPr>
          <w:rFonts w:cs="Arial"/>
          <w:b/>
          <w:bCs/>
          <w:sz w:val="28"/>
          <w:szCs w:val="28"/>
        </w:rPr>
        <w:t>6, 2027 in 2028)</w:t>
      </w:r>
    </w:p>
    <w:p w14:paraId="0ECA3D0A" w14:textId="77777777" w:rsidR="00EE1DA5" w:rsidRPr="00C1651D" w:rsidRDefault="00EE1DA5" w:rsidP="00EE1DA5">
      <w:pPr>
        <w:pStyle w:val="BodyText"/>
        <w:rPr>
          <w:b/>
        </w:rPr>
      </w:pPr>
    </w:p>
    <w:p w14:paraId="7F94646C" w14:textId="77777777" w:rsidR="008972F2" w:rsidRPr="00C1651D" w:rsidRDefault="008972F2" w:rsidP="004E418F">
      <w:pPr>
        <w:pStyle w:val="BodyText"/>
        <w:spacing w:after="0"/>
      </w:pPr>
    </w:p>
    <w:p w14:paraId="7ADD817C" w14:textId="77777777" w:rsidR="00F76F6D" w:rsidRPr="00C1651D" w:rsidRDefault="00F76F6D" w:rsidP="004E418F">
      <w:pPr>
        <w:pStyle w:val="BodyText"/>
        <w:spacing w:after="0"/>
      </w:pPr>
    </w:p>
    <w:p w14:paraId="1EBD74CD" w14:textId="77777777" w:rsidR="00F76F6D" w:rsidRPr="00C1651D" w:rsidRDefault="00F76F6D" w:rsidP="004E418F">
      <w:pPr>
        <w:pStyle w:val="BodyText"/>
        <w:spacing w:after="0"/>
      </w:pPr>
    </w:p>
    <w:p w14:paraId="65368E99" w14:textId="77777777" w:rsidR="008972F2" w:rsidRPr="00C1651D" w:rsidRDefault="008972F2" w:rsidP="004E418F">
      <w:pPr>
        <w:pStyle w:val="BodyText"/>
        <w:spacing w:after="0"/>
      </w:pPr>
    </w:p>
    <w:p w14:paraId="79097146" w14:textId="77777777" w:rsidR="004E418F" w:rsidRPr="00C1651D" w:rsidRDefault="004E418F" w:rsidP="004E418F">
      <w:pPr>
        <w:pStyle w:val="BodyText"/>
        <w:spacing w:after="0"/>
      </w:pPr>
      <w:r w:rsidRPr="00C1651D">
        <w:t>sklenjena med:</w:t>
      </w:r>
    </w:p>
    <w:p w14:paraId="7A4B87A2" w14:textId="77777777" w:rsidR="004E418F" w:rsidRPr="00C1651D" w:rsidRDefault="004E418F" w:rsidP="004E418F">
      <w:pPr>
        <w:pStyle w:val="BodyText"/>
        <w:spacing w:after="0"/>
      </w:pPr>
    </w:p>
    <w:p w14:paraId="3E9F3FC6" w14:textId="77777777" w:rsidR="004E418F" w:rsidRPr="00C1651D" w:rsidRDefault="004E418F" w:rsidP="004E418F">
      <w:pPr>
        <w:pStyle w:val="BodyText"/>
        <w:spacing w:after="0"/>
      </w:pPr>
    </w:p>
    <w:p w14:paraId="5E5DE1BE" w14:textId="77777777" w:rsidR="007D65CE" w:rsidRPr="00C1651D" w:rsidRDefault="007D65CE" w:rsidP="007D65CE">
      <w:pPr>
        <w:pStyle w:val="BodyText"/>
        <w:spacing w:after="0"/>
      </w:pPr>
      <w:r w:rsidRPr="00C1651D">
        <w:t>Radiotelevizija Slovenija, Javni zavod</w:t>
      </w:r>
    </w:p>
    <w:p w14:paraId="52AA316E" w14:textId="77777777" w:rsidR="007D65CE" w:rsidRPr="00C1651D" w:rsidRDefault="007D65CE" w:rsidP="007D65CE">
      <w:pPr>
        <w:pStyle w:val="BodyText"/>
        <w:spacing w:after="0"/>
      </w:pPr>
      <w:r w:rsidRPr="00C1651D">
        <w:t>Kolodvorska 2</w:t>
      </w:r>
    </w:p>
    <w:p w14:paraId="66372904" w14:textId="77777777" w:rsidR="007D65CE" w:rsidRPr="00C1651D" w:rsidRDefault="007D65CE" w:rsidP="007D65CE">
      <w:pPr>
        <w:pStyle w:val="BodyText"/>
        <w:spacing w:after="0"/>
      </w:pPr>
      <w:r w:rsidRPr="00C1651D">
        <w:t>1550 Ljubljana</w:t>
      </w:r>
    </w:p>
    <w:p w14:paraId="6D2D7968" w14:textId="77777777" w:rsidR="007D65CE" w:rsidRPr="00C1651D" w:rsidRDefault="007D65CE" w:rsidP="007D65CE">
      <w:pPr>
        <w:pStyle w:val="BodyText"/>
        <w:spacing w:after="0"/>
      </w:pPr>
    </w:p>
    <w:p w14:paraId="04978DC3" w14:textId="77777777" w:rsidR="007D65CE" w:rsidRPr="00C1651D" w:rsidRDefault="007D65CE" w:rsidP="007D65CE">
      <w:pPr>
        <w:pStyle w:val="BodyText"/>
        <w:spacing w:after="0"/>
      </w:pPr>
      <w:r w:rsidRPr="00C1651D">
        <w:t>Identifikacijska štev. za DDV: SI29865174</w:t>
      </w:r>
    </w:p>
    <w:p w14:paraId="4526126F" w14:textId="21F44F6F" w:rsidR="007D65CE" w:rsidRPr="00C1651D" w:rsidRDefault="007D65CE" w:rsidP="007D65CE">
      <w:pPr>
        <w:pStyle w:val="BodyText"/>
        <w:spacing w:after="0"/>
      </w:pPr>
      <w:r w:rsidRPr="00C1651D">
        <w:t>Matična številka: 5056497</w:t>
      </w:r>
      <w:r w:rsidR="00EE6117">
        <w:t>000</w:t>
      </w:r>
    </w:p>
    <w:p w14:paraId="609E06B0" w14:textId="77777777" w:rsidR="007D65CE" w:rsidRPr="00C1651D" w:rsidRDefault="007D65CE" w:rsidP="007D65CE">
      <w:pPr>
        <w:rPr>
          <w:rFonts w:cs="Arial"/>
          <w:color w:val="000000"/>
          <w:szCs w:val="22"/>
          <w:lang w:eastAsia="sl-SI"/>
        </w:rPr>
      </w:pPr>
      <w:bookmarkStart w:id="163" w:name="_Hlk509823361"/>
    </w:p>
    <w:p w14:paraId="29736A07" w14:textId="28B5CD0E" w:rsidR="007D65CE" w:rsidRPr="00C1651D" w:rsidRDefault="007D65CE" w:rsidP="007D65CE">
      <w:pPr>
        <w:rPr>
          <w:rFonts w:cs="Arial"/>
          <w:color w:val="000000"/>
          <w:szCs w:val="22"/>
          <w:lang w:eastAsia="sl-SI"/>
        </w:rPr>
      </w:pPr>
      <w:bookmarkStart w:id="164" w:name="_Hlk83903056"/>
      <w:r w:rsidRPr="00C1651D">
        <w:rPr>
          <w:rFonts w:cs="Arial"/>
          <w:color w:val="000000"/>
          <w:szCs w:val="22"/>
          <w:lang w:eastAsia="sl-SI"/>
        </w:rPr>
        <w:t>ki ga zastopa</w:t>
      </w:r>
      <w:r w:rsidR="001A6936">
        <w:rPr>
          <w:rFonts w:cs="Arial"/>
          <w:color w:val="000000"/>
          <w:szCs w:val="22"/>
          <w:lang w:eastAsia="sl-SI"/>
        </w:rPr>
        <w:t xml:space="preserve"> </w:t>
      </w:r>
      <w:r w:rsidR="00480D29">
        <w:rPr>
          <w:rFonts w:cs="Arial"/>
          <w:color w:val="000000"/>
          <w:szCs w:val="22"/>
          <w:lang w:eastAsia="sl-SI"/>
        </w:rPr>
        <w:t xml:space="preserve">Uprava javnega zavoda </w:t>
      </w:r>
      <w:r w:rsidR="00D3792E">
        <w:rPr>
          <w:rFonts w:cs="Arial"/>
          <w:color w:val="000000"/>
          <w:szCs w:val="22"/>
          <w:lang w:eastAsia="sl-SI"/>
        </w:rPr>
        <w:t>Radiotelevizije</w:t>
      </w:r>
      <w:r w:rsidR="00480D29">
        <w:rPr>
          <w:rFonts w:cs="Arial"/>
          <w:color w:val="000000"/>
          <w:szCs w:val="22"/>
          <w:lang w:eastAsia="sl-SI"/>
        </w:rPr>
        <w:t xml:space="preserve"> Slovenija</w:t>
      </w:r>
    </w:p>
    <w:bookmarkEnd w:id="163"/>
    <w:bookmarkEnd w:id="164"/>
    <w:p w14:paraId="4A9AC73A" w14:textId="77777777" w:rsidR="0044080E" w:rsidRDefault="0044080E" w:rsidP="007D65CE">
      <w:pPr>
        <w:pStyle w:val="BodyText"/>
        <w:spacing w:after="0"/>
        <w:rPr>
          <w:u w:val="single"/>
        </w:rPr>
      </w:pPr>
    </w:p>
    <w:p w14:paraId="0E782093" w14:textId="2AD50E85" w:rsidR="007D65CE" w:rsidRPr="00C1651D" w:rsidRDefault="007D65CE" w:rsidP="007D65CE">
      <w:pPr>
        <w:pStyle w:val="BodyText"/>
        <w:spacing w:after="0"/>
        <w:rPr>
          <w:u w:val="single"/>
        </w:rPr>
      </w:pPr>
      <w:r w:rsidRPr="00C1651D">
        <w:rPr>
          <w:u w:val="single"/>
        </w:rPr>
        <w:t>(v nadaljevanju teksta NAROČNIK)</w:t>
      </w:r>
    </w:p>
    <w:p w14:paraId="60F27C90" w14:textId="77777777" w:rsidR="004E418F" w:rsidRPr="00C1651D" w:rsidRDefault="004E418F" w:rsidP="004E418F">
      <w:pPr>
        <w:pStyle w:val="BodyText"/>
        <w:spacing w:after="0"/>
        <w:rPr>
          <w:b/>
          <w:u w:val="single"/>
        </w:rPr>
      </w:pPr>
    </w:p>
    <w:p w14:paraId="3ABE1D01" w14:textId="77777777" w:rsidR="004E418F" w:rsidRPr="00C1651D" w:rsidRDefault="004E418F" w:rsidP="004E418F">
      <w:pPr>
        <w:pStyle w:val="BodyText"/>
        <w:spacing w:after="0"/>
        <w:rPr>
          <w:b/>
          <w:u w:val="single"/>
        </w:rPr>
      </w:pPr>
    </w:p>
    <w:p w14:paraId="2A6B877B" w14:textId="77777777" w:rsidR="004E418F" w:rsidRPr="00C1651D" w:rsidRDefault="004E418F" w:rsidP="004E418F">
      <w:pPr>
        <w:pStyle w:val="BodyText"/>
        <w:spacing w:after="0"/>
        <w:rPr>
          <w:b/>
        </w:rPr>
      </w:pPr>
    </w:p>
    <w:p w14:paraId="7A394489" w14:textId="77777777" w:rsidR="004E418F" w:rsidRPr="00C1651D" w:rsidRDefault="004E418F" w:rsidP="004E418F">
      <w:pPr>
        <w:jc w:val="left"/>
        <w:rPr>
          <w:szCs w:val="20"/>
        </w:rPr>
      </w:pPr>
      <w:r w:rsidRPr="00C1651D">
        <w:rPr>
          <w:szCs w:val="20"/>
        </w:rPr>
        <w:t>in</w:t>
      </w:r>
    </w:p>
    <w:p w14:paraId="02072739" w14:textId="77777777" w:rsidR="004E418F" w:rsidRPr="00C1651D" w:rsidRDefault="004E418F" w:rsidP="004E418F">
      <w:pPr>
        <w:jc w:val="left"/>
        <w:rPr>
          <w:szCs w:val="20"/>
        </w:rPr>
      </w:pPr>
    </w:p>
    <w:p w14:paraId="6778551A" w14:textId="77777777" w:rsidR="004E418F" w:rsidRPr="00C1651D" w:rsidRDefault="004E418F" w:rsidP="004E418F">
      <w:pPr>
        <w:jc w:val="left"/>
        <w:rPr>
          <w:szCs w:val="20"/>
        </w:rPr>
      </w:pPr>
    </w:p>
    <w:p w14:paraId="0E65A469" w14:textId="77777777" w:rsidR="004E418F" w:rsidRPr="00C1651D" w:rsidRDefault="004E418F" w:rsidP="004E418F">
      <w:pPr>
        <w:jc w:val="left"/>
        <w:rPr>
          <w:szCs w:val="20"/>
        </w:rPr>
      </w:pPr>
    </w:p>
    <w:p w14:paraId="6C611214" w14:textId="77777777" w:rsidR="004E418F" w:rsidRPr="00C1651D" w:rsidRDefault="004E418F" w:rsidP="004E418F">
      <w:pPr>
        <w:jc w:val="left"/>
        <w:rPr>
          <w:szCs w:val="20"/>
        </w:rPr>
      </w:pPr>
      <w:r w:rsidRPr="00C1651D">
        <w:rPr>
          <w:szCs w:val="20"/>
        </w:rPr>
        <w:t>..............................................</w:t>
      </w:r>
    </w:p>
    <w:p w14:paraId="62FF8379" w14:textId="77777777" w:rsidR="004E418F" w:rsidRPr="00C1651D" w:rsidRDefault="004E418F" w:rsidP="004E418F">
      <w:pPr>
        <w:jc w:val="left"/>
        <w:rPr>
          <w:szCs w:val="20"/>
        </w:rPr>
      </w:pPr>
      <w:r w:rsidRPr="00C1651D">
        <w:rPr>
          <w:szCs w:val="20"/>
        </w:rPr>
        <w:t>..............................................</w:t>
      </w:r>
    </w:p>
    <w:p w14:paraId="7F639CAF" w14:textId="77777777" w:rsidR="004E418F" w:rsidRPr="00C1651D" w:rsidRDefault="004E418F" w:rsidP="004E418F">
      <w:pPr>
        <w:jc w:val="left"/>
        <w:rPr>
          <w:szCs w:val="20"/>
        </w:rPr>
      </w:pPr>
      <w:r w:rsidRPr="00C1651D">
        <w:rPr>
          <w:szCs w:val="20"/>
        </w:rPr>
        <w:t>..............................................</w:t>
      </w:r>
    </w:p>
    <w:p w14:paraId="2B7EDCB6" w14:textId="77777777" w:rsidR="004E418F" w:rsidRPr="00C1651D" w:rsidRDefault="004E418F" w:rsidP="004E418F">
      <w:pPr>
        <w:jc w:val="left"/>
        <w:rPr>
          <w:szCs w:val="20"/>
        </w:rPr>
      </w:pPr>
      <w:r w:rsidRPr="00C1651D">
        <w:rPr>
          <w:szCs w:val="20"/>
        </w:rPr>
        <w:t>..............................................</w:t>
      </w:r>
    </w:p>
    <w:p w14:paraId="3CE604C3" w14:textId="77777777" w:rsidR="004E418F" w:rsidRPr="00C1651D" w:rsidRDefault="004E418F" w:rsidP="004E418F">
      <w:pPr>
        <w:jc w:val="left"/>
        <w:rPr>
          <w:szCs w:val="20"/>
        </w:rPr>
      </w:pPr>
    </w:p>
    <w:p w14:paraId="5F519417" w14:textId="77777777" w:rsidR="004E418F" w:rsidRPr="00C1651D" w:rsidRDefault="004E418F" w:rsidP="004E418F">
      <w:pPr>
        <w:jc w:val="left"/>
        <w:rPr>
          <w:szCs w:val="20"/>
        </w:rPr>
      </w:pPr>
      <w:r w:rsidRPr="00C1651D">
        <w:rPr>
          <w:szCs w:val="20"/>
        </w:rPr>
        <w:t xml:space="preserve">Identifikacijska štev. za DDV: </w:t>
      </w:r>
    </w:p>
    <w:p w14:paraId="57AB1BBB" w14:textId="77777777" w:rsidR="004E418F" w:rsidRPr="00C1651D" w:rsidRDefault="004E418F" w:rsidP="004E418F">
      <w:pPr>
        <w:jc w:val="left"/>
        <w:rPr>
          <w:szCs w:val="20"/>
        </w:rPr>
      </w:pPr>
      <w:r w:rsidRPr="00C1651D">
        <w:rPr>
          <w:szCs w:val="20"/>
        </w:rPr>
        <w:t xml:space="preserve">Matična številka: </w:t>
      </w:r>
    </w:p>
    <w:p w14:paraId="5A53CBEB" w14:textId="77777777" w:rsidR="004E418F" w:rsidRPr="00C1651D" w:rsidRDefault="004E418F" w:rsidP="004E418F">
      <w:pPr>
        <w:jc w:val="left"/>
        <w:rPr>
          <w:szCs w:val="20"/>
        </w:rPr>
      </w:pPr>
    </w:p>
    <w:p w14:paraId="5E49DBCD" w14:textId="77777777" w:rsidR="004E418F" w:rsidRPr="00C1651D" w:rsidRDefault="004E418F" w:rsidP="004E418F">
      <w:pPr>
        <w:jc w:val="left"/>
        <w:rPr>
          <w:szCs w:val="20"/>
        </w:rPr>
      </w:pPr>
      <w:r w:rsidRPr="00C1651D">
        <w:rPr>
          <w:szCs w:val="20"/>
        </w:rPr>
        <w:t>ki ga zastopa ..............................................</w:t>
      </w:r>
    </w:p>
    <w:p w14:paraId="52823458" w14:textId="77777777" w:rsidR="004E418F" w:rsidRPr="00C1651D" w:rsidRDefault="004E418F" w:rsidP="004E418F">
      <w:pPr>
        <w:jc w:val="left"/>
        <w:rPr>
          <w:szCs w:val="20"/>
        </w:rPr>
      </w:pPr>
    </w:p>
    <w:p w14:paraId="681EEAE2" w14:textId="77777777" w:rsidR="002A3111" w:rsidRPr="00C1651D" w:rsidRDefault="002A3111" w:rsidP="002A3111">
      <w:pPr>
        <w:jc w:val="left"/>
        <w:rPr>
          <w:szCs w:val="20"/>
          <w:u w:val="single"/>
        </w:rPr>
      </w:pPr>
      <w:r w:rsidRPr="00C1651D">
        <w:rPr>
          <w:szCs w:val="20"/>
          <w:u w:val="single"/>
        </w:rPr>
        <w:t>(v nadaljevanju teksta IZVAJALEC)</w:t>
      </w:r>
    </w:p>
    <w:p w14:paraId="0525D4EB" w14:textId="77777777" w:rsidR="00EE1DA5" w:rsidRPr="00C1651D" w:rsidRDefault="00EE1DA5" w:rsidP="00EE1DA5">
      <w:pPr>
        <w:rPr>
          <w:rFonts w:cs="Arial"/>
          <w:szCs w:val="20"/>
          <w:lang w:eastAsia="sl-SI"/>
        </w:rPr>
      </w:pPr>
    </w:p>
    <w:p w14:paraId="09F4F97F" w14:textId="156C1F3F" w:rsidR="00322A4E" w:rsidRDefault="00322A4E">
      <w:pPr>
        <w:jc w:val="left"/>
        <w:rPr>
          <w:rFonts w:ascii="Times New Roman" w:hAnsi="Times New Roman"/>
          <w:sz w:val="24"/>
        </w:rPr>
      </w:pPr>
      <w:r>
        <w:rPr>
          <w:rFonts w:ascii="Times New Roman" w:hAnsi="Times New Roman"/>
          <w:sz w:val="24"/>
        </w:rPr>
        <w:br w:type="page"/>
      </w:r>
    </w:p>
    <w:p w14:paraId="2023C280" w14:textId="5B773F8E" w:rsidR="002A3111" w:rsidRPr="00C1651D" w:rsidRDefault="002A3111" w:rsidP="00C0612E">
      <w:pPr>
        <w:spacing w:line="276" w:lineRule="auto"/>
        <w:jc w:val="center"/>
        <w:rPr>
          <w:rFonts w:cs="Arial"/>
          <w:b/>
          <w:bCs/>
          <w:sz w:val="18"/>
        </w:rPr>
      </w:pPr>
      <w:r w:rsidRPr="00C1651D">
        <w:rPr>
          <w:rFonts w:cs="Arial"/>
          <w:b/>
          <w:bCs/>
          <w:sz w:val="18"/>
        </w:rPr>
        <w:lastRenderedPageBreak/>
        <w:t>I. UVODNE UGOTOVITVE</w:t>
      </w:r>
    </w:p>
    <w:p w14:paraId="16E97BE6" w14:textId="77777777" w:rsidR="002A3111" w:rsidRPr="00C1651D" w:rsidRDefault="002A3111" w:rsidP="00C0612E">
      <w:pPr>
        <w:spacing w:line="276" w:lineRule="auto"/>
        <w:jc w:val="center"/>
        <w:rPr>
          <w:rFonts w:cs="Arial"/>
          <w:b/>
          <w:bCs/>
          <w:sz w:val="18"/>
        </w:rPr>
      </w:pPr>
    </w:p>
    <w:p w14:paraId="1642E067" w14:textId="3499E97F" w:rsidR="002A3111" w:rsidRPr="00C1651D" w:rsidRDefault="00322A4E" w:rsidP="00C0612E">
      <w:pPr>
        <w:spacing w:line="276" w:lineRule="auto"/>
        <w:jc w:val="center"/>
        <w:rPr>
          <w:rFonts w:cs="Arial"/>
          <w:b/>
          <w:bCs/>
          <w:szCs w:val="20"/>
        </w:rPr>
      </w:pPr>
      <w:r>
        <w:rPr>
          <w:rFonts w:cs="Arial"/>
          <w:b/>
          <w:bCs/>
          <w:szCs w:val="20"/>
        </w:rPr>
        <w:t xml:space="preserve">1. </w:t>
      </w:r>
      <w:r w:rsidR="002A3111" w:rsidRPr="00C1651D">
        <w:rPr>
          <w:rFonts w:cs="Arial"/>
          <w:b/>
          <w:bCs/>
          <w:szCs w:val="20"/>
        </w:rPr>
        <w:t>člen</w:t>
      </w:r>
    </w:p>
    <w:p w14:paraId="1EA78B96" w14:textId="77777777" w:rsidR="002A3111" w:rsidRPr="00C1651D" w:rsidRDefault="002A3111" w:rsidP="00C0612E">
      <w:pPr>
        <w:spacing w:line="276" w:lineRule="auto"/>
        <w:jc w:val="center"/>
        <w:rPr>
          <w:rFonts w:cs="Arial"/>
          <w:b/>
          <w:bCs/>
          <w:szCs w:val="20"/>
        </w:rPr>
      </w:pPr>
    </w:p>
    <w:p w14:paraId="49DB7FE1" w14:textId="29CC2333" w:rsidR="00E43E33" w:rsidRDefault="0031296F" w:rsidP="00C0612E">
      <w:pPr>
        <w:spacing w:line="276" w:lineRule="auto"/>
        <w:rPr>
          <w:rFonts w:cs="Arial"/>
          <w:szCs w:val="20"/>
        </w:rPr>
      </w:pPr>
      <w:r>
        <w:rPr>
          <w:rFonts w:cs="Arial"/>
          <w:szCs w:val="20"/>
        </w:rPr>
        <w:t xml:space="preserve">(1) Naročnik in izvajalec </w:t>
      </w:r>
      <w:r w:rsidR="00741D10" w:rsidRPr="00C1651D">
        <w:rPr>
          <w:rFonts w:cs="Arial"/>
          <w:szCs w:val="20"/>
        </w:rPr>
        <w:t>ugotavljata, da j</w:t>
      </w:r>
      <w:r w:rsidR="00E43E33">
        <w:rPr>
          <w:rFonts w:cs="Arial"/>
          <w:szCs w:val="20"/>
        </w:rPr>
        <w:t>e:</w:t>
      </w:r>
    </w:p>
    <w:p w14:paraId="1CA2CDDD" w14:textId="25B3746D" w:rsidR="002A3111" w:rsidRPr="00E43E33" w:rsidRDefault="00741D10" w:rsidP="00C0612E">
      <w:pPr>
        <w:pStyle w:val="ListParagraph"/>
        <w:numPr>
          <w:ilvl w:val="0"/>
          <w:numId w:val="12"/>
        </w:numPr>
        <w:spacing w:line="276" w:lineRule="auto"/>
        <w:rPr>
          <w:rFonts w:cs="Arial"/>
          <w:szCs w:val="20"/>
        </w:rPr>
      </w:pPr>
      <w:r w:rsidRPr="00E43E33">
        <w:rPr>
          <w:rFonts w:cs="Arial"/>
          <w:szCs w:val="20"/>
        </w:rPr>
        <w:t>naročnik izvedel postopek oddaje javnega naročila na osnovi 4</w:t>
      </w:r>
      <w:r w:rsidR="00E43E33">
        <w:rPr>
          <w:rFonts w:cs="Arial"/>
          <w:szCs w:val="20"/>
        </w:rPr>
        <w:t>0</w:t>
      </w:r>
      <w:r w:rsidRPr="00E43E33">
        <w:rPr>
          <w:rFonts w:cs="Arial"/>
          <w:szCs w:val="20"/>
        </w:rPr>
        <w:t xml:space="preserve">. člena Zakona o javnem naročanju – ZJN-3 (Ur. list RS št. 91/2015 z vsemi nadaljnjimi spremembami in dopolnitvami) </w:t>
      </w:r>
      <w:r w:rsidR="002A3111" w:rsidRPr="00E43E33">
        <w:rPr>
          <w:rFonts w:cs="Arial"/>
        </w:rPr>
        <w:t>za</w:t>
      </w:r>
      <w:r w:rsidR="002A3111" w:rsidRPr="00E43E33">
        <w:rPr>
          <w:rFonts w:cs="Arial"/>
          <w:color w:val="FF0000"/>
          <w:szCs w:val="20"/>
        </w:rPr>
        <w:t xml:space="preserve"> </w:t>
      </w:r>
      <w:r w:rsidR="002A3111" w:rsidRPr="00E43E33">
        <w:rPr>
          <w:rFonts w:cs="Arial"/>
        </w:rPr>
        <w:t>revidiran</w:t>
      </w:r>
      <w:r w:rsidR="00F21643" w:rsidRPr="00E43E33">
        <w:rPr>
          <w:rFonts w:cs="Arial"/>
        </w:rPr>
        <w:t>je</w:t>
      </w:r>
      <w:r w:rsidR="002A3111" w:rsidRPr="00E43E33">
        <w:rPr>
          <w:rFonts w:cs="Arial"/>
        </w:rPr>
        <w:t xml:space="preserve"> računovodskih izkazov</w:t>
      </w:r>
      <w:r w:rsidR="00F21643" w:rsidRPr="00E43E33">
        <w:rPr>
          <w:rFonts w:cs="Arial"/>
        </w:rPr>
        <w:t xml:space="preserve"> in sodil za delitev po dejavnostih za </w:t>
      </w:r>
      <w:r w:rsidR="00CA4C1B" w:rsidRPr="00E43E33">
        <w:rPr>
          <w:rFonts w:cs="Arial"/>
        </w:rPr>
        <w:t>obdobje</w:t>
      </w:r>
      <w:r w:rsidR="00F21643" w:rsidRPr="00E43E33">
        <w:rPr>
          <w:rFonts w:cs="Arial"/>
        </w:rPr>
        <w:t xml:space="preserve"> treh let (</w:t>
      </w:r>
      <w:r w:rsidR="00CA4C1B" w:rsidRPr="00E43E33">
        <w:rPr>
          <w:rFonts w:cs="Arial"/>
        </w:rPr>
        <w:t>202</w:t>
      </w:r>
      <w:r w:rsidR="00E43E33">
        <w:rPr>
          <w:rFonts w:cs="Arial"/>
        </w:rPr>
        <w:t>6, 2027 in 2028);</w:t>
      </w:r>
    </w:p>
    <w:p w14:paraId="6B090997" w14:textId="31124332" w:rsidR="002A3111" w:rsidRPr="0031296F" w:rsidRDefault="00E43E33" w:rsidP="00C0612E">
      <w:pPr>
        <w:pStyle w:val="ListParagraph"/>
        <w:numPr>
          <w:ilvl w:val="0"/>
          <w:numId w:val="12"/>
        </w:numPr>
        <w:spacing w:line="276" w:lineRule="auto"/>
        <w:rPr>
          <w:rFonts w:cs="Arial"/>
          <w:szCs w:val="20"/>
        </w:rPr>
      </w:pPr>
      <w:r w:rsidRPr="0031296F">
        <w:rPr>
          <w:rFonts w:cs="Arial"/>
        </w:rPr>
        <w:t xml:space="preserve">naročnik izbral </w:t>
      </w:r>
      <w:r w:rsidR="0031296F" w:rsidRPr="0031296F">
        <w:rPr>
          <w:rFonts w:cs="Arial"/>
        </w:rPr>
        <w:t xml:space="preserve">izvajalca kot </w:t>
      </w:r>
      <w:r w:rsidR="002A3111" w:rsidRPr="0031296F">
        <w:rPr>
          <w:rFonts w:cs="Arial"/>
        </w:rPr>
        <w:t>najugodnejš</w:t>
      </w:r>
      <w:r w:rsidR="0031296F">
        <w:rPr>
          <w:rFonts w:cs="Arial"/>
        </w:rPr>
        <w:t>ega</w:t>
      </w:r>
      <w:r w:rsidR="002A3111" w:rsidRPr="0031296F">
        <w:rPr>
          <w:rFonts w:cs="Arial"/>
        </w:rPr>
        <w:t xml:space="preserve"> ponudnik</w:t>
      </w:r>
      <w:r w:rsidR="0031296F">
        <w:rPr>
          <w:rFonts w:cs="Arial"/>
        </w:rPr>
        <w:t>a za izvedbo javnega naročila iz prve alineje na osnovi javnega</w:t>
      </w:r>
      <w:r w:rsidR="002A3111" w:rsidRPr="0031296F">
        <w:rPr>
          <w:rFonts w:cs="Arial"/>
        </w:rPr>
        <w:t xml:space="preserve"> naročila, objavljenega na </w:t>
      </w:r>
      <w:r w:rsidR="0031296F">
        <w:rPr>
          <w:rFonts w:cs="Arial"/>
        </w:rPr>
        <w:t>P</w:t>
      </w:r>
      <w:r w:rsidR="002A3111" w:rsidRPr="0031296F">
        <w:rPr>
          <w:rFonts w:cs="Arial"/>
        </w:rPr>
        <w:t>ortalu javnih naročil</w:t>
      </w:r>
      <w:r w:rsidR="0031296F">
        <w:rPr>
          <w:rFonts w:cs="Arial"/>
        </w:rPr>
        <w:t xml:space="preserve"> RS, pod oznako……., </w:t>
      </w:r>
      <w:r w:rsidR="002A3111" w:rsidRPr="0031296F">
        <w:rPr>
          <w:rFonts w:cs="Arial"/>
        </w:rPr>
        <w:t xml:space="preserve">dne…. </w:t>
      </w:r>
      <w:r w:rsidR="0031296F">
        <w:rPr>
          <w:rFonts w:cs="Arial"/>
          <w:bCs/>
          <w:szCs w:val="20"/>
        </w:rPr>
        <w:t>in v Uradnem listu EU, št. …… dne ………..;</w:t>
      </w:r>
    </w:p>
    <w:p w14:paraId="7404256A" w14:textId="5673DCF9" w:rsidR="0031296F" w:rsidRPr="0031296F" w:rsidRDefault="0031296F" w:rsidP="00C0612E">
      <w:pPr>
        <w:pStyle w:val="ListParagraph"/>
        <w:numPr>
          <w:ilvl w:val="0"/>
          <w:numId w:val="12"/>
        </w:numPr>
        <w:spacing w:line="276" w:lineRule="auto"/>
        <w:rPr>
          <w:rFonts w:cs="Arial"/>
          <w:szCs w:val="20"/>
        </w:rPr>
      </w:pPr>
      <w:r>
        <w:rPr>
          <w:rFonts w:cs="Arial"/>
          <w:bCs/>
          <w:szCs w:val="20"/>
        </w:rPr>
        <w:t>izvajalec strokovno in tehnično sposoben izvesti naročilo po tej pogodbi.</w:t>
      </w:r>
    </w:p>
    <w:p w14:paraId="54C1E575" w14:textId="77777777" w:rsidR="002A3111" w:rsidRDefault="002A3111" w:rsidP="00C0612E">
      <w:pPr>
        <w:pStyle w:val="BodyText"/>
        <w:spacing w:after="0" w:line="276" w:lineRule="auto"/>
        <w:rPr>
          <w:b/>
        </w:rPr>
      </w:pPr>
    </w:p>
    <w:p w14:paraId="12567623" w14:textId="2E30A6BE" w:rsidR="0031296F" w:rsidRDefault="0031296F" w:rsidP="00C0612E">
      <w:pPr>
        <w:spacing w:line="276" w:lineRule="auto"/>
        <w:rPr>
          <w:rFonts w:cs="Arial"/>
        </w:rPr>
      </w:pPr>
      <w:r w:rsidRPr="00F7307A">
        <w:rPr>
          <w:rFonts w:cs="Arial"/>
        </w:rPr>
        <w:t xml:space="preserve">(2) Dokumentacija v zvezi z oddajo javnega naročila z dne </w:t>
      </w:r>
      <w:r w:rsidR="00F7307A" w:rsidRPr="00F7307A">
        <w:rPr>
          <w:rFonts w:cs="Arial"/>
        </w:rPr>
        <w:t>27</w:t>
      </w:r>
      <w:r w:rsidRPr="00F7307A">
        <w:rPr>
          <w:rFonts w:cs="Arial"/>
        </w:rPr>
        <w:t xml:space="preserve">. </w:t>
      </w:r>
      <w:r w:rsidR="00F7307A" w:rsidRPr="00F7307A">
        <w:rPr>
          <w:rFonts w:cs="Arial"/>
        </w:rPr>
        <w:t>2</w:t>
      </w:r>
      <w:r w:rsidRPr="00F7307A">
        <w:rPr>
          <w:rFonts w:cs="Arial"/>
        </w:rPr>
        <w:t>. 2026 ter ponudba ponudnika št. ……….</w:t>
      </w:r>
      <w:r>
        <w:rPr>
          <w:rFonts w:cs="Arial"/>
        </w:rPr>
        <w:t xml:space="preserve"> z dne ……………. (v nadaljevanju: Ponudba) sta sestavni del te pogodbe.</w:t>
      </w:r>
    </w:p>
    <w:p w14:paraId="19FED7B0" w14:textId="77777777" w:rsidR="0031296F" w:rsidRDefault="0031296F" w:rsidP="00C0612E">
      <w:pPr>
        <w:spacing w:line="276" w:lineRule="auto"/>
        <w:rPr>
          <w:rFonts w:cs="Arial"/>
        </w:rPr>
      </w:pPr>
    </w:p>
    <w:p w14:paraId="60A52C8A" w14:textId="77777777" w:rsidR="0031296F" w:rsidRDefault="0031296F" w:rsidP="00C0612E">
      <w:pPr>
        <w:spacing w:line="276" w:lineRule="auto"/>
        <w:rPr>
          <w:rFonts w:cs="Arial"/>
        </w:rPr>
      </w:pPr>
      <w:bookmarkStart w:id="165" w:name="_Hlk521587926"/>
      <w:r>
        <w:rPr>
          <w:rFonts w:cs="Arial"/>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165"/>
    </w:p>
    <w:p w14:paraId="664AC890" w14:textId="77777777" w:rsidR="0031296F" w:rsidRDefault="0031296F" w:rsidP="00C0612E">
      <w:pPr>
        <w:pStyle w:val="BodyText"/>
        <w:spacing w:after="0" w:line="276" w:lineRule="auto"/>
        <w:rPr>
          <w:b/>
        </w:rPr>
      </w:pPr>
    </w:p>
    <w:p w14:paraId="52BD5707" w14:textId="77777777" w:rsidR="0031296F" w:rsidRDefault="0031296F" w:rsidP="00C0612E">
      <w:pPr>
        <w:pStyle w:val="BodyText"/>
        <w:spacing w:after="0" w:line="276" w:lineRule="auto"/>
        <w:rPr>
          <w:b/>
        </w:rPr>
      </w:pPr>
    </w:p>
    <w:p w14:paraId="08F9E9FF" w14:textId="27475AEA" w:rsidR="00C31E2E" w:rsidRDefault="00C31E2E" w:rsidP="00C0612E">
      <w:pPr>
        <w:pStyle w:val="BodyText"/>
        <w:spacing w:after="0" w:line="276" w:lineRule="auto"/>
        <w:jc w:val="center"/>
        <w:rPr>
          <w:b/>
        </w:rPr>
      </w:pPr>
      <w:r>
        <w:rPr>
          <w:b/>
        </w:rPr>
        <w:t>2. člen</w:t>
      </w:r>
    </w:p>
    <w:p w14:paraId="40509EF5" w14:textId="77777777" w:rsidR="00C31E2E" w:rsidRPr="00C1651D" w:rsidRDefault="00C31E2E" w:rsidP="00C0612E">
      <w:pPr>
        <w:pStyle w:val="BodyText"/>
        <w:spacing w:after="0" w:line="276" w:lineRule="auto"/>
        <w:jc w:val="center"/>
        <w:rPr>
          <w:b/>
        </w:rPr>
      </w:pPr>
    </w:p>
    <w:p w14:paraId="2D8CA03B" w14:textId="3539655B" w:rsidR="002A3111" w:rsidRPr="00C1651D" w:rsidRDefault="002A3111" w:rsidP="00C0612E">
      <w:pPr>
        <w:spacing w:line="276" w:lineRule="auto"/>
        <w:rPr>
          <w:rFonts w:cs="Arial"/>
          <w:bCs/>
          <w:szCs w:val="20"/>
        </w:rPr>
      </w:pPr>
      <w:r w:rsidRPr="00C1651D">
        <w:rPr>
          <w:rFonts w:cs="Arial"/>
          <w:bCs/>
          <w:szCs w:val="20"/>
        </w:rPr>
        <w:t xml:space="preserve">S to pogodbo se pogodbeni stranki dogovorita o splošnih in posebnih pogojih izvedbe javnega naročila. Sestavni del te pogodbe so pogoji, določeni </w:t>
      </w:r>
      <w:r w:rsidRPr="00C1651D">
        <w:t xml:space="preserve">z dokumentacijo v zvezi z oddajo javnega </w:t>
      </w:r>
      <w:r w:rsidRPr="00D3792E">
        <w:t xml:space="preserve">naročila štev. </w:t>
      </w:r>
      <w:r w:rsidR="0011047E">
        <w:t>JN-S0753</w:t>
      </w:r>
      <w:r w:rsidRPr="00D3792E">
        <w:t xml:space="preserve">, sprejeti in navedeni v </w:t>
      </w:r>
      <w:r w:rsidR="0031296F">
        <w:t xml:space="preserve">ponudbi ponudnika št. </w:t>
      </w:r>
      <w:r w:rsidRPr="00D3792E">
        <w:t xml:space="preserve">  .............. z dne ……..</w:t>
      </w:r>
      <w:r w:rsidRPr="00D3792E">
        <w:rPr>
          <w:rFonts w:cs="Arial"/>
          <w:bCs/>
          <w:szCs w:val="20"/>
        </w:rPr>
        <w:t>, ki predstavlja Prilogo 2 te</w:t>
      </w:r>
      <w:r w:rsidRPr="00C1651D">
        <w:rPr>
          <w:rFonts w:cs="Arial"/>
          <w:bCs/>
          <w:szCs w:val="20"/>
        </w:rPr>
        <w:t xml:space="preserve"> pogodbe.</w:t>
      </w:r>
    </w:p>
    <w:p w14:paraId="06EBD266" w14:textId="77777777" w:rsidR="002A3111" w:rsidRPr="00C1651D" w:rsidRDefault="002A3111" w:rsidP="00C0612E">
      <w:pPr>
        <w:spacing w:line="276" w:lineRule="auto"/>
        <w:rPr>
          <w:rFonts w:cs="Arial"/>
          <w:bCs/>
          <w:szCs w:val="20"/>
        </w:rPr>
      </w:pPr>
    </w:p>
    <w:p w14:paraId="55D6BF32" w14:textId="77777777" w:rsidR="002A3111" w:rsidRPr="00C1651D" w:rsidRDefault="002A3111" w:rsidP="00C0612E">
      <w:pPr>
        <w:spacing w:line="276" w:lineRule="auto"/>
        <w:rPr>
          <w:rFonts w:cs="Arial"/>
          <w:bCs/>
          <w:szCs w:val="20"/>
        </w:rPr>
      </w:pPr>
    </w:p>
    <w:p w14:paraId="2A71B503" w14:textId="21B3681A" w:rsidR="002A3111" w:rsidRPr="00C1651D" w:rsidRDefault="002A3111" w:rsidP="00C0612E">
      <w:pPr>
        <w:spacing w:line="276" w:lineRule="auto"/>
        <w:jc w:val="center"/>
        <w:rPr>
          <w:rFonts w:cs="Arial"/>
          <w:b/>
          <w:bCs/>
          <w:sz w:val="18"/>
        </w:rPr>
      </w:pPr>
      <w:r w:rsidRPr="00163BA9">
        <w:rPr>
          <w:rFonts w:cs="Arial"/>
          <w:b/>
          <w:bCs/>
          <w:sz w:val="18"/>
        </w:rPr>
        <w:t xml:space="preserve">II. </w:t>
      </w:r>
      <w:r w:rsidR="00EA5C6B">
        <w:rPr>
          <w:rFonts w:cs="Arial"/>
          <w:b/>
          <w:bCs/>
          <w:sz w:val="18"/>
        </w:rPr>
        <w:t xml:space="preserve">PREDMET JAVNEGA NAROČILA IN </w:t>
      </w:r>
      <w:r w:rsidRPr="00163BA9">
        <w:rPr>
          <w:rFonts w:cs="Arial"/>
          <w:b/>
          <w:bCs/>
          <w:sz w:val="18"/>
        </w:rPr>
        <w:t>OBSEG PREVZETIH STORITEV</w:t>
      </w:r>
    </w:p>
    <w:p w14:paraId="6739F161" w14:textId="77777777" w:rsidR="002A3111" w:rsidRPr="00C1651D" w:rsidRDefault="002A3111" w:rsidP="00C0612E">
      <w:pPr>
        <w:spacing w:line="276" w:lineRule="auto"/>
        <w:rPr>
          <w:rFonts w:cs="Arial"/>
          <w:bCs/>
          <w:szCs w:val="20"/>
        </w:rPr>
      </w:pPr>
    </w:p>
    <w:p w14:paraId="34EE0668" w14:textId="3CFC25F4" w:rsidR="002A3111" w:rsidRPr="00C1651D" w:rsidRDefault="00EA5C6B" w:rsidP="00C0612E">
      <w:pPr>
        <w:spacing w:line="276" w:lineRule="auto"/>
        <w:jc w:val="center"/>
        <w:rPr>
          <w:rFonts w:cs="Arial"/>
          <w:b/>
          <w:bCs/>
          <w:szCs w:val="20"/>
        </w:rPr>
      </w:pPr>
      <w:r>
        <w:rPr>
          <w:rFonts w:cs="Arial"/>
          <w:b/>
          <w:bCs/>
          <w:szCs w:val="20"/>
        </w:rPr>
        <w:t>3</w:t>
      </w:r>
      <w:r w:rsidR="00322A4E">
        <w:rPr>
          <w:rFonts w:cs="Arial"/>
          <w:b/>
          <w:bCs/>
          <w:szCs w:val="20"/>
        </w:rPr>
        <w:t xml:space="preserve">. </w:t>
      </w:r>
      <w:r w:rsidR="002A3111" w:rsidRPr="00C1651D">
        <w:rPr>
          <w:rFonts w:cs="Arial"/>
          <w:b/>
          <w:bCs/>
          <w:szCs w:val="20"/>
        </w:rPr>
        <w:t>člen</w:t>
      </w:r>
    </w:p>
    <w:p w14:paraId="6731771D" w14:textId="77777777" w:rsidR="00EA5C6B" w:rsidRDefault="00EA5C6B" w:rsidP="00C0612E">
      <w:pPr>
        <w:spacing w:line="276" w:lineRule="auto"/>
        <w:rPr>
          <w:rFonts w:cs="Arial"/>
          <w:bCs/>
          <w:szCs w:val="20"/>
        </w:rPr>
      </w:pPr>
    </w:p>
    <w:p w14:paraId="43D9FD06" w14:textId="77777777" w:rsidR="00397709" w:rsidRDefault="00EA5C6B" w:rsidP="00000F21">
      <w:pPr>
        <w:spacing w:line="276" w:lineRule="auto"/>
        <w:rPr>
          <w:rFonts w:cs="Arial"/>
          <w:bCs/>
          <w:szCs w:val="20"/>
        </w:rPr>
      </w:pPr>
      <w:r>
        <w:rPr>
          <w:rFonts w:cs="Arial"/>
          <w:bCs/>
          <w:szCs w:val="20"/>
        </w:rPr>
        <w:t>Predmet javnega naročila je revidiranje računovodskih izkazov in sodil za delitev po dejavnostih za obdobje treh let (202</w:t>
      </w:r>
      <w:r w:rsidR="0031296F">
        <w:rPr>
          <w:rFonts w:cs="Arial"/>
          <w:bCs/>
          <w:szCs w:val="20"/>
        </w:rPr>
        <w:t xml:space="preserve">6, 2027 in </w:t>
      </w:r>
      <w:r>
        <w:rPr>
          <w:rFonts w:cs="Arial"/>
          <w:bCs/>
          <w:szCs w:val="20"/>
        </w:rPr>
        <w:t>202</w:t>
      </w:r>
      <w:r w:rsidR="0031296F">
        <w:rPr>
          <w:rFonts w:cs="Arial"/>
          <w:bCs/>
          <w:szCs w:val="20"/>
        </w:rPr>
        <w:t>8</w:t>
      </w:r>
      <w:r>
        <w:rPr>
          <w:rFonts w:cs="Arial"/>
          <w:bCs/>
          <w:szCs w:val="20"/>
        </w:rPr>
        <w:t>).</w:t>
      </w:r>
    </w:p>
    <w:p w14:paraId="1F7A77CD" w14:textId="77777777" w:rsidR="00000F21" w:rsidRDefault="00000F21" w:rsidP="00000F21">
      <w:pPr>
        <w:spacing w:line="276" w:lineRule="auto"/>
        <w:rPr>
          <w:rFonts w:cs="Arial"/>
          <w:bCs/>
          <w:szCs w:val="20"/>
        </w:rPr>
      </w:pPr>
    </w:p>
    <w:p w14:paraId="2A789A66" w14:textId="214B4235" w:rsidR="002A3111" w:rsidRDefault="00F401D3" w:rsidP="00000F21">
      <w:pPr>
        <w:spacing w:line="276" w:lineRule="auto"/>
        <w:rPr>
          <w:rFonts w:cs="Arial"/>
          <w:bCs/>
          <w:szCs w:val="20"/>
        </w:rPr>
      </w:pPr>
      <w:r w:rsidRPr="007C6268">
        <w:rPr>
          <w:rFonts w:cs="Arial"/>
          <w:bCs/>
          <w:szCs w:val="20"/>
        </w:rPr>
        <w:t>Revidiranje računovodskih izkazov pomeni obvezno revizijo po ZRev-2, revidiranje sodil za delitev po dejavnostih pa pomeni posel dajanja zagotovila o primernosti in pravilnosti uporabe sodil v skladu z ZPFOLERD-1.</w:t>
      </w:r>
      <w:r w:rsidR="007E19AD" w:rsidRPr="007C6268">
        <w:rPr>
          <w:rFonts w:cs="Arial"/>
          <w:bCs/>
          <w:szCs w:val="20"/>
        </w:rPr>
        <w:t xml:space="preserve"> Pri pregledu sodil mora revizor upoštevati stališče Agencije za javni nadzor nad revidiranjem: Stališče 10</w:t>
      </w:r>
      <w:r w:rsidR="00C0612E" w:rsidRPr="007C6268">
        <w:rPr>
          <w:rFonts w:cs="Arial"/>
          <w:bCs/>
          <w:szCs w:val="20"/>
        </w:rPr>
        <w:t xml:space="preserve"> - </w:t>
      </w:r>
      <w:r w:rsidR="007E19AD" w:rsidRPr="007C6268">
        <w:rPr>
          <w:rFonts w:cs="Arial"/>
          <w:bCs/>
          <w:szCs w:val="20"/>
        </w:rPr>
        <w:t>Posli dajanja zagotovil o primernosti in pravilnosti uporabe sodil za delitev gospodarskih kategorij po dejavnostih (Ur. l. RS, št. 130/23) in Mnenjem Agencije za javni nadzor nad revidiranjem. Posel dajanja zagotovil se mora izvesti v skladu z MSZ3000.</w:t>
      </w:r>
    </w:p>
    <w:p w14:paraId="6BC788BC" w14:textId="77777777" w:rsidR="00EA5C6B" w:rsidRDefault="00EA5C6B" w:rsidP="00000F21">
      <w:pPr>
        <w:spacing w:line="276" w:lineRule="auto"/>
        <w:rPr>
          <w:rFonts w:cs="Arial"/>
          <w:bCs/>
          <w:szCs w:val="20"/>
        </w:rPr>
      </w:pPr>
    </w:p>
    <w:p w14:paraId="57EC7227" w14:textId="77777777" w:rsidR="00000F21" w:rsidRDefault="00000F21" w:rsidP="00000F21">
      <w:pPr>
        <w:spacing w:line="276" w:lineRule="auto"/>
        <w:rPr>
          <w:rFonts w:cs="Arial"/>
          <w:bCs/>
          <w:szCs w:val="20"/>
        </w:rPr>
      </w:pPr>
    </w:p>
    <w:p w14:paraId="54C207A7" w14:textId="15F350B8" w:rsidR="00EA5C6B" w:rsidRPr="00EA5C6B" w:rsidRDefault="00EA5C6B" w:rsidP="00C0612E">
      <w:pPr>
        <w:spacing w:line="276" w:lineRule="auto"/>
        <w:jc w:val="center"/>
        <w:rPr>
          <w:rFonts w:cs="Arial"/>
          <w:b/>
          <w:szCs w:val="20"/>
        </w:rPr>
      </w:pPr>
      <w:r w:rsidRPr="00EA5C6B">
        <w:rPr>
          <w:rFonts w:cs="Arial"/>
          <w:b/>
          <w:szCs w:val="20"/>
        </w:rPr>
        <w:t>4. člen</w:t>
      </w:r>
    </w:p>
    <w:p w14:paraId="052F0BD0" w14:textId="77777777" w:rsidR="00EA5C6B" w:rsidRPr="00EA5C6B" w:rsidRDefault="00EA5C6B" w:rsidP="00C0612E">
      <w:pPr>
        <w:spacing w:line="276" w:lineRule="auto"/>
        <w:jc w:val="center"/>
        <w:rPr>
          <w:rFonts w:cs="Arial"/>
          <w:bCs/>
          <w:szCs w:val="20"/>
        </w:rPr>
      </w:pPr>
    </w:p>
    <w:p w14:paraId="6FC813FE" w14:textId="74FF23F7" w:rsidR="002A3111" w:rsidRPr="00C1651D" w:rsidRDefault="00EB4CDE" w:rsidP="00C0612E">
      <w:pPr>
        <w:spacing w:line="276" w:lineRule="auto"/>
        <w:rPr>
          <w:rFonts w:cs="Arial"/>
          <w:szCs w:val="20"/>
        </w:rPr>
      </w:pPr>
      <w:r w:rsidRPr="00C1651D">
        <w:rPr>
          <w:rFonts w:cs="Arial"/>
          <w:bCs/>
          <w:szCs w:val="20"/>
        </w:rPr>
        <w:t xml:space="preserve">Izvajalec </w:t>
      </w:r>
      <w:r w:rsidR="002A3111" w:rsidRPr="00C1651D">
        <w:rPr>
          <w:rFonts w:cs="Arial"/>
          <w:bCs/>
          <w:szCs w:val="20"/>
        </w:rPr>
        <w:t>bo računovodske izkaze naročnika revidiral v skladu z Zakonom o revidiranju (</w:t>
      </w:r>
      <w:r w:rsidR="002A3111" w:rsidRPr="00C1651D">
        <w:rPr>
          <w:rFonts w:cs="Arial"/>
          <w:szCs w:val="20"/>
        </w:rPr>
        <w:t>ZRev-2, Ur. list RS št. 65/2008</w:t>
      </w:r>
      <w:r w:rsidR="00A04497">
        <w:rPr>
          <w:rFonts w:cs="Arial"/>
          <w:szCs w:val="20"/>
        </w:rPr>
        <w:t xml:space="preserve"> s spremembami in dopolnitvami</w:t>
      </w:r>
      <w:r w:rsidR="002A3111" w:rsidRPr="00C1651D">
        <w:rPr>
          <w:rFonts w:cs="Arial"/>
          <w:bCs/>
          <w:szCs w:val="20"/>
        </w:rPr>
        <w:t xml:space="preserve">) in v skladu s temeljnimi revizijskimi načeli ter mednarodnimi revizijskimi standardi. </w:t>
      </w:r>
      <w:r w:rsidR="002A3111" w:rsidRPr="00C1651D">
        <w:rPr>
          <w:rFonts w:cs="Arial"/>
          <w:szCs w:val="20"/>
        </w:rPr>
        <w:t xml:space="preserve">Pri revidiranju </w:t>
      </w:r>
      <w:r w:rsidRPr="00C1651D">
        <w:rPr>
          <w:rFonts w:cs="Arial"/>
          <w:szCs w:val="20"/>
        </w:rPr>
        <w:t>mora izvajalec upoštevati</w:t>
      </w:r>
      <w:r w:rsidR="002A3111" w:rsidRPr="00C1651D">
        <w:rPr>
          <w:rFonts w:cs="Arial"/>
          <w:szCs w:val="20"/>
        </w:rPr>
        <w:t xml:space="preserve"> zakonodajo, ki velja za RTV Slovenija kot javni zavod oz. za posrednega proračunskega uporabnika.</w:t>
      </w:r>
    </w:p>
    <w:p w14:paraId="69B3E86A" w14:textId="77777777" w:rsidR="002A3111" w:rsidRPr="00C1651D" w:rsidRDefault="002A3111" w:rsidP="00C0612E">
      <w:pPr>
        <w:spacing w:line="276" w:lineRule="auto"/>
        <w:rPr>
          <w:rFonts w:cs="Arial"/>
          <w:szCs w:val="20"/>
        </w:rPr>
      </w:pPr>
    </w:p>
    <w:p w14:paraId="5F5AFBA7" w14:textId="77777777" w:rsidR="00000F21" w:rsidRDefault="00000F21">
      <w:pPr>
        <w:jc w:val="left"/>
        <w:rPr>
          <w:rFonts w:cs="Arial"/>
          <w:szCs w:val="20"/>
          <w:highlight w:val="yellow"/>
        </w:rPr>
      </w:pPr>
      <w:r>
        <w:rPr>
          <w:rFonts w:cs="Arial"/>
          <w:szCs w:val="20"/>
          <w:highlight w:val="yellow"/>
        </w:rPr>
        <w:br w:type="page"/>
      </w:r>
    </w:p>
    <w:p w14:paraId="35E80F23" w14:textId="24E4248D" w:rsidR="002A3111" w:rsidRPr="00000F21" w:rsidRDefault="002A3111" w:rsidP="00C0612E">
      <w:pPr>
        <w:spacing w:line="276" w:lineRule="auto"/>
        <w:rPr>
          <w:rFonts w:cs="Arial"/>
          <w:szCs w:val="20"/>
        </w:rPr>
      </w:pPr>
      <w:r w:rsidRPr="00000F21">
        <w:rPr>
          <w:rFonts w:cs="Arial"/>
          <w:szCs w:val="20"/>
        </w:rPr>
        <w:lastRenderedPageBreak/>
        <w:t xml:space="preserve">Vsebina revidiranja za leto </w:t>
      </w:r>
      <w:r w:rsidR="00317B94" w:rsidRPr="00000F21">
        <w:rPr>
          <w:rFonts w:cs="Arial"/>
          <w:szCs w:val="20"/>
        </w:rPr>
        <w:t>202</w:t>
      </w:r>
      <w:r w:rsidR="00B80A5E" w:rsidRPr="00000F21">
        <w:rPr>
          <w:rFonts w:cs="Arial"/>
          <w:szCs w:val="20"/>
        </w:rPr>
        <w:t>6</w:t>
      </w:r>
      <w:r w:rsidR="00CE62BD" w:rsidRPr="00000F21">
        <w:rPr>
          <w:rFonts w:cs="Arial"/>
          <w:szCs w:val="20"/>
        </w:rPr>
        <w:t>, 202</w:t>
      </w:r>
      <w:r w:rsidR="00B80A5E" w:rsidRPr="00000F21">
        <w:rPr>
          <w:rFonts w:cs="Arial"/>
          <w:szCs w:val="20"/>
        </w:rPr>
        <w:t>7</w:t>
      </w:r>
      <w:r w:rsidR="00CE62BD" w:rsidRPr="00000F21">
        <w:rPr>
          <w:rFonts w:cs="Arial"/>
          <w:szCs w:val="20"/>
        </w:rPr>
        <w:t xml:space="preserve"> in 202</w:t>
      </w:r>
      <w:r w:rsidR="00B80A5E" w:rsidRPr="00000F21">
        <w:rPr>
          <w:rFonts w:cs="Arial"/>
          <w:szCs w:val="20"/>
        </w:rPr>
        <w:t>8</w:t>
      </w:r>
      <w:r w:rsidRPr="00000F21">
        <w:rPr>
          <w:rFonts w:cs="Arial"/>
          <w:szCs w:val="20"/>
        </w:rPr>
        <w:t>:</w:t>
      </w:r>
    </w:p>
    <w:p w14:paraId="22998962" w14:textId="77777777" w:rsidR="002A3111" w:rsidRPr="00000F21" w:rsidRDefault="002A3111" w:rsidP="00C0612E">
      <w:pPr>
        <w:spacing w:line="276" w:lineRule="auto"/>
        <w:rPr>
          <w:rFonts w:cs="Arial"/>
          <w:szCs w:val="20"/>
        </w:rPr>
      </w:pPr>
    </w:p>
    <w:p w14:paraId="77383C01" w14:textId="77777777" w:rsidR="00756473" w:rsidRPr="00000F21" w:rsidRDefault="00756473" w:rsidP="00C0612E">
      <w:pPr>
        <w:spacing w:after="120" w:line="276" w:lineRule="auto"/>
        <w:rPr>
          <w:rFonts w:cs="Arial"/>
          <w:szCs w:val="20"/>
          <w:u w:val="single"/>
        </w:rPr>
      </w:pPr>
      <w:r w:rsidRPr="00000F21">
        <w:rPr>
          <w:rFonts w:cs="Arial"/>
          <w:szCs w:val="20"/>
          <w:u w:val="single"/>
        </w:rPr>
        <w:t>Revidiranje podatkov v računovodskih izkazih;</w:t>
      </w:r>
    </w:p>
    <w:p w14:paraId="3B4B3EC9" w14:textId="2294C6C1" w:rsidR="00A04497" w:rsidRPr="00000F21" w:rsidRDefault="00A04497" w:rsidP="00C0612E">
      <w:pPr>
        <w:spacing w:line="276" w:lineRule="auto"/>
        <w:rPr>
          <w:rFonts w:cs="Arial"/>
          <w:szCs w:val="20"/>
        </w:rPr>
      </w:pPr>
      <w:r w:rsidRPr="00000F21">
        <w:rPr>
          <w:rFonts w:cs="Arial"/>
          <w:szCs w:val="20"/>
        </w:rPr>
        <w:t>Revidiranje računovodskih izkazov obsega bilanco stanja</w:t>
      </w:r>
      <w:r w:rsidR="008229D7" w:rsidRPr="00000F21">
        <w:rPr>
          <w:rFonts w:cs="Arial"/>
          <w:szCs w:val="20"/>
        </w:rPr>
        <w:t xml:space="preserve"> ter</w:t>
      </w:r>
      <w:r w:rsidRPr="00000F21">
        <w:rPr>
          <w:rFonts w:cs="Arial"/>
          <w:szCs w:val="20"/>
        </w:rPr>
        <w:t xml:space="preserve"> izkaz prihodkov in odhodkov določenih uporabnikov </w:t>
      </w:r>
      <w:r w:rsidR="008229D7" w:rsidRPr="00000F21">
        <w:rPr>
          <w:rFonts w:cs="Arial"/>
          <w:szCs w:val="20"/>
        </w:rPr>
        <w:t>s prilogami</w:t>
      </w:r>
      <w:r w:rsidRPr="00000F21">
        <w:rPr>
          <w:rFonts w:cs="Arial"/>
          <w:szCs w:val="20"/>
        </w:rPr>
        <w:t>. Predmet revizije je tudi pregled ustreznosti sodil za delitev stroškov po dejavnostih v skladu z Zakonom o preglednosti finančnih odnosov in ločenem evidentiranju različnih dejavnosti (ZPFOLERD</w:t>
      </w:r>
      <w:r w:rsidR="00F1111B" w:rsidRPr="00000F21">
        <w:rPr>
          <w:rFonts w:cs="Arial"/>
          <w:szCs w:val="20"/>
        </w:rPr>
        <w:t>-1</w:t>
      </w:r>
      <w:r w:rsidRPr="00000F21">
        <w:rPr>
          <w:rFonts w:cs="Arial"/>
          <w:szCs w:val="20"/>
        </w:rPr>
        <w:t>).</w:t>
      </w:r>
    </w:p>
    <w:p w14:paraId="4698CF7E" w14:textId="77777777" w:rsidR="002A3111" w:rsidRPr="00000F21" w:rsidRDefault="002A3111" w:rsidP="00C0612E">
      <w:pPr>
        <w:spacing w:line="276" w:lineRule="auto"/>
        <w:rPr>
          <w:rFonts w:cs="Arial"/>
          <w:szCs w:val="20"/>
          <w:u w:val="single"/>
        </w:rPr>
      </w:pPr>
    </w:p>
    <w:p w14:paraId="16D5BB28" w14:textId="6DCD38D6" w:rsidR="0025575B" w:rsidRPr="00000F21" w:rsidRDefault="00EB4CDE" w:rsidP="00C0612E">
      <w:pPr>
        <w:spacing w:line="276" w:lineRule="auto"/>
        <w:contextualSpacing/>
        <w:rPr>
          <w:rFonts w:cs="Arial"/>
          <w:szCs w:val="20"/>
        </w:rPr>
      </w:pPr>
      <w:r w:rsidRPr="00000F21">
        <w:rPr>
          <w:rFonts w:cs="Arial"/>
          <w:szCs w:val="20"/>
        </w:rPr>
        <w:t>I</w:t>
      </w:r>
      <w:r w:rsidR="0025575B" w:rsidRPr="00000F21">
        <w:rPr>
          <w:rFonts w:cs="Arial"/>
          <w:szCs w:val="20"/>
        </w:rPr>
        <w:t>zvajalec bo po opravljeni reviziji izročil naročniku</w:t>
      </w:r>
      <w:r w:rsidR="00EA5C6B" w:rsidRPr="00000F21">
        <w:rPr>
          <w:rFonts w:cs="Arial"/>
          <w:szCs w:val="20"/>
        </w:rPr>
        <w:t xml:space="preserve"> </w:t>
      </w:r>
      <w:r w:rsidR="0025575B" w:rsidRPr="00000F21">
        <w:rPr>
          <w:rFonts w:cs="Arial"/>
          <w:szCs w:val="20"/>
        </w:rPr>
        <w:t>revizorjevo poročilo o računovodskih izkazih sestavljeno skladno s 40. členom ZRev-2</w:t>
      </w:r>
      <w:r w:rsidR="00A04497" w:rsidRPr="00000F21">
        <w:rPr>
          <w:rFonts w:cs="Arial"/>
          <w:szCs w:val="20"/>
        </w:rPr>
        <w:t>, ki vključuje tudi mnenje na ustreznost sodil in pravilnost njihove uporabe.</w:t>
      </w:r>
      <w:r w:rsidR="0025575B" w:rsidRPr="00000F21">
        <w:rPr>
          <w:rFonts w:cs="Arial"/>
          <w:szCs w:val="20"/>
        </w:rPr>
        <w:t xml:space="preserve"> </w:t>
      </w:r>
    </w:p>
    <w:p w14:paraId="0412D25A" w14:textId="77777777" w:rsidR="00A04497" w:rsidRPr="00000F21" w:rsidRDefault="00A04497" w:rsidP="00C0612E">
      <w:pPr>
        <w:spacing w:line="276" w:lineRule="auto"/>
        <w:contextualSpacing/>
        <w:jc w:val="left"/>
        <w:rPr>
          <w:rFonts w:cs="Arial"/>
          <w:szCs w:val="20"/>
        </w:rPr>
      </w:pPr>
    </w:p>
    <w:p w14:paraId="2079BA7C" w14:textId="76D1F21A" w:rsidR="0025575B" w:rsidRPr="00C1651D" w:rsidRDefault="0025575B" w:rsidP="00C0612E">
      <w:pPr>
        <w:spacing w:line="276" w:lineRule="auto"/>
        <w:contextualSpacing/>
        <w:rPr>
          <w:rFonts w:cs="Arial"/>
          <w:szCs w:val="20"/>
        </w:rPr>
      </w:pPr>
      <w:r w:rsidRPr="00000F21">
        <w:rPr>
          <w:rFonts w:cs="Arial"/>
          <w:szCs w:val="20"/>
        </w:rPr>
        <w:t>Izvajalec bo za naročnika pripravil tudi pismo poslovodstvu, v katerem bo poslovodstvo seznanil z ugotovitvami pri revidiranju.</w:t>
      </w:r>
    </w:p>
    <w:p w14:paraId="2030944B" w14:textId="77777777" w:rsidR="00145458" w:rsidRPr="00C1651D" w:rsidRDefault="00145458" w:rsidP="00C0612E">
      <w:pPr>
        <w:spacing w:line="276" w:lineRule="auto"/>
        <w:rPr>
          <w:rFonts w:cs="Arial"/>
          <w:szCs w:val="20"/>
        </w:rPr>
      </w:pPr>
    </w:p>
    <w:p w14:paraId="56E55BA8" w14:textId="1D92CA4D" w:rsidR="00DF7302" w:rsidRPr="00C1651D" w:rsidRDefault="00EA5C6B" w:rsidP="00C0612E">
      <w:pPr>
        <w:spacing w:line="276" w:lineRule="auto"/>
        <w:jc w:val="center"/>
        <w:rPr>
          <w:b/>
          <w:bCs/>
          <w:szCs w:val="20"/>
        </w:rPr>
      </w:pPr>
      <w:r>
        <w:rPr>
          <w:b/>
          <w:bCs/>
          <w:szCs w:val="20"/>
        </w:rPr>
        <w:t>5. člen</w:t>
      </w:r>
    </w:p>
    <w:p w14:paraId="58BBD7B1" w14:textId="77777777" w:rsidR="00EA5C6B" w:rsidRDefault="00EA5C6B" w:rsidP="00C0612E">
      <w:pPr>
        <w:spacing w:line="276" w:lineRule="auto"/>
        <w:rPr>
          <w:szCs w:val="20"/>
        </w:rPr>
      </w:pPr>
    </w:p>
    <w:p w14:paraId="37D41418" w14:textId="115903E3" w:rsidR="00DF7302" w:rsidRPr="00000F21" w:rsidRDefault="001C1190" w:rsidP="00C0612E">
      <w:pPr>
        <w:spacing w:line="276" w:lineRule="auto"/>
        <w:rPr>
          <w:szCs w:val="20"/>
        </w:rPr>
      </w:pPr>
      <w:r w:rsidRPr="00000F21">
        <w:rPr>
          <w:szCs w:val="20"/>
        </w:rPr>
        <w:t>Izvajalec se obvezuje, da bo</w:t>
      </w:r>
      <w:r w:rsidR="00D23775" w:rsidRPr="00000F21">
        <w:rPr>
          <w:szCs w:val="20"/>
        </w:rPr>
        <w:t xml:space="preserve"> vsa</w:t>
      </w:r>
      <w:r w:rsidR="002D2557" w:rsidRPr="00000F21">
        <w:rPr>
          <w:szCs w:val="20"/>
        </w:rPr>
        <w:t xml:space="preserve"> komunikacija z naročnikom potekala v slovenskem jeziku in da bo končno poročilo p</w:t>
      </w:r>
      <w:r w:rsidRPr="00000F21">
        <w:rPr>
          <w:szCs w:val="20"/>
        </w:rPr>
        <w:t>redlož</w:t>
      </w:r>
      <w:r w:rsidR="002D2557" w:rsidRPr="00000F21">
        <w:rPr>
          <w:szCs w:val="20"/>
        </w:rPr>
        <w:t>eno</w:t>
      </w:r>
      <w:r w:rsidR="00DF7302" w:rsidRPr="00000F21">
        <w:rPr>
          <w:szCs w:val="20"/>
        </w:rPr>
        <w:t xml:space="preserve"> v slovenskem jeziku.</w:t>
      </w:r>
    </w:p>
    <w:p w14:paraId="029760EC" w14:textId="7FB7C243" w:rsidR="00F975E7" w:rsidRPr="00000F21" w:rsidRDefault="00F975E7" w:rsidP="00C0612E">
      <w:pPr>
        <w:spacing w:line="276" w:lineRule="auto"/>
        <w:jc w:val="left"/>
        <w:rPr>
          <w:rFonts w:cs="Arial"/>
          <w:b/>
          <w:bCs/>
          <w:szCs w:val="20"/>
        </w:rPr>
      </w:pPr>
    </w:p>
    <w:p w14:paraId="5C6BD81F" w14:textId="12DCA57F" w:rsidR="002A3111" w:rsidRPr="00000F21" w:rsidRDefault="00EA5C6B" w:rsidP="00C0612E">
      <w:pPr>
        <w:spacing w:line="276" w:lineRule="auto"/>
        <w:jc w:val="center"/>
        <w:rPr>
          <w:rFonts w:cs="Arial"/>
          <w:b/>
          <w:bCs/>
          <w:szCs w:val="20"/>
        </w:rPr>
      </w:pPr>
      <w:r w:rsidRPr="00000F21">
        <w:rPr>
          <w:rFonts w:cs="Arial"/>
          <w:b/>
          <w:bCs/>
          <w:szCs w:val="20"/>
        </w:rPr>
        <w:t>6</w:t>
      </w:r>
      <w:r w:rsidR="002A3111" w:rsidRPr="00000F21">
        <w:rPr>
          <w:rFonts w:cs="Arial"/>
          <w:b/>
          <w:bCs/>
          <w:szCs w:val="20"/>
        </w:rPr>
        <w:t>. člen</w:t>
      </w:r>
    </w:p>
    <w:p w14:paraId="304F04F7" w14:textId="77777777" w:rsidR="002A3111" w:rsidRPr="00000F21" w:rsidRDefault="002A3111" w:rsidP="00C0612E">
      <w:pPr>
        <w:spacing w:line="276" w:lineRule="auto"/>
        <w:rPr>
          <w:rFonts w:cs="Arial"/>
          <w:bCs/>
        </w:rPr>
      </w:pPr>
    </w:p>
    <w:p w14:paraId="1F8B4810" w14:textId="7B800D72" w:rsidR="002A3111" w:rsidRPr="00C1651D" w:rsidRDefault="002A3111" w:rsidP="00C0612E">
      <w:pPr>
        <w:spacing w:line="276" w:lineRule="auto"/>
        <w:rPr>
          <w:rFonts w:cs="Arial"/>
          <w:color w:val="000000"/>
          <w:spacing w:val="-1"/>
          <w:szCs w:val="20"/>
        </w:rPr>
      </w:pPr>
      <w:r w:rsidRPr="00000F21">
        <w:rPr>
          <w:rFonts w:cs="Arial"/>
          <w:color w:val="000000"/>
          <w:spacing w:val="-1"/>
          <w:szCs w:val="20"/>
        </w:rPr>
        <w:t xml:space="preserve">Za izvedbo revizije </w:t>
      </w:r>
      <w:r w:rsidR="00D626A3" w:rsidRPr="00000F21">
        <w:rPr>
          <w:rFonts w:cs="Arial"/>
          <w:color w:val="000000"/>
          <w:spacing w:val="-1"/>
          <w:szCs w:val="20"/>
        </w:rPr>
        <w:t>bo</w:t>
      </w:r>
      <w:r w:rsidRPr="00000F21">
        <w:rPr>
          <w:rFonts w:cs="Arial"/>
          <w:color w:val="000000"/>
          <w:spacing w:val="-1"/>
          <w:szCs w:val="20"/>
        </w:rPr>
        <w:t xml:space="preserve"> izvajalec sestavil revizijsko delovno skupino, v kateri </w:t>
      </w:r>
      <w:r w:rsidR="00D626A3" w:rsidRPr="00000F21">
        <w:rPr>
          <w:rFonts w:cs="Arial"/>
          <w:color w:val="000000"/>
          <w:spacing w:val="-1"/>
          <w:szCs w:val="20"/>
        </w:rPr>
        <w:t xml:space="preserve">bodo </w:t>
      </w:r>
      <w:r w:rsidRPr="00000F21">
        <w:rPr>
          <w:rFonts w:cs="Arial"/>
          <w:color w:val="000000"/>
          <w:spacing w:val="-1"/>
          <w:szCs w:val="20"/>
        </w:rPr>
        <w:t>pooblaščeni revizor, ki bo podpisal revizorjevo poročilo o računovodskih izkazih in pomočniki pooblaščenega revizorja z več kot dvema letoma delovnih izkušenj pri revidiranju ter drugi sodelavci</w:t>
      </w:r>
      <w:r w:rsidR="00D626A3" w:rsidRPr="00000F21">
        <w:rPr>
          <w:rFonts w:cs="Arial"/>
          <w:color w:val="000000"/>
          <w:spacing w:val="-1"/>
          <w:szCs w:val="20"/>
        </w:rPr>
        <w:t>, kot izhaja iz obrazca Izjave o predlagani kadrovski zasedbi, ki je del ponudbene dokumentacije.</w:t>
      </w:r>
    </w:p>
    <w:p w14:paraId="3D58549F" w14:textId="77777777" w:rsidR="002A3111" w:rsidRPr="00C1651D" w:rsidRDefault="002A3111" w:rsidP="00C0612E">
      <w:pPr>
        <w:spacing w:line="276" w:lineRule="auto"/>
        <w:rPr>
          <w:rFonts w:cs="Arial"/>
          <w:color w:val="000000"/>
          <w:spacing w:val="-1"/>
          <w:szCs w:val="20"/>
        </w:rPr>
      </w:pPr>
    </w:p>
    <w:p w14:paraId="1C2C6F2E" w14:textId="6A0BD491" w:rsidR="00EA5C6B" w:rsidRDefault="00EA5C6B" w:rsidP="00C0612E">
      <w:pPr>
        <w:spacing w:line="276" w:lineRule="auto"/>
        <w:jc w:val="left"/>
        <w:rPr>
          <w:rFonts w:cs="Arial"/>
          <w:b/>
          <w:bCs/>
          <w:sz w:val="18"/>
          <w:szCs w:val="20"/>
        </w:rPr>
      </w:pPr>
    </w:p>
    <w:p w14:paraId="1B18D876" w14:textId="41C875A1" w:rsidR="002A3111" w:rsidRPr="00C1651D" w:rsidRDefault="002A3111" w:rsidP="00C0612E">
      <w:pPr>
        <w:spacing w:line="276" w:lineRule="auto"/>
        <w:jc w:val="center"/>
        <w:rPr>
          <w:rFonts w:cs="Arial"/>
          <w:b/>
          <w:bCs/>
          <w:sz w:val="18"/>
          <w:szCs w:val="20"/>
        </w:rPr>
      </w:pPr>
      <w:r w:rsidRPr="00C1651D">
        <w:rPr>
          <w:rFonts w:cs="Arial"/>
          <w:b/>
          <w:bCs/>
          <w:sz w:val="18"/>
          <w:szCs w:val="20"/>
        </w:rPr>
        <w:t xml:space="preserve">III. </w:t>
      </w:r>
      <w:r w:rsidR="00EA5C6B">
        <w:rPr>
          <w:rFonts w:cs="Arial"/>
          <w:b/>
          <w:bCs/>
          <w:sz w:val="18"/>
          <w:szCs w:val="20"/>
        </w:rPr>
        <w:t>POGODBENA VREDNOST</w:t>
      </w:r>
      <w:r w:rsidRPr="00C1651D">
        <w:rPr>
          <w:rFonts w:cs="Arial"/>
          <w:b/>
          <w:bCs/>
          <w:sz w:val="18"/>
          <w:szCs w:val="20"/>
        </w:rPr>
        <w:t xml:space="preserve"> IN PLAČILO</w:t>
      </w:r>
    </w:p>
    <w:p w14:paraId="2334E37C" w14:textId="77777777" w:rsidR="002A3111" w:rsidRPr="00C1651D" w:rsidRDefault="002A3111" w:rsidP="00C0612E">
      <w:pPr>
        <w:spacing w:line="276" w:lineRule="auto"/>
        <w:rPr>
          <w:rFonts w:cs="Arial"/>
          <w:bCs/>
          <w:szCs w:val="20"/>
        </w:rPr>
      </w:pPr>
    </w:p>
    <w:p w14:paraId="3F07E3DD" w14:textId="74B6EB38" w:rsidR="002A3111" w:rsidRPr="00C1651D" w:rsidRDefault="00EA5C6B" w:rsidP="00C0612E">
      <w:pPr>
        <w:spacing w:line="276" w:lineRule="auto"/>
        <w:jc w:val="center"/>
        <w:rPr>
          <w:rFonts w:cs="Arial"/>
          <w:b/>
          <w:bCs/>
          <w:szCs w:val="20"/>
        </w:rPr>
      </w:pPr>
      <w:r>
        <w:rPr>
          <w:rFonts w:cs="Arial"/>
          <w:b/>
          <w:bCs/>
          <w:szCs w:val="20"/>
        </w:rPr>
        <w:t>7</w:t>
      </w:r>
      <w:r w:rsidR="002A3111" w:rsidRPr="00C1651D">
        <w:rPr>
          <w:rFonts w:cs="Arial"/>
          <w:b/>
          <w:bCs/>
          <w:szCs w:val="20"/>
        </w:rPr>
        <w:t>. člen</w:t>
      </w:r>
    </w:p>
    <w:p w14:paraId="2CBD6AA1" w14:textId="77777777" w:rsidR="002A3111" w:rsidRPr="00913E45" w:rsidRDefault="002A3111" w:rsidP="00C0612E">
      <w:pPr>
        <w:spacing w:line="276" w:lineRule="auto"/>
        <w:rPr>
          <w:rFonts w:cs="Arial"/>
          <w:szCs w:val="20"/>
        </w:rPr>
      </w:pPr>
    </w:p>
    <w:p w14:paraId="546968FC" w14:textId="7CFBF3E6" w:rsidR="00CE62BD" w:rsidRPr="00913E45" w:rsidRDefault="00CE62BD" w:rsidP="00C0612E">
      <w:pPr>
        <w:spacing w:line="276" w:lineRule="auto"/>
        <w:rPr>
          <w:rFonts w:cs="Arial"/>
          <w:szCs w:val="20"/>
        </w:rPr>
      </w:pPr>
      <w:r w:rsidRPr="00072F9A">
        <w:rPr>
          <w:rFonts w:cs="Arial"/>
          <w:b/>
          <w:bCs/>
          <w:szCs w:val="20"/>
        </w:rPr>
        <w:t>Končna pogodbena vrednost</w:t>
      </w:r>
      <w:r w:rsidRPr="00913E45">
        <w:rPr>
          <w:rFonts w:cs="Arial"/>
          <w:szCs w:val="20"/>
        </w:rPr>
        <w:t xml:space="preserve"> za revidiranj</w:t>
      </w:r>
      <w:r w:rsidR="00A04497">
        <w:rPr>
          <w:rFonts w:cs="Arial"/>
          <w:szCs w:val="20"/>
        </w:rPr>
        <w:t>e</w:t>
      </w:r>
      <w:r w:rsidRPr="00913E45">
        <w:rPr>
          <w:rFonts w:cs="Arial"/>
          <w:szCs w:val="20"/>
        </w:rPr>
        <w:t xml:space="preserve"> računovodskih izkazov </w:t>
      </w:r>
      <w:r w:rsidR="00A04497">
        <w:rPr>
          <w:rFonts w:cs="Arial"/>
          <w:szCs w:val="20"/>
        </w:rPr>
        <w:t xml:space="preserve">in sodil za delitev po dejavnosti za obdobje treh let </w:t>
      </w:r>
      <w:r w:rsidR="00B80A5E">
        <w:rPr>
          <w:rFonts w:cs="Arial"/>
          <w:szCs w:val="20"/>
        </w:rPr>
        <w:t xml:space="preserve">(2026, 2027 in 2028) </w:t>
      </w:r>
      <w:r w:rsidRPr="00913E45">
        <w:rPr>
          <w:rFonts w:cs="Arial"/>
          <w:szCs w:val="20"/>
        </w:rPr>
        <w:t>znaša:</w:t>
      </w:r>
    </w:p>
    <w:p w14:paraId="7E798D5B" w14:textId="77777777" w:rsidR="00CE62BD" w:rsidRPr="00C1651D" w:rsidRDefault="00CE62BD" w:rsidP="00C0612E">
      <w:pPr>
        <w:spacing w:line="276" w:lineRule="auto"/>
        <w:rPr>
          <w:rFonts w:cs="Arial"/>
          <w:szCs w:val="20"/>
          <w:highlight w:val="green"/>
        </w:rPr>
      </w:pPr>
    </w:p>
    <w:p w14:paraId="062E9B23" w14:textId="79A4454B" w:rsidR="002A3111" w:rsidRPr="00C1651D" w:rsidRDefault="002A3111" w:rsidP="00C0612E">
      <w:pPr>
        <w:spacing w:line="276" w:lineRule="auto"/>
        <w:rPr>
          <w:rFonts w:cs="Arial"/>
          <w:bCs/>
          <w:szCs w:val="20"/>
          <w:lang w:eastAsia="sl-SI"/>
        </w:rPr>
      </w:pPr>
      <w:r w:rsidRPr="00C1651D">
        <w:rPr>
          <w:rFonts w:cs="Arial"/>
          <w:bCs/>
          <w:szCs w:val="20"/>
          <w:lang w:eastAsia="sl-SI"/>
        </w:rPr>
        <w:t xml:space="preserve">EUR …………………………. </w:t>
      </w:r>
      <w:r w:rsidR="00913E45">
        <w:rPr>
          <w:rFonts w:cs="Arial"/>
          <w:bCs/>
          <w:szCs w:val="20"/>
          <w:lang w:eastAsia="sl-SI"/>
        </w:rPr>
        <w:t xml:space="preserve">3-letna vrednost </w:t>
      </w:r>
      <w:r w:rsidRPr="00C1651D">
        <w:rPr>
          <w:rFonts w:cs="Arial"/>
          <w:bCs/>
        </w:rPr>
        <w:t>brez DDV</w:t>
      </w:r>
      <w:r w:rsidRPr="00C1651D">
        <w:rPr>
          <w:rFonts w:cs="Arial"/>
          <w:bCs/>
          <w:szCs w:val="20"/>
          <w:lang w:eastAsia="sl-SI"/>
        </w:rPr>
        <w:t xml:space="preserve"> </w:t>
      </w:r>
    </w:p>
    <w:p w14:paraId="45024D8E" w14:textId="77777777" w:rsidR="002A3111" w:rsidRPr="00C1651D" w:rsidRDefault="002A3111" w:rsidP="00C0612E">
      <w:pPr>
        <w:spacing w:line="276" w:lineRule="auto"/>
        <w:rPr>
          <w:rFonts w:cs="Arial"/>
          <w:bCs/>
          <w:szCs w:val="20"/>
          <w:lang w:eastAsia="sl-SI"/>
        </w:rPr>
      </w:pPr>
    </w:p>
    <w:p w14:paraId="04662822" w14:textId="77777777" w:rsidR="002A3111" w:rsidRPr="00C1651D" w:rsidRDefault="002A3111" w:rsidP="00C0612E">
      <w:pPr>
        <w:spacing w:line="276" w:lineRule="auto"/>
        <w:rPr>
          <w:rFonts w:cs="Arial"/>
          <w:bCs/>
          <w:szCs w:val="20"/>
          <w:lang w:eastAsia="sl-SI"/>
        </w:rPr>
      </w:pPr>
      <w:r w:rsidRPr="00C1651D">
        <w:rPr>
          <w:rFonts w:cs="Arial"/>
          <w:bCs/>
          <w:szCs w:val="20"/>
          <w:lang w:eastAsia="sl-SI"/>
        </w:rPr>
        <w:t>EUR…………………………...22 % DDV</w:t>
      </w:r>
    </w:p>
    <w:p w14:paraId="5E1E4597" w14:textId="77777777" w:rsidR="002A3111" w:rsidRPr="00C1651D" w:rsidRDefault="002A3111" w:rsidP="00C0612E">
      <w:pPr>
        <w:spacing w:line="276" w:lineRule="auto"/>
        <w:rPr>
          <w:rFonts w:cs="Arial"/>
          <w:bCs/>
          <w:szCs w:val="20"/>
          <w:lang w:eastAsia="sl-SI"/>
        </w:rPr>
      </w:pPr>
      <w:r w:rsidRPr="00C1651D">
        <w:rPr>
          <w:rFonts w:cs="Arial"/>
          <w:bCs/>
          <w:szCs w:val="20"/>
          <w:lang w:eastAsia="sl-SI"/>
        </w:rPr>
        <w:t>-------------------------------------------------------------------------</w:t>
      </w:r>
    </w:p>
    <w:p w14:paraId="4A609642" w14:textId="7A52C808" w:rsidR="002A3111" w:rsidRPr="00C1651D" w:rsidRDefault="002A3111" w:rsidP="00C0612E">
      <w:pPr>
        <w:spacing w:line="276" w:lineRule="auto"/>
        <w:rPr>
          <w:rFonts w:cs="Arial"/>
          <w:bCs/>
          <w:szCs w:val="20"/>
          <w:lang w:eastAsia="sl-SI"/>
        </w:rPr>
      </w:pPr>
      <w:r w:rsidRPr="00C1651D">
        <w:rPr>
          <w:rFonts w:cs="Arial"/>
          <w:bCs/>
          <w:szCs w:val="20"/>
          <w:lang w:eastAsia="sl-SI"/>
        </w:rPr>
        <w:t xml:space="preserve">EUR                                       Skupaj </w:t>
      </w:r>
      <w:r w:rsidR="00913E45">
        <w:rPr>
          <w:rFonts w:cs="Arial"/>
          <w:bCs/>
          <w:szCs w:val="20"/>
          <w:lang w:eastAsia="sl-SI"/>
        </w:rPr>
        <w:t xml:space="preserve">za 3 leta </w:t>
      </w:r>
      <w:r w:rsidRPr="00C1651D">
        <w:rPr>
          <w:rFonts w:cs="Arial"/>
          <w:bCs/>
          <w:szCs w:val="20"/>
          <w:lang w:eastAsia="sl-SI"/>
        </w:rPr>
        <w:t>z vključenim DDV</w:t>
      </w:r>
    </w:p>
    <w:p w14:paraId="76714B19" w14:textId="77777777" w:rsidR="002A3111" w:rsidRDefault="002A3111" w:rsidP="00C0612E">
      <w:pPr>
        <w:spacing w:line="276" w:lineRule="auto"/>
        <w:rPr>
          <w:rFonts w:cs="Arial"/>
          <w:b/>
          <w:bCs/>
        </w:rPr>
      </w:pPr>
    </w:p>
    <w:p w14:paraId="386CCCF2" w14:textId="77777777" w:rsidR="00BF31DC" w:rsidRDefault="00BF31DC" w:rsidP="00C0612E">
      <w:pPr>
        <w:spacing w:line="276" w:lineRule="auto"/>
        <w:rPr>
          <w:rFonts w:cs="Arial"/>
          <w:b/>
          <w:bCs/>
        </w:rPr>
      </w:pPr>
    </w:p>
    <w:p w14:paraId="05224C8F" w14:textId="5CB2813D" w:rsidR="00AB6918" w:rsidRPr="00BF31DC" w:rsidRDefault="00BF31DC" w:rsidP="00C0612E">
      <w:pPr>
        <w:spacing w:line="276" w:lineRule="auto"/>
        <w:rPr>
          <w:rFonts w:cs="Arial"/>
          <w:u w:val="single"/>
        </w:rPr>
      </w:pPr>
      <w:r w:rsidRPr="00BF31DC">
        <w:rPr>
          <w:rFonts w:cs="Arial"/>
          <w:u w:val="single"/>
        </w:rPr>
        <w:t>oziroma po poslovnih letih</w:t>
      </w:r>
      <w:r w:rsidR="0031175F">
        <w:rPr>
          <w:rFonts w:cs="Arial"/>
          <w:u w:val="single"/>
        </w:rPr>
        <w:t xml:space="preserve"> (202</w:t>
      </w:r>
      <w:r w:rsidR="0031296F">
        <w:rPr>
          <w:rFonts w:cs="Arial"/>
          <w:u w:val="single"/>
        </w:rPr>
        <w:t>6</w:t>
      </w:r>
      <w:r w:rsidR="0031175F">
        <w:rPr>
          <w:rFonts w:cs="Arial"/>
          <w:u w:val="single"/>
        </w:rPr>
        <w:t>, 202</w:t>
      </w:r>
      <w:r w:rsidR="0031296F">
        <w:rPr>
          <w:rFonts w:cs="Arial"/>
          <w:u w:val="single"/>
        </w:rPr>
        <w:t>7</w:t>
      </w:r>
      <w:r w:rsidR="0031175F">
        <w:rPr>
          <w:rFonts w:cs="Arial"/>
          <w:u w:val="single"/>
        </w:rPr>
        <w:t>, 202</w:t>
      </w:r>
      <w:r w:rsidR="0031296F">
        <w:rPr>
          <w:rFonts w:cs="Arial"/>
          <w:u w:val="single"/>
        </w:rPr>
        <w:t>8</w:t>
      </w:r>
      <w:r w:rsidR="0031175F">
        <w:rPr>
          <w:rFonts w:cs="Arial"/>
          <w:u w:val="single"/>
        </w:rPr>
        <w:t>)</w:t>
      </w:r>
      <w:r w:rsidRPr="00BF31DC">
        <w:rPr>
          <w:rFonts w:cs="Arial"/>
          <w:u w:val="single"/>
        </w:rPr>
        <w:t>:</w:t>
      </w:r>
    </w:p>
    <w:p w14:paraId="5E4BF8BC" w14:textId="77777777" w:rsidR="00BF31DC" w:rsidRDefault="00BF31DC" w:rsidP="00C0612E">
      <w:pPr>
        <w:spacing w:line="276" w:lineRule="auto"/>
        <w:rPr>
          <w:rFonts w:cs="Arial"/>
          <w:b/>
          <w:bCs/>
        </w:rPr>
      </w:pPr>
    </w:p>
    <w:p w14:paraId="2F2FAF08" w14:textId="7D05D5CC" w:rsidR="00CE62BD" w:rsidRPr="00072F9A" w:rsidRDefault="00BF31DC" w:rsidP="00C0612E">
      <w:pPr>
        <w:spacing w:line="276" w:lineRule="auto"/>
        <w:rPr>
          <w:rFonts w:cs="Arial"/>
        </w:rPr>
      </w:pPr>
      <w:r w:rsidRPr="00BF31DC">
        <w:rPr>
          <w:rFonts w:cs="Arial"/>
          <w:b/>
          <w:bCs/>
        </w:rPr>
        <w:t>V</w:t>
      </w:r>
      <w:r w:rsidR="00FB07AC" w:rsidRPr="00BF31DC">
        <w:rPr>
          <w:rFonts w:cs="Arial"/>
          <w:b/>
          <w:bCs/>
        </w:rPr>
        <w:t>rednost</w:t>
      </w:r>
      <w:r w:rsidR="00913E45" w:rsidRPr="00BF31DC">
        <w:rPr>
          <w:rFonts w:cs="Arial"/>
        </w:rPr>
        <w:t xml:space="preserve"> izvajanja storitve revidiranja računovodskih izkazov</w:t>
      </w:r>
      <w:r w:rsidRPr="00BF31DC">
        <w:rPr>
          <w:rFonts w:cs="Arial"/>
        </w:rPr>
        <w:t xml:space="preserve"> za poslovno leto </w:t>
      </w:r>
      <w:r w:rsidR="00586EF2">
        <w:rPr>
          <w:rFonts w:cs="Arial"/>
        </w:rPr>
        <w:t>……….</w:t>
      </w:r>
      <w:r w:rsidRPr="00BF31DC">
        <w:rPr>
          <w:rFonts w:cs="Arial"/>
        </w:rPr>
        <w:t xml:space="preserve"> </w:t>
      </w:r>
      <w:r w:rsidR="00913E45" w:rsidRPr="00BF31DC">
        <w:rPr>
          <w:rFonts w:cs="Arial"/>
        </w:rPr>
        <w:t xml:space="preserve"> </w:t>
      </w:r>
      <w:r w:rsidR="00586EF2">
        <w:rPr>
          <w:rFonts w:cs="Arial"/>
        </w:rPr>
        <w:t xml:space="preserve">tako </w:t>
      </w:r>
      <w:r w:rsidR="00913E45" w:rsidRPr="00BF31DC">
        <w:rPr>
          <w:rFonts w:cs="Arial"/>
        </w:rPr>
        <w:t>znaša:</w:t>
      </w:r>
    </w:p>
    <w:p w14:paraId="503C5C89" w14:textId="77777777" w:rsidR="00CE62BD" w:rsidRDefault="00CE62BD" w:rsidP="00C0612E">
      <w:pPr>
        <w:spacing w:line="276" w:lineRule="auto"/>
        <w:rPr>
          <w:rFonts w:cs="Arial"/>
          <w:b/>
          <w:bCs/>
        </w:rPr>
      </w:pPr>
    </w:p>
    <w:p w14:paraId="63839247" w14:textId="54545A01" w:rsidR="00913E45" w:rsidRPr="00C1651D" w:rsidRDefault="00913E45" w:rsidP="00C0612E">
      <w:pPr>
        <w:spacing w:line="276" w:lineRule="auto"/>
        <w:rPr>
          <w:rFonts w:cs="Arial"/>
          <w:bCs/>
          <w:szCs w:val="20"/>
          <w:lang w:eastAsia="sl-SI"/>
        </w:rPr>
      </w:pPr>
      <w:r w:rsidRPr="00C1651D">
        <w:rPr>
          <w:rFonts w:cs="Arial"/>
          <w:bCs/>
          <w:szCs w:val="20"/>
          <w:lang w:eastAsia="sl-SI"/>
        </w:rPr>
        <w:t xml:space="preserve">EUR …………………………. </w:t>
      </w:r>
      <w:r>
        <w:rPr>
          <w:rFonts w:cs="Arial"/>
          <w:bCs/>
          <w:szCs w:val="20"/>
          <w:lang w:eastAsia="sl-SI"/>
        </w:rPr>
        <w:t xml:space="preserve">letna vrednost </w:t>
      </w:r>
      <w:r w:rsidRPr="00C1651D">
        <w:rPr>
          <w:rFonts w:cs="Arial"/>
          <w:bCs/>
        </w:rPr>
        <w:t>brez DDV</w:t>
      </w:r>
      <w:r w:rsidRPr="00C1651D">
        <w:rPr>
          <w:rFonts w:cs="Arial"/>
          <w:bCs/>
          <w:szCs w:val="20"/>
          <w:lang w:eastAsia="sl-SI"/>
        </w:rPr>
        <w:t xml:space="preserve"> </w:t>
      </w:r>
    </w:p>
    <w:p w14:paraId="498F872F" w14:textId="77777777" w:rsidR="00913E45" w:rsidRPr="00C1651D" w:rsidRDefault="00913E45" w:rsidP="00C0612E">
      <w:pPr>
        <w:spacing w:line="276" w:lineRule="auto"/>
        <w:rPr>
          <w:rFonts w:cs="Arial"/>
          <w:bCs/>
          <w:szCs w:val="20"/>
          <w:lang w:eastAsia="sl-SI"/>
        </w:rPr>
      </w:pPr>
    </w:p>
    <w:p w14:paraId="2241E44D" w14:textId="77777777" w:rsidR="00913E45" w:rsidRPr="00C1651D" w:rsidRDefault="00913E45" w:rsidP="00C0612E">
      <w:pPr>
        <w:spacing w:line="276" w:lineRule="auto"/>
        <w:rPr>
          <w:rFonts w:cs="Arial"/>
          <w:bCs/>
          <w:szCs w:val="20"/>
          <w:lang w:eastAsia="sl-SI"/>
        </w:rPr>
      </w:pPr>
      <w:r w:rsidRPr="00C1651D">
        <w:rPr>
          <w:rFonts w:cs="Arial"/>
          <w:bCs/>
          <w:szCs w:val="20"/>
          <w:lang w:eastAsia="sl-SI"/>
        </w:rPr>
        <w:t>EUR…………………………...22 % DDV</w:t>
      </w:r>
    </w:p>
    <w:p w14:paraId="54E029B9" w14:textId="77777777" w:rsidR="00913E45" w:rsidRPr="00C1651D" w:rsidRDefault="00913E45" w:rsidP="00C0612E">
      <w:pPr>
        <w:spacing w:line="276" w:lineRule="auto"/>
        <w:rPr>
          <w:rFonts w:cs="Arial"/>
          <w:bCs/>
          <w:szCs w:val="20"/>
          <w:lang w:eastAsia="sl-SI"/>
        </w:rPr>
      </w:pPr>
      <w:r w:rsidRPr="00C1651D">
        <w:rPr>
          <w:rFonts w:cs="Arial"/>
          <w:bCs/>
          <w:szCs w:val="20"/>
          <w:lang w:eastAsia="sl-SI"/>
        </w:rPr>
        <w:t>-------------------------------------------------------------------------</w:t>
      </w:r>
    </w:p>
    <w:p w14:paraId="36AD908C" w14:textId="699E44A0" w:rsidR="00913E45" w:rsidRPr="00C1651D" w:rsidRDefault="00913E45" w:rsidP="00C0612E">
      <w:pPr>
        <w:spacing w:line="276" w:lineRule="auto"/>
        <w:rPr>
          <w:rFonts w:cs="Arial"/>
          <w:bCs/>
          <w:szCs w:val="20"/>
          <w:lang w:eastAsia="sl-SI"/>
        </w:rPr>
      </w:pPr>
      <w:r w:rsidRPr="00C1651D">
        <w:rPr>
          <w:rFonts w:cs="Arial"/>
          <w:bCs/>
          <w:szCs w:val="20"/>
          <w:lang w:eastAsia="sl-SI"/>
        </w:rPr>
        <w:t xml:space="preserve">EUR                                       </w:t>
      </w:r>
      <w:r>
        <w:rPr>
          <w:rFonts w:cs="Arial"/>
          <w:bCs/>
          <w:szCs w:val="20"/>
          <w:lang w:eastAsia="sl-SI"/>
        </w:rPr>
        <w:t>Skupaj za eno leto</w:t>
      </w:r>
      <w:r w:rsidRPr="00C1651D">
        <w:rPr>
          <w:rFonts w:cs="Arial"/>
          <w:bCs/>
          <w:szCs w:val="20"/>
          <w:lang w:eastAsia="sl-SI"/>
        </w:rPr>
        <w:t xml:space="preserve"> z vključenim DDV</w:t>
      </w:r>
    </w:p>
    <w:p w14:paraId="20BDCB88" w14:textId="3845A6C1" w:rsidR="00CE62BD" w:rsidRPr="00B80A5E" w:rsidRDefault="00CE62BD" w:rsidP="00C0612E">
      <w:pPr>
        <w:spacing w:line="276" w:lineRule="auto"/>
        <w:rPr>
          <w:rFonts w:cs="Arial"/>
        </w:rPr>
      </w:pPr>
    </w:p>
    <w:p w14:paraId="1A31512A" w14:textId="71036549" w:rsidR="00740404" w:rsidRPr="00C1651D" w:rsidRDefault="00740404" w:rsidP="00C0612E">
      <w:pPr>
        <w:spacing w:line="276" w:lineRule="auto"/>
        <w:rPr>
          <w:rFonts w:cs="Arial"/>
        </w:rPr>
      </w:pPr>
    </w:p>
    <w:p w14:paraId="1C76F4CD" w14:textId="0762263A" w:rsidR="00913E45" w:rsidRPr="00726200" w:rsidRDefault="00913E45" w:rsidP="00C0612E">
      <w:pPr>
        <w:spacing w:line="276" w:lineRule="auto"/>
        <w:rPr>
          <w:rFonts w:cs="Arial"/>
          <w:strike/>
        </w:rPr>
      </w:pPr>
      <w:r w:rsidRPr="007F416B">
        <w:rPr>
          <w:rFonts w:cs="Arial"/>
        </w:rPr>
        <w:t xml:space="preserve">Cene </w:t>
      </w:r>
      <w:r w:rsidR="00922BBF">
        <w:rPr>
          <w:rFonts w:cs="Arial"/>
        </w:rPr>
        <w:t>so fiksne in se za čas trajanja pogodbe ne smejo spreminjati.</w:t>
      </w:r>
      <w:r w:rsidRPr="004741B1">
        <w:rPr>
          <w:rFonts w:cs="Arial"/>
          <w:b/>
          <w:bCs/>
        </w:rPr>
        <w:t xml:space="preserve"> </w:t>
      </w:r>
    </w:p>
    <w:p w14:paraId="17F13B27" w14:textId="77777777" w:rsidR="00913E45" w:rsidRPr="00C0612E" w:rsidRDefault="00913E45" w:rsidP="00C0612E">
      <w:pPr>
        <w:spacing w:line="276" w:lineRule="auto"/>
        <w:rPr>
          <w:rFonts w:cs="Arial"/>
          <w:szCs w:val="20"/>
        </w:rPr>
      </w:pPr>
    </w:p>
    <w:p w14:paraId="3F2D2EE7" w14:textId="77777777" w:rsidR="00AE3122" w:rsidRPr="00C0612E" w:rsidRDefault="00AE3122" w:rsidP="00C0612E">
      <w:pPr>
        <w:spacing w:line="276" w:lineRule="auto"/>
        <w:rPr>
          <w:rFonts w:cs="Arial"/>
          <w:szCs w:val="20"/>
        </w:rPr>
      </w:pPr>
    </w:p>
    <w:p w14:paraId="63559E39" w14:textId="2860ABE4" w:rsidR="00AE3122" w:rsidRPr="00000F21" w:rsidRDefault="00AE3122" w:rsidP="00C0612E">
      <w:pPr>
        <w:spacing w:line="276" w:lineRule="auto"/>
        <w:rPr>
          <w:rFonts w:cs="Arial"/>
          <w:szCs w:val="20"/>
        </w:rPr>
      </w:pPr>
      <w:r w:rsidRPr="00000F21">
        <w:rPr>
          <w:rFonts w:cs="Arial"/>
          <w:szCs w:val="20"/>
        </w:rPr>
        <w:t>Pogodbena cena je določena na podlagi standardnih urnih postavk posameznih članov revizijske ekipe, ki so odvisne od posameznikovih kvalifikacij kot sledi:</w:t>
      </w:r>
      <w:r w:rsidR="00A048FF" w:rsidRPr="00000F21">
        <w:rPr>
          <w:rFonts w:cs="Arial"/>
          <w:szCs w:val="20"/>
        </w:rPr>
        <w:t xml:space="preserve"> </w:t>
      </w:r>
    </w:p>
    <w:p w14:paraId="54E84CC4" w14:textId="77777777" w:rsidR="00586EF2" w:rsidRPr="00000F21" w:rsidRDefault="00586EF2" w:rsidP="00C0612E">
      <w:pPr>
        <w:spacing w:line="276" w:lineRule="auto"/>
        <w:rPr>
          <w:rFonts w:cs="Arial"/>
          <w:szCs w:val="20"/>
        </w:rPr>
      </w:pPr>
    </w:p>
    <w:p w14:paraId="3ABC3F32" w14:textId="33CD9EC7" w:rsidR="00AE3122" w:rsidRPr="007C6268" w:rsidRDefault="00586EF2" w:rsidP="00C0612E">
      <w:pPr>
        <w:spacing w:line="276" w:lineRule="auto"/>
        <w:rPr>
          <w:rFonts w:cs="Arial"/>
          <w:szCs w:val="20"/>
        </w:rPr>
      </w:pPr>
      <w:r w:rsidRPr="007C6268">
        <w:rPr>
          <w:rFonts w:cs="Arial"/>
          <w:szCs w:val="20"/>
        </w:rPr>
        <w:t>POSLOVNO LETO 2026</w:t>
      </w:r>
      <w:r w:rsidR="00AE3122" w:rsidRPr="007C6268">
        <w:rPr>
          <w:rFonts w:cs="Arial"/>
          <w:szCs w:val="20"/>
        </w:rPr>
        <w:t xml:space="preserve"> </w:t>
      </w:r>
    </w:p>
    <w:p w14:paraId="029D79C5" w14:textId="77777777" w:rsidR="00586EF2" w:rsidRPr="007C6268" w:rsidRDefault="00586EF2" w:rsidP="00C0612E">
      <w:pPr>
        <w:spacing w:line="276" w:lineRule="auto"/>
        <w:rPr>
          <w:rFonts w:cs="Arial"/>
          <w:szCs w:val="20"/>
        </w:rPr>
      </w:pPr>
    </w:p>
    <w:tbl>
      <w:tblPr>
        <w:tblW w:w="9493" w:type="dxa"/>
        <w:tblCellMar>
          <w:left w:w="70" w:type="dxa"/>
          <w:right w:w="70" w:type="dxa"/>
        </w:tblCellMar>
        <w:tblLook w:val="04A0" w:firstRow="1" w:lastRow="0" w:firstColumn="1" w:lastColumn="0" w:noHBand="0" w:noVBand="1"/>
      </w:tblPr>
      <w:tblGrid>
        <w:gridCol w:w="3920"/>
        <w:gridCol w:w="1660"/>
        <w:gridCol w:w="2000"/>
        <w:gridCol w:w="1913"/>
      </w:tblGrid>
      <w:tr w:rsidR="00AE3122" w:rsidRPr="007C6268" w14:paraId="78321E16" w14:textId="77777777" w:rsidTr="00AE3122">
        <w:trPr>
          <w:trHeight w:val="600"/>
        </w:trPr>
        <w:tc>
          <w:tcPr>
            <w:tcW w:w="3920" w:type="dxa"/>
            <w:tcBorders>
              <w:top w:val="single" w:sz="4" w:space="0" w:color="auto"/>
              <w:left w:val="single" w:sz="4" w:space="0" w:color="auto"/>
              <w:bottom w:val="single" w:sz="4" w:space="0" w:color="auto"/>
              <w:right w:val="single" w:sz="4" w:space="0" w:color="auto"/>
            </w:tcBorders>
            <w:vAlign w:val="bottom"/>
            <w:hideMark/>
          </w:tcPr>
          <w:p w14:paraId="62D133CF" w14:textId="149AA25C" w:rsidR="00AE3122" w:rsidRPr="007C6268" w:rsidRDefault="00AE3122" w:rsidP="00AE3122">
            <w:pPr>
              <w:jc w:val="left"/>
              <w:rPr>
                <w:rFonts w:cs="Arial"/>
                <w:color w:val="000000"/>
                <w:szCs w:val="20"/>
                <w:lang w:eastAsia="sl-SI"/>
              </w:rPr>
            </w:pPr>
            <w:r w:rsidRPr="007C6268">
              <w:rPr>
                <w:rFonts w:cs="Arial"/>
                <w:color w:val="000000"/>
                <w:szCs w:val="20"/>
                <w:lang w:eastAsia="sl-SI"/>
              </w:rPr>
              <w:t>Naziv in strokovna usposobljenost</w:t>
            </w:r>
          </w:p>
        </w:tc>
        <w:tc>
          <w:tcPr>
            <w:tcW w:w="1660" w:type="dxa"/>
            <w:tcBorders>
              <w:top w:val="single" w:sz="4" w:space="0" w:color="auto"/>
              <w:left w:val="nil"/>
              <w:bottom w:val="single" w:sz="4" w:space="0" w:color="auto"/>
              <w:right w:val="single" w:sz="4" w:space="0" w:color="auto"/>
            </w:tcBorders>
            <w:vAlign w:val="bottom"/>
            <w:hideMark/>
          </w:tcPr>
          <w:p w14:paraId="0EBD7374"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Predvideno število ur</w:t>
            </w:r>
          </w:p>
        </w:tc>
        <w:tc>
          <w:tcPr>
            <w:tcW w:w="2000" w:type="dxa"/>
            <w:tcBorders>
              <w:top w:val="single" w:sz="4" w:space="0" w:color="auto"/>
              <w:left w:val="nil"/>
              <w:bottom w:val="single" w:sz="4" w:space="0" w:color="auto"/>
              <w:right w:val="single" w:sz="4" w:space="0" w:color="auto"/>
            </w:tcBorders>
            <w:vAlign w:val="bottom"/>
            <w:hideMark/>
          </w:tcPr>
          <w:p w14:paraId="1502E829"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Urna postavka v eur</w:t>
            </w:r>
          </w:p>
        </w:tc>
        <w:tc>
          <w:tcPr>
            <w:tcW w:w="1913" w:type="dxa"/>
            <w:tcBorders>
              <w:top w:val="single" w:sz="4" w:space="0" w:color="auto"/>
              <w:left w:val="nil"/>
              <w:bottom w:val="single" w:sz="4" w:space="0" w:color="auto"/>
              <w:right w:val="single" w:sz="4" w:space="0" w:color="auto"/>
            </w:tcBorders>
            <w:vAlign w:val="bottom"/>
            <w:hideMark/>
          </w:tcPr>
          <w:p w14:paraId="2B911728"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Skupaj znesek v eur</w:t>
            </w:r>
          </w:p>
        </w:tc>
      </w:tr>
      <w:tr w:rsidR="00AE3122" w:rsidRPr="007C6268" w14:paraId="4047AEEE" w14:textId="77777777" w:rsidTr="00AE3122">
        <w:trPr>
          <w:trHeight w:val="300"/>
        </w:trPr>
        <w:tc>
          <w:tcPr>
            <w:tcW w:w="3920" w:type="dxa"/>
            <w:tcBorders>
              <w:top w:val="nil"/>
              <w:left w:val="single" w:sz="4" w:space="0" w:color="auto"/>
              <w:bottom w:val="single" w:sz="4" w:space="0" w:color="auto"/>
              <w:right w:val="single" w:sz="4" w:space="0" w:color="auto"/>
            </w:tcBorders>
            <w:noWrap/>
            <w:vAlign w:val="bottom"/>
            <w:hideMark/>
          </w:tcPr>
          <w:p w14:paraId="35B939EA"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c>
          <w:tcPr>
            <w:tcW w:w="1660" w:type="dxa"/>
            <w:tcBorders>
              <w:top w:val="nil"/>
              <w:left w:val="nil"/>
              <w:bottom w:val="single" w:sz="4" w:space="0" w:color="auto"/>
              <w:right w:val="single" w:sz="4" w:space="0" w:color="auto"/>
            </w:tcBorders>
            <w:noWrap/>
            <w:vAlign w:val="bottom"/>
            <w:hideMark/>
          </w:tcPr>
          <w:p w14:paraId="1DEF8CAB"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c>
          <w:tcPr>
            <w:tcW w:w="2000" w:type="dxa"/>
            <w:tcBorders>
              <w:top w:val="nil"/>
              <w:left w:val="nil"/>
              <w:bottom w:val="single" w:sz="4" w:space="0" w:color="auto"/>
              <w:right w:val="single" w:sz="4" w:space="0" w:color="auto"/>
            </w:tcBorders>
            <w:noWrap/>
            <w:vAlign w:val="bottom"/>
            <w:hideMark/>
          </w:tcPr>
          <w:p w14:paraId="09F43A9D"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c>
          <w:tcPr>
            <w:tcW w:w="1913" w:type="dxa"/>
            <w:tcBorders>
              <w:top w:val="nil"/>
              <w:left w:val="nil"/>
              <w:bottom w:val="single" w:sz="4" w:space="0" w:color="auto"/>
              <w:right w:val="single" w:sz="4" w:space="0" w:color="auto"/>
            </w:tcBorders>
            <w:noWrap/>
            <w:vAlign w:val="bottom"/>
            <w:hideMark/>
          </w:tcPr>
          <w:p w14:paraId="79795F3D"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r>
      <w:tr w:rsidR="00AE3122" w:rsidRPr="007C6268" w14:paraId="6D2897A6" w14:textId="77777777" w:rsidTr="00AE3122">
        <w:trPr>
          <w:trHeight w:val="300"/>
        </w:trPr>
        <w:tc>
          <w:tcPr>
            <w:tcW w:w="3920" w:type="dxa"/>
            <w:tcBorders>
              <w:top w:val="nil"/>
              <w:left w:val="single" w:sz="4" w:space="0" w:color="auto"/>
              <w:bottom w:val="single" w:sz="4" w:space="0" w:color="auto"/>
              <w:right w:val="single" w:sz="4" w:space="0" w:color="auto"/>
            </w:tcBorders>
            <w:noWrap/>
            <w:vAlign w:val="bottom"/>
            <w:hideMark/>
          </w:tcPr>
          <w:p w14:paraId="190EBF66"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c>
          <w:tcPr>
            <w:tcW w:w="1660" w:type="dxa"/>
            <w:tcBorders>
              <w:top w:val="nil"/>
              <w:left w:val="nil"/>
              <w:bottom w:val="single" w:sz="4" w:space="0" w:color="auto"/>
              <w:right w:val="single" w:sz="4" w:space="0" w:color="auto"/>
            </w:tcBorders>
            <w:noWrap/>
            <w:vAlign w:val="bottom"/>
            <w:hideMark/>
          </w:tcPr>
          <w:p w14:paraId="65D164D9"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c>
          <w:tcPr>
            <w:tcW w:w="2000" w:type="dxa"/>
            <w:tcBorders>
              <w:top w:val="nil"/>
              <w:left w:val="nil"/>
              <w:bottom w:val="single" w:sz="4" w:space="0" w:color="auto"/>
              <w:right w:val="single" w:sz="4" w:space="0" w:color="auto"/>
            </w:tcBorders>
            <w:noWrap/>
            <w:vAlign w:val="bottom"/>
            <w:hideMark/>
          </w:tcPr>
          <w:p w14:paraId="2D16CCE6"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c>
          <w:tcPr>
            <w:tcW w:w="1913" w:type="dxa"/>
            <w:tcBorders>
              <w:top w:val="nil"/>
              <w:left w:val="nil"/>
              <w:bottom w:val="single" w:sz="4" w:space="0" w:color="auto"/>
              <w:right w:val="single" w:sz="4" w:space="0" w:color="auto"/>
            </w:tcBorders>
            <w:noWrap/>
            <w:vAlign w:val="bottom"/>
            <w:hideMark/>
          </w:tcPr>
          <w:p w14:paraId="5EBF54E4"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r>
      <w:tr w:rsidR="00AE3122" w:rsidRPr="007C6268" w14:paraId="15FCB4C0" w14:textId="77777777" w:rsidTr="00AE3122">
        <w:trPr>
          <w:trHeight w:val="300"/>
        </w:trPr>
        <w:tc>
          <w:tcPr>
            <w:tcW w:w="3920" w:type="dxa"/>
            <w:tcBorders>
              <w:top w:val="nil"/>
              <w:left w:val="single" w:sz="4" w:space="0" w:color="auto"/>
              <w:bottom w:val="single" w:sz="4" w:space="0" w:color="auto"/>
              <w:right w:val="single" w:sz="4" w:space="0" w:color="auto"/>
            </w:tcBorders>
            <w:noWrap/>
            <w:vAlign w:val="bottom"/>
            <w:hideMark/>
          </w:tcPr>
          <w:p w14:paraId="494EBFED"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c>
          <w:tcPr>
            <w:tcW w:w="1660" w:type="dxa"/>
            <w:tcBorders>
              <w:top w:val="nil"/>
              <w:left w:val="nil"/>
              <w:bottom w:val="single" w:sz="4" w:space="0" w:color="auto"/>
              <w:right w:val="single" w:sz="4" w:space="0" w:color="auto"/>
            </w:tcBorders>
            <w:noWrap/>
            <w:vAlign w:val="bottom"/>
            <w:hideMark/>
          </w:tcPr>
          <w:p w14:paraId="6D25D46A"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c>
          <w:tcPr>
            <w:tcW w:w="2000" w:type="dxa"/>
            <w:tcBorders>
              <w:top w:val="nil"/>
              <w:left w:val="nil"/>
              <w:bottom w:val="single" w:sz="4" w:space="0" w:color="auto"/>
              <w:right w:val="single" w:sz="4" w:space="0" w:color="auto"/>
            </w:tcBorders>
            <w:noWrap/>
            <w:vAlign w:val="bottom"/>
            <w:hideMark/>
          </w:tcPr>
          <w:p w14:paraId="5F52E73C"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c>
          <w:tcPr>
            <w:tcW w:w="1913" w:type="dxa"/>
            <w:tcBorders>
              <w:top w:val="nil"/>
              <w:left w:val="nil"/>
              <w:bottom w:val="single" w:sz="4" w:space="0" w:color="auto"/>
              <w:right w:val="single" w:sz="4" w:space="0" w:color="auto"/>
            </w:tcBorders>
            <w:noWrap/>
            <w:vAlign w:val="bottom"/>
            <w:hideMark/>
          </w:tcPr>
          <w:p w14:paraId="0A7DC50A"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r>
      <w:tr w:rsidR="00AE3122" w:rsidRPr="007C6268" w14:paraId="45867F1B" w14:textId="77777777" w:rsidTr="00AE3122">
        <w:trPr>
          <w:trHeight w:val="300"/>
        </w:trPr>
        <w:tc>
          <w:tcPr>
            <w:tcW w:w="3920" w:type="dxa"/>
            <w:tcBorders>
              <w:top w:val="nil"/>
              <w:left w:val="single" w:sz="4" w:space="0" w:color="auto"/>
              <w:bottom w:val="single" w:sz="4" w:space="0" w:color="auto"/>
              <w:right w:val="single" w:sz="4" w:space="0" w:color="auto"/>
            </w:tcBorders>
            <w:noWrap/>
            <w:vAlign w:val="bottom"/>
            <w:hideMark/>
          </w:tcPr>
          <w:p w14:paraId="1AAEF25C"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c>
          <w:tcPr>
            <w:tcW w:w="1660" w:type="dxa"/>
            <w:tcBorders>
              <w:top w:val="nil"/>
              <w:left w:val="nil"/>
              <w:bottom w:val="single" w:sz="4" w:space="0" w:color="auto"/>
              <w:right w:val="single" w:sz="4" w:space="0" w:color="auto"/>
            </w:tcBorders>
            <w:noWrap/>
            <w:vAlign w:val="bottom"/>
            <w:hideMark/>
          </w:tcPr>
          <w:p w14:paraId="44946746"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c>
          <w:tcPr>
            <w:tcW w:w="2000" w:type="dxa"/>
            <w:tcBorders>
              <w:top w:val="nil"/>
              <w:left w:val="nil"/>
              <w:bottom w:val="single" w:sz="4" w:space="0" w:color="auto"/>
              <w:right w:val="single" w:sz="4" w:space="0" w:color="auto"/>
            </w:tcBorders>
            <w:noWrap/>
            <w:vAlign w:val="bottom"/>
            <w:hideMark/>
          </w:tcPr>
          <w:p w14:paraId="0C4AB695"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c>
          <w:tcPr>
            <w:tcW w:w="1913" w:type="dxa"/>
            <w:tcBorders>
              <w:top w:val="nil"/>
              <w:left w:val="nil"/>
              <w:bottom w:val="single" w:sz="4" w:space="0" w:color="auto"/>
              <w:right w:val="single" w:sz="4" w:space="0" w:color="auto"/>
            </w:tcBorders>
            <w:noWrap/>
            <w:vAlign w:val="bottom"/>
            <w:hideMark/>
          </w:tcPr>
          <w:p w14:paraId="294B36EA" w14:textId="77777777" w:rsidR="00AE3122" w:rsidRPr="007C6268" w:rsidRDefault="00AE3122" w:rsidP="00AE3122">
            <w:pPr>
              <w:jc w:val="left"/>
              <w:rPr>
                <w:rFonts w:cs="Arial"/>
                <w:color w:val="000000"/>
                <w:szCs w:val="20"/>
                <w:lang w:eastAsia="sl-SI"/>
              </w:rPr>
            </w:pPr>
            <w:r w:rsidRPr="007C6268">
              <w:rPr>
                <w:rFonts w:cs="Arial"/>
                <w:color w:val="000000"/>
                <w:szCs w:val="20"/>
                <w:lang w:eastAsia="sl-SI"/>
              </w:rPr>
              <w:t> </w:t>
            </w:r>
          </w:p>
        </w:tc>
      </w:tr>
    </w:tbl>
    <w:p w14:paraId="3709FBA8" w14:textId="794DDA4A" w:rsidR="00AE3122" w:rsidRPr="007C6268" w:rsidRDefault="00AE3122" w:rsidP="00AE3122">
      <w:pPr>
        <w:rPr>
          <w:rFonts w:cs="Arial"/>
          <w:szCs w:val="20"/>
        </w:rPr>
      </w:pPr>
    </w:p>
    <w:p w14:paraId="4A8BB4E5" w14:textId="77777777" w:rsidR="00586EF2" w:rsidRPr="007C6268" w:rsidRDefault="00586EF2" w:rsidP="00AE3122">
      <w:pPr>
        <w:rPr>
          <w:rFonts w:cs="Arial"/>
          <w:szCs w:val="20"/>
        </w:rPr>
      </w:pPr>
    </w:p>
    <w:p w14:paraId="01EAA22D" w14:textId="622500D4" w:rsidR="00586EF2" w:rsidRPr="007C6268" w:rsidRDefault="00586EF2" w:rsidP="00586EF2">
      <w:pPr>
        <w:rPr>
          <w:rFonts w:cs="Arial"/>
          <w:szCs w:val="20"/>
        </w:rPr>
      </w:pPr>
      <w:r w:rsidRPr="007C6268">
        <w:rPr>
          <w:rFonts w:cs="Arial"/>
          <w:szCs w:val="20"/>
        </w:rPr>
        <w:t xml:space="preserve">POSLOVNO LETO 2027 </w:t>
      </w:r>
    </w:p>
    <w:p w14:paraId="215C41EF" w14:textId="77777777" w:rsidR="00586EF2" w:rsidRPr="007C6268" w:rsidRDefault="00586EF2" w:rsidP="00586EF2">
      <w:pPr>
        <w:rPr>
          <w:rFonts w:cs="Arial"/>
          <w:szCs w:val="20"/>
        </w:rPr>
      </w:pPr>
    </w:p>
    <w:tbl>
      <w:tblPr>
        <w:tblW w:w="9493" w:type="dxa"/>
        <w:tblCellMar>
          <w:left w:w="70" w:type="dxa"/>
          <w:right w:w="70" w:type="dxa"/>
        </w:tblCellMar>
        <w:tblLook w:val="04A0" w:firstRow="1" w:lastRow="0" w:firstColumn="1" w:lastColumn="0" w:noHBand="0" w:noVBand="1"/>
      </w:tblPr>
      <w:tblGrid>
        <w:gridCol w:w="3920"/>
        <w:gridCol w:w="1660"/>
        <w:gridCol w:w="2000"/>
        <w:gridCol w:w="1913"/>
      </w:tblGrid>
      <w:tr w:rsidR="00586EF2" w:rsidRPr="007C6268" w14:paraId="43B0D854" w14:textId="77777777" w:rsidTr="00D13AE5">
        <w:trPr>
          <w:trHeight w:val="600"/>
        </w:trPr>
        <w:tc>
          <w:tcPr>
            <w:tcW w:w="3920" w:type="dxa"/>
            <w:tcBorders>
              <w:top w:val="single" w:sz="4" w:space="0" w:color="auto"/>
              <w:left w:val="single" w:sz="4" w:space="0" w:color="auto"/>
              <w:bottom w:val="single" w:sz="4" w:space="0" w:color="auto"/>
              <w:right w:val="single" w:sz="4" w:space="0" w:color="auto"/>
            </w:tcBorders>
            <w:vAlign w:val="bottom"/>
            <w:hideMark/>
          </w:tcPr>
          <w:p w14:paraId="6B5A4065"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Naziv in strokovna usposobljenost</w:t>
            </w:r>
          </w:p>
        </w:tc>
        <w:tc>
          <w:tcPr>
            <w:tcW w:w="1660" w:type="dxa"/>
            <w:tcBorders>
              <w:top w:val="single" w:sz="4" w:space="0" w:color="auto"/>
              <w:left w:val="nil"/>
              <w:bottom w:val="single" w:sz="4" w:space="0" w:color="auto"/>
              <w:right w:val="single" w:sz="4" w:space="0" w:color="auto"/>
            </w:tcBorders>
            <w:vAlign w:val="bottom"/>
            <w:hideMark/>
          </w:tcPr>
          <w:p w14:paraId="006559FB"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Predvideno število ur</w:t>
            </w:r>
          </w:p>
        </w:tc>
        <w:tc>
          <w:tcPr>
            <w:tcW w:w="2000" w:type="dxa"/>
            <w:tcBorders>
              <w:top w:val="single" w:sz="4" w:space="0" w:color="auto"/>
              <w:left w:val="nil"/>
              <w:bottom w:val="single" w:sz="4" w:space="0" w:color="auto"/>
              <w:right w:val="single" w:sz="4" w:space="0" w:color="auto"/>
            </w:tcBorders>
            <w:vAlign w:val="bottom"/>
            <w:hideMark/>
          </w:tcPr>
          <w:p w14:paraId="4B39AC41"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Urna postavka v eur</w:t>
            </w:r>
          </w:p>
        </w:tc>
        <w:tc>
          <w:tcPr>
            <w:tcW w:w="1913" w:type="dxa"/>
            <w:tcBorders>
              <w:top w:val="single" w:sz="4" w:space="0" w:color="auto"/>
              <w:left w:val="nil"/>
              <w:bottom w:val="single" w:sz="4" w:space="0" w:color="auto"/>
              <w:right w:val="single" w:sz="4" w:space="0" w:color="auto"/>
            </w:tcBorders>
            <w:vAlign w:val="bottom"/>
            <w:hideMark/>
          </w:tcPr>
          <w:p w14:paraId="7E920AAF"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Skupaj znesek v eur</w:t>
            </w:r>
          </w:p>
        </w:tc>
      </w:tr>
      <w:tr w:rsidR="00586EF2" w:rsidRPr="007C6268" w14:paraId="560061E8" w14:textId="77777777" w:rsidTr="00D13AE5">
        <w:trPr>
          <w:trHeight w:val="300"/>
        </w:trPr>
        <w:tc>
          <w:tcPr>
            <w:tcW w:w="3920" w:type="dxa"/>
            <w:tcBorders>
              <w:top w:val="nil"/>
              <w:left w:val="single" w:sz="4" w:space="0" w:color="auto"/>
              <w:bottom w:val="single" w:sz="4" w:space="0" w:color="auto"/>
              <w:right w:val="single" w:sz="4" w:space="0" w:color="auto"/>
            </w:tcBorders>
            <w:noWrap/>
            <w:vAlign w:val="bottom"/>
            <w:hideMark/>
          </w:tcPr>
          <w:p w14:paraId="7267F8FC"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c>
          <w:tcPr>
            <w:tcW w:w="1660" w:type="dxa"/>
            <w:tcBorders>
              <w:top w:val="nil"/>
              <w:left w:val="nil"/>
              <w:bottom w:val="single" w:sz="4" w:space="0" w:color="auto"/>
              <w:right w:val="single" w:sz="4" w:space="0" w:color="auto"/>
            </w:tcBorders>
            <w:noWrap/>
            <w:vAlign w:val="bottom"/>
            <w:hideMark/>
          </w:tcPr>
          <w:p w14:paraId="19C7E006"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c>
          <w:tcPr>
            <w:tcW w:w="2000" w:type="dxa"/>
            <w:tcBorders>
              <w:top w:val="nil"/>
              <w:left w:val="nil"/>
              <w:bottom w:val="single" w:sz="4" w:space="0" w:color="auto"/>
              <w:right w:val="single" w:sz="4" w:space="0" w:color="auto"/>
            </w:tcBorders>
            <w:noWrap/>
            <w:vAlign w:val="bottom"/>
            <w:hideMark/>
          </w:tcPr>
          <w:p w14:paraId="23E9FF0D"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c>
          <w:tcPr>
            <w:tcW w:w="1913" w:type="dxa"/>
            <w:tcBorders>
              <w:top w:val="nil"/>
              <w:left w:val="nil"/>
              <w:bottom w:val="single" w:sz="4" w:space="0" w:color="auto"/>
              <w:right w:val="single" w:sz="4" w:space="0" w:color="auto"/>
            </w:tcBorders>
            <w:noWrap/>
            <w:vAlign w:val="bottom"/>
            <w:hideMark/>
          </w:tcPr>
          <w:p w14:paraId="62EA6A64"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r>
      <w:tr w:rsidR="00586EF2" w:rsidRPr="007C6268" w14:paraId="589522A6" w14:textId="77777777" w:rsidTr="00D13AE5">
        <w:trPr>
          <w:trHeight w:val="300"/>
        </w:trPr>
        <w:tc>
          <w:tcPr>
            <w:tcW w:w="3920" w:type="dxa"/>
            <w:tcBorders>
              <w:top w:val="nil"/>
              <w:left w:val="single" w:sz="4" w:space="0" w:color="auto"/>
              <w:bottom w:val="single" w:sz="4" w:space="0" w:color="auto"/>
              <w:right w:val="single" w:sz="4" w:space="0" w:color="auto"/>
            </w:tcBorders>
            <w:noWrap/>
            <w:vAlign w:val="bottom"/>
            <w:hideMark/>
          </w:tcPr>
          <w:p w14:paraId="67B8EA7A"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c>
          <w:tcPr>
            <w:tcW w:w="1660" w:type="dxa"/>
            <w:tcBorders>
              <w:top w:val="nil"/>
              <w:left w:val="nil"/>
              <w:bottom w:val="single" w:sz="4" w:space="0" w:color="auto"/>
              <w:right w:val="single" w:sz="4" w:space="0" w:color="auto"/>
            </w:tcBorders>
            <w:noWrap/>
            <w:vAlign w:val="bottom"/>
            <w:hideMark/>
          </w:tcPr>
          <w:p w14:paraId="3C084B6C"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c>
          <w:tcPr>
            <w:tcW w:w="2000" w:type="dxa"/>
            <w:tcBorders>
              <w:top w:val="nil"/>
              <w:left w:val="nil"/>
              <w:bottom w:val="single" w:sz="4" w:space="0" w:color="auto"/>
              <w:right w:val="single" w:sz="4" w:space="0" w:color="auto"/>
            </w:tcBorders>
            <w:noWrap/>
            <w:vAlign w:val="bottom"/>
            <w:hideMark/>
          </w:tcPr>
          <w:p w14:paraId="254246CD"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c>
          <w:tcPr>
            <w:tcW w:w="1913" w:type="dxa"/>
            <w:tcBorders>
              <w:top w:val="nil"/>
              <w:left w:val="nil"/>
              <w:bottom w:val="single" w:sz="4" w:space="0" w:color="auto"/>
              <w:right w:val="single" w:sz="4" w:space="0" w:color="auto"/>
            </w:tcBorders>
            <w:noWrap/>
            <w:vAlign w:val="bottom"/>
            <w:hideMark/>
          </w:tcPr>
          <w:p w14:paraId="7AA2F4C5"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r>
      <w:tr w:rsidR="00586EF2" w:rsidRPr="007C6268" w14:paraId="51A04C0D" w14:textId="77777777" w:rsidTr="00D13AE5">
        <w:trPr>
          <w:trHeight w:val="300"/>
        </w:trPr>
        <w:tc>
          <w:tcPr>
            <w:tcW w:w="3920" w:type="dxa"/>
            <w:tcBorders>
              <w:top w:val="nil"/>
              <w:left w:val="single" w:sz="4" w:space="0" w:color="auto"/>
              <w:bottom w:val="single" w:sz="4" w:space="0" w:color="auto"/>
              <w:right w:val="single" w:sz="4" w:space="0" w:color="auto"/>
            </w:tcBorders>
            <w:noWrap/>
            <w:vAlign w:val="bottom"/>
            <w:hideMark/>
          </w:tcPr>
          <w:p w14:paraId="6C5F2886"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c>
          <w:tcPr>
            <w:tcW w:w="1660" w:type="dxa"/>
            <w:tcBorders>
              <w:top w:val="nil"/>
              <w:left w:val="nil"/>
              <w:bottom w:val="single" w:sz="4" w:space="0" w:color="auto"/>
              <w:right w:val="single" w:sz="4" w:space="0" w:color="auto"/>
            </w:tcBorders>
            <w:noWrap/>
            <w:vAlign w:val="bottom"/>
            <w:hideMark/>
          </w:tcPr>
          <w:p w14:paraId="19A27DF0"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c>
          <w:tcPr>
            <w:tcW w:w="2000" w:type="dxa"/>
            <w:tcBorders>
              <w:top w:val="nil"/>
              <w:left w:val="nil"/>
              <w:bottom w:val="single" w:sz="4" w:space="0" w:color="auto"/>
              <w:right w:val="single" w:sz="4" w:space="0" w:color="auto"/>
            </w:tcBorders>
            <w:noWrap/>
            <w:vAlign w:val="bottom"/>
            <w:hideMark/>
          </w:tcPr>
          <w:p w14:paraId="09C63157"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c>
          <w:tcPr>
            <w:tcW w:w="1913" w:type="dxa"/>
            <w:tcBorders>
              <w:top w:val="nil"/>
              <w:left w:val="nil"/>
              <w:bottom w:val="single" w:sz="4" w:space="0" w:color="auto"/>
              <w:right w:val="single" w:sz="4" w:space="0" w:color="auto"/>
            </w:tcBorders>
            <w:noWrap/>
            <w:vAlign w:val="bottom"/>
            <w:hideMark/>
          </w:tcPr>
          <w:p w14:paraId="135F7F38"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r>
      <w:tr w:rsidR="00586EF2" w:rsidRPr="007C6268" w14:paraId="7280BDE6" w14:textId="77777777" w:rsidTr="00D13AE5">
        <w:trPr>
          <w:trHeight w:val="300"/>
        </w:trPr>
        <w:tc>
          <w:tcPr>
            <w:tcW w:w="3920" w:type="dxa"/>
            <w:tcBorders>
              <w:top w:val="nil"/>
              <w:left w:val="single" w:sz="4" w:space="0" w:color="auto"/>
              <w:bottom w:val="single" w:sz="4" w:space="0" w:color="auto"/>
              <w:right w:val="single" w:sz="4" w:space="0" w:color="auto"/>
            </w:tcBorders>
            <w:noWrap/>
            <w:vAlign w:val="bottom"/>
            <w:hideMark/>
          </w:tcPr>
          <w:p w14:paraId="0D927E38"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c>
          <w:tcPr>
            <w:tcW w:w="1660" w:type="dxa"/>
            <w:tcBorders>
              <w:top w:val="nil"/>
              <w:left w:val="nil"/>
              <w:bottom w:val="single" w:sz="4" w:space="0" w:color="auto"/>
              <w:right w:val="single" w:sz="4" w:space="0" w:color="auto"/>
            </w:tcBorders>
            <w:noWrap/>
            <w:vAlign w:val="bottom"/>
            <w:hideMark/>
          </w:tcPr>
          <w:p w14:paraId="4800E89C"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c>
          <w:tcPr>
            <w:tcW w:w="2000" w:type="dxa"/>
            <w:tcBorders>
              <w:top w:val="nil"/>
              <w:left w:val="nil"/>
              <w:bottom w:val="single" w:sz="4" w:space="0" w:color="auto"/>
              <w:right w:val="single" w:sz="4" w:space="0" w:color="auto"/>
            </w:tcBorders>
            <w:noWrap/>
            <w:vAlign w:val="bottom"/>
            <w:hideMark/>
          </w:tcPr>
          <w:p w14:paraId="65E88056"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c>
          <w:tcPr>
            <w:tcW w:w="1913" w:type="dxa"/>
            <w:tcBorders>
              <w:top w:val="nil"/>
              <w:left w:val="nil"/>
              <w:bottom w:val="single" w:sz="4" w:space="0" w:color="auto"/>
              <w:right w:val="single" w:sz="4" w:space="0" w:color="auto"/>
            </w:tcBorders>
            <w:noWrap/>
            <w:vAlign w:val="bottom"/>
            <w:hideMark/>
          </w:tcPr>
          <w:p w14:paraId="23905104"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 </w:t>
            </w:r>
          </w:p>
        </w:tc>
      </w:tr>
    </w:tbl>
    <w:p w14:paraId="50020A47" w14:textId="77777777" w:rsidR="00586EF2" w:rsidRPr="007C6268" w:rsidRDefault="00586EF2" w:rsidP="00586EF2">
      <w:pPr>
        <w:rPr>
          <w:rFonts w:cs="Arial"/>
          <w:szCs w:val="20"/>
        </w:rPr>
      </w:pPr>
    </w:p>
    <w:p w14:paraId="75322B80" w14:textId="77777777" w:rsidR="00586EF2" w:rsidRPr="007C6268" w:rsidRDefault="00586EF2" w:rsidP="00AE3122">
      <w:pPr>
        <w:rPr>
          <w:rFonts w:cs="Arial"/>
          <w:szCs w:val="20"/>
        </w:rPr>
      </w:pPr>
    </w:p>
    <w:p w14:paraId="388DDC9A" w14:textId="79B32B6D" w:rsidR="00586EF2" w:rsidRPr="007C6268" w:rsidRDefault="00586EF2" w:rsidP="00586EF2">
      <w:pPr>
        <w:rPr>
          <w:rFonts w:cs="Arial"/>
          <w:szCs w:val="20"/>
        </w:rPr>
      </w:pPr>
      <w:r w:rsidRPr="007C6268">
        <w:rPr>
          <w:rFonts w:cs="Arial"/>
          <w:szCs w:val="20"/>
        </w:rPr>
        <w:t xml:space="preserve">POSLOVNO LETO 2028 </w:t>
      </w:r>
    </w:p>
    <w:p w14:paraId="3554C854" w14:textId="77777777" w:rsidR="00586EF2" w:rsidRPr="007C6268" w:rsidRDefault="00586EF2" w:rsidP="00586EF2">
      <w:pPr>
        <w:rPr>
          <w:rFonts w:cs="Arial"/>
          <w:szCs w:val="20"/>
        </w:rPr>
      </w:pPr>
    </w:p>
    <w:tbl>
      <w:tblPr>
        <w:tblW w:w="9493" w:type="dxa"/>
        <w:tblCellMar>
          <w:left w:w="70" w:type="dxa"/>
          <w:right w:w="70" w:type="dxa"/>
        </w:tblCellMar>
        <w:tblLook w:val="04A0" w:firstRow="1" w:lastRow="0" w:firstColumn="1" w:lastColumn="0" w:noHBand="0" w:noVBand="1"/>
      </w:tblPr>
      <w:tblGrid>
        <w:gridCol w:w="3920"/>
        <w:gridCol w:w="1660"/>
        <w:gridCol w:w="2000"/>
        <w:gridCol w:w="1913"/>
      </w:tblGrid>
      <w:tr w:rsidR="00586EF2" w:rsidRPr="00C0612E" w14:paraId="37644AE3" w14:textId="77777777" w:rsidTr="00D13AE5">
        <w:trPr>
          <w:trHeight w:val="600"/>
        </w:trPr>
        <w:tc>
          <w:tcPr>
            <w:tcW w:w="3920" w:type="dxa"/>
            <w:tcBorders>
              <w:top w:val="single" w:sz="4" w:space="0" w:color="auto"/>
              <w:left w:val="single" w:sz="4" w:space="0" w:color="auto"/>
              <w:bottom w:val="single" w:sz="4" w:space="0" w:color="auto"/>
              <w:right w:val="single" w:sz="4" w:space="0" w:color="auto"/>
            </w:tcBorders>
            <w:vAlign w:val="bottom"/>
            <w:hideMark/>
          </w:tcPr>
          <w:p w14:paraId="109603D4"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Naziv in strokovna usposobljenost</w:t>
            </w:r>
          </w:p>
        </w:tc>
        <w:tc>
          <w:tcPr>
            <w:tcW w:w="1660" w:type="dxa"/>
            <w:tcBorders>
              <w:top w:val="single" w:sz="4" w:space="0" w:color="auto"/>
              <w:left w:val="nil"/>
              <w:bottom w:val="single" w:sz="4" w:space="0" w:color="auto"/>
              <w:right w:val="single" w:sz="4" w:space="0" w:color="auto"/>
            </w:tcBorders>
            <w:vAlign w:val="bottom"/>
            <w:hideMark/>
          </w:tcPr>
          <w:p w14:paraId="661D902A"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Predvideno število ur</w:t>
            </w:r>
          </w:p>
        </w:tc>
        <w:tc>
          <w:tcPr>
            <w:tcW w:w="2000" w:type="dxa"/>
            <w:tcBorders>
              <w:top w:val="single" w:sz="4" w:space="0" w:color="auto"/>
              <w:left w:val="nil"/>
              <w:bottom w:val="single" w:sz="4" w:space="0" w:color="auto"/>
              <w:right w:val="single" w:sz="4" w:space="0" w:color="auto"/>
            </w:tcBorders>
            <w:vAlign w:val="bottom"/>
            <w:hideMark/>
          </w:tcPr>
          <w:p w14:paraId="17308549" w14:textId="77777777" w:rsidR="00586EF2" w:rsidRPr="007C6268" w:rsidRDefault="00586EF2" w:rsidP="00D13AE5">
            <w:pPr>
              <w:jc w:val="left"/>
              <w:rPr>
                <w:rFonts w:cs="Arial"/>
                <w:color w:val="000000"/>
                <w:szCs w:val="20"/>
                <w:lang w:eastAsia="sl-SI"/>
              </w:rPr>
            </w:pPr>
            <w:r w:rsidRPr="007C6268">
              <w:rPr>
                <w:rFonts w:cs="Arial"/>
                <w:color w:val="000000"/>
                <w:szCs w:val="20"/>
                <w:lang w:eastAsia="sl-SI"/>
              </w:rPr>
              <w:t>Urna postavka v eur</w:t>
            </w:r>
          </w:p>
        </w:tc>
        <w:tc>
          <w:tcPr>
            <w:tcW w:w="1913" w:type="dxa"/>
            <w:tcBorders>
              <w:top w:val="single" w:sz="4" w:space="0" w:color="auto"/>
              <w:left w:val="nil"/>
              <w:bottom w:val="single" w:sz="4" w:space="0" w:color="auto"/>
              <w:right w:val="single" w:sz="4" w:space="0" w:color="auto"/>
            </w:tcBorders>
            <w:vAlign w:val="bottom"/>
            <w:hideMark/>
          </w:tcPr>
          <w:p w14:paraId="3B75F5D2" w14:textId="77777777" w:rsidR="00586EF2" w:rsidRPr="00C0612E" w:rsidRDefault="00586EF2" w:rsidP="00D13AE5">
            <w:pPr>
              <w:jc w:val="left"/>
              <w:rPr>
                <w:rFonts w:cs="Arial"/>
                <w:color w:val="000000"/>
                <w:szCs w:val="20"/>
                <w:lang w:eastAsia="sl-SI"/>
              </w:rPr>
            </w:pPr>
            <w:r w:rsidRPr="007C6268">
              <w:rPr>
                <w:rFonts w:cs="Arial"/>
                <w:color w:val="000000"/>
                <w:szCs w:val="20"/>
                <w:lang w:eastAsia="sl-SI"/>
              </w:rPr>
              <w:t>Skupaj znesek v eur</w:t>
            </w:r>
          </w:p>
        </w:tc>
      </w:tr>
      <w:tr w:rsidR="00586EF2" w:rsidRPr="00C0612E" w14:paraId="17C666ED" w14:textId="77777777" w:rsidTr="00D13AE5">
        <w:trPr>
          <w:trHeight w:val="300"/>
        </w:trPr>
        <w:tc>
          <w:tcPr>
            <w:tcW w:w="3920" w:type="dxa"/>
            <w:tcBorders>
              <w:top w:val="nil"/>
              <w:left w:val="single" w:sz="4" w:space="0" w:color="auto"/>
              <w:bottom w:val="single" w:sz="4" w:space="0" w:color="auto"/>
              <w:right w:val="single" w:sz="4" w:space="0" w:color="auto"/>
            </w:tcBorders>
            <w:noWrap/>
            <w:vAlign w:val="bottom"/>
            <w:hideMark/>
          </w:tcPr>
          <w:p w14:paraId="1D99B8E3"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c>
          <w:tcPr>
            <w:tcW w:w="1660" w:type="dxa"/>
            <w:tcBorders>
              <w:top w:val="nil"/>
              <w:left w:val="nil"/>
              <w:bottom w:val="single" w:sz="4" w:space="0" w:color="auto"/>
              <w:right w:val="single" w:sz="4" w:space="0" w:color="auto"/>
            </w:tcBorders>
            <w:noWrap/>
            <w:vAlign w:val="bottom"/>
            <w:hideMark/>
          </w:tcPr>
          <w:p w14:paraId="2D56AED0"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c>
          <w:tcPr>
            <w:tcW w:w="2000" w:type="dxa"/>
            <w:tcBorders>
              <w:top w:val="nil"/>
              <w:left w:val="nil"/>
              <w:bottom w:val="single" w:sz="4" w:space="0" w:color="auto"/>
              <w:right w:val="single" w:sz="4" w:space="0" w:color="auto"/>
            </w:tcBorders>
            <w:noWrap/>
            <w:vAlign w:val="bottom"/>
            <w:hideMark/>
          </w:tcPr>
          <w:p w14:paraId="717D2CF0"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c>
          <w:tcPr>
            <w:tcW w:w="1913" w:type="dxa"/>
            <w:tcBorders>
              <w:top w:val="nil"/>
              <w:left w:val="nil"/>
              <w:bottom w:val="single" w:sz="4" w:space="0" w:color="auto"/>
              <w:right w:val="single" w:sz="4" w:space="0" w:color="auto"/>
            </w:tcBorders>
            <w:noWrap/>
            <w:vAlign w:val="bottom"/>
            <w:hideMark/>
          </w:tcPr>
          <w:p w14:paraId="6A31E90C"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r>
      <w:tr w:rsidR="00586EF2" w:rsidRPr="00C0612E" w14:paraId="329FBA9B" w14:textId="77777777" w:rsidTr="00D13AE5">
        <w:trPr>
          <w:trHeight w:val="300"/>
        </w:trPr>
        <w:tc>
          <w:tcPr>
            <w:tcW w:w="3920" w:type="dxa"/>
            <w:tcBorders>
              <w:top w:val="nil"/>
              <w:left w:val="single" w:sz="4" w:space="0" w:color="auto"/>
              <w:bottom w:val="single" w:sz="4" w:space="0" w:color="auto"/>
              <w:right w:val="single" w:sz="4" w:space="0" w:color="auto"/>
            </w:tcBorders>
            <w:noWrap/>
            <w:vAlign w:val="bottom"/>
            <w:hideMark/>
          </w:tcPr>
          <w:p w14:paraId="3167455A"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c>
          <w:tcPr>
            <w:tcW w:w="1660" w:type="dxa"/>
            <w:tcBorders>
              <w:top w:val="nil"/>
              <w:left w:val="nil"/>
              <w:bottom w:val="single" w:sz="4" w:space="0" w:color="auto"/>
              <w:right w:val="single" w:sz="4" w:space="0" w:color="auto"/>
            </w:tcBorders>
            <w:noWrap/>
            <w:vAlign w:val="bottom"/>
            <w:hideMark/>
          </w:tcPr>
          <w:p w14:paraId="61DC4A76"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c>
          <w:tcPr>
            <w:tcW w:w="2000" w:type="dxa"/>
            <w:tcBorders>
              <w:top w:val="nil"/>
              <w:left w:val="nil"/>
              <w:bottom w:val="single" w:sz="4" w:space="0" w:color="auto"/>
              <w:right w:val="single" w:sz="4" w:space="0" w:color="auto"/>
            </w:tcBorders>
            <w:noWrap/>
            <w:vAlign w:val="bottom"/>
            <w:hideMark/>
          </w:tcPr>
          <w:p w14:paraId="5B21769E"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c>
          <w:tcPr>
            <w:tcW w:w="1913" w:type="dxa"/>
            <w:tcBorders>
              <w:top w:val="nil"/>
              <w:left w:val="nil"/>
              <w:bottom w:val="single" w:sz="4" w:space="0" w:color="auto"/>
              <w:right w:val="single" w:sz="4" w:space="0" w:color="auto"/>
            </w:tcBorders>
            <w:noWrap/>
            <w:vAlign w:val="bottom"/>
            <w:hideMark/>
          </w:tcPr>
          <w:p w14:paraId="2DD07EDD"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r>
      <w:tr w:rsidR="00586EF2" w:rsidRPr="00C0612E" w14:paraId="19D83008" w14:textId="77777777" w:rsidTr="00D13AE5">
        <w:trPr>
          <w:trHeight w:val="300"/>
        </w:trPr>
        <w:tc>
          <w:tcPr>
            <w:tcW w:w="3920" w:type="dxa"/>
            <w:tcBorders>
              <w:top w:val="nil"/>
              <w:left w:val="single" w:sz="4" w:space="0" w:color="auto"/>
              <w:bottom w:val="single" w:sz="4" w:space="0" w:color="auto"/>
              <w:right w:val="single" w:sz="4" w:space="0" w:color="auto"/>
            </w:tcBorders>
            <w:noWrap/>
            <w:vAlign w:val="bottom"/>
            <w:hideMark/>
          </w:tcPr>
          <w:p w14:paraId="34C68960"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c>
          <w:tcPr>
            <w:tcW w:w="1660" w:type="dxa"/>
            <w:tcBorders>
              <w:top w:val="nil"/>
              <w:left w:val="nil"/>
              <w:bottom w:val="single" w:sz="4" w:space="0" w:color="auto"/>
              <w:right w:val="single" w:sz="4" w:space="0" w:color="auto"/>
            </w:tcBorders>
            <w:noWrap/>
            <w:vAlign w:val="bottom"/>
            <w:hideMark/>
          </w:tcPr>
          <w:p w14:paraId="3F910323"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c>
          <w:tcPr>
            <w:tcW w:w="2000" w:type="dxa"/>
            <w:tcBorders>
              <w:top w:val="nil"/>
              <w:left w:val="nil"/>
              <w:bottom w:val="single" w:sz="4" w:space="0" w:color="auto"/>
              <w:right w:val="single" w:sz="4" w:space="0" w:color="auto"/>
            </w:tcBorders>
            <w:noWrap/>
            <w:vAlign w:val="bottom"/>
            <w:hideMark/>
          </w:tcPr>
          <w:p w14:paraId="393238B2"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c>
          <w:tcPr>
            <w:tcW w:w="1913" w:type="dxa"/>
            <w:tcBorders>
              <w:top w:val="nil"/>
              <w:left w:val="nil"/>
              <w:bottom w:val="single" w:sz="4" w:space="0" w:color="auto"/>
              <w:right w:val="single" w:sz="4" w:space="0" w:color="auto"/>
            </w:tcBorders>
            <w:noWrap/>
            <w:vAlign w:val="bottom"/>
            <w:hideMark/>
          </w:tcPr>
          <w:p w14:paraId="56B5DC7B"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r>
      <w:tr w:rsidR="00586EF2" w:rsidRPr="00C0612E" w14:paraId="52334EAC" w14:textId="77777777" w:rsidTr="00D13AE5">
        <w:trPr>
          <w:trHeight w:val="300"/>
        </w:trPr>
        <w:tc>
          <w:tcPr>
            <w:tcW w:w="3920" w:type="dxa"/>
            <w:tcBorders>
              <w:top w:val="nil"/>
              <w:left w:val="single" w:sz="4" w:space="0" w:color="auto"/>
              <w:bottom w:val="single" w:sz="4" w:space="0" w:color="auto"/>
              <w:right w:val="single" w:sz="4" w:space="0" w:color="auto"/>
            </w:tcBorders>
            <w:noWrap/>
            <w:vAlign w:val="bottom"/>
            <w:hideMark/>
          </w:tcPr>
          <w:p w14:paraId="15B7521D"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c>
          <w:tcPr>
            <w:tcW w:w="1660" w:type="dxa"/>
            <w:tcBorders>
              <w:top w:val="nil"/>
              <w:left w:val="nil"/>
              <w:bottom w:val="single" w:sz="4" w:space="0" w:color="auto"/>
              <w:right w:val="single" w:sz="4" w:space="0" w:color="auto"/>
            </w:tcBorders>
            <w:noWrap/>
            <w:vAlign w:val="bottom"/>
            <w:hideMark/>
          </w:tcPr>
          <w:p w14:paraId="34D5E6A5"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c>
          <w:tcPr>
            <w:tcW w:w="2000" w:type="dxa"/>
            <w:tcBorders>
              <w:top w:val="nil"/>
              <w:left w:val="nil"/>
              <w:bottom w:val="single" w:sz="4" w:space="0" w:color="auto"/>
              <w:right w:val="single" w:sz="4" w:space="0" w:color="auto"/>
            </w:tcBorders>
            <w:noWrap/>
            <w:vAlign w:val="bottom"/>
            <w:hideMark/>
          </w:tcPr>
          <w:p w14:paraId="0CFE260E"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c>
          <w:tcPr>
            <w:tcW w:w="1913" w:type="dxa"/>
            <w:tcBorders>
              <w:top w:val="nil"/>
              <w:left w:val="nil"/>
              <w:bottom w:val="single" w:sz="4" w:space="0" w:color="auto"/>
              <w:right w:val="single" w:sz="4" w:space="0" w:color="auto"/>
            </w:tcBorders>
            <w:noWrap/>
            <w:vAlign w:val="bottom"/>
            <w:hideMark/>
          </w:tcPr>
          <w:p w14:paraId="0D069FF6" w14:textId="77777777" w:rsidR="00586EF2" w:rsidRPr="00C0612E" w:rsidRDefault="00586EF2" w:rsidP="00D13AE5">
            <w:pPr>
              <w:jc w:val="left"/>
              <w:rPr>
                <w:rFonts w:cs="Arial"/>
                <w:color w:val="000000"/>
                <w:szCs w:val="20"/>
                <w:lang w:eastAsia="sl-SI"/>
              </w:rPr>
            </w:pPr>
            <w:r w:rsidRPr="00C0612E">
              <w:rPr>
                <w:rFonts w:cs="Arial"/>
                <w:color w:val="000000"/>
                <w:szCs w:val="20"/>
                <w:lang w:eastAsia="sl-SI"/>
              </w:rPr>
              <w:t> </w:t>
            </w:r>
          </w:p>
        </w:tc>
      </w:tr>
    </w:tbl>
    <w:p w14:paraId="39EC47DE" w14:textId="77777777" w:rsidR="00586EF2" w:rsidRPr="00C0612E" w:rsidRDefault="00586EF2" w:rsidP="00C0612E">
      <w:pPr>
        <w:spacing w:line="276" w:lineRule="auto"/>
        <w:rPr>
          <w:rFonts w:cs="Arial"/>
          <w:szCs w:val="20"/>
        </w:rPr>
      </w:pPr>
    </w:p>
    <w:p w14:paraId="612274E0" w14:textId="77777777" w:rsidR="00586EF2" w:rsidRPr="00C0612E" w:rsidRDefault="00586EF2" w:rsidP="00C0612E">
      <w:pPr>
        <w:spacing w:line="276" w:lineRule="auto"/>
        <w:rPr>
          <w:rFonts w:cs="Arial"/>
          <w:szCs w:val="20"/>
        </w:rPr>
      </w:pPr>
    </w:p>
    <w:p w14:paraId="29B1BC96" w14:textId="20BBD68C" w:rsidR="00AE3122" w:rsidRDefault="00AE3122" w:rsidP="00C0612E">
      <w:pPr>
        <w:spacing w:line="276" w:lineRule="auto"/>
        <w:rPr>
          <w:rFonts w:cs="Arial"/>
        </w:rPr>
      </w:pPr>
      <w:r w:rsidRPr="00C1651D">
        <w:rPr>
          <w:rFonts w:cs="Arial"/>
        </w:rPr>
        <w:t>Vsi dokumenti, ki jih izda izvajalec, morajo vsebovati oznako javnega naročila oz. pogodbe</w:t>
      </w:r>
      <w:r>
        <w:rPr>
          <w:rFonts w:cs="Arial"/>
        </w:rPr>
        <w:t xml:space="preserve"> in </w:t>
      </w:r>
      <w:r w:rsidRPr="00C1651D">
        <w:rPr>
          <w:rFonts w:cs="Arial"/>
        </w:rPr>
        <w:t>številko naročila, ki ga bo naročnik poslal izbranemu izvajalcu.</w:t>
      </w:r>
    </w:p>
    <w:p w14:paraId="41989CDB" w14:textId="77777777" w:rsidR="00F22145" w:rsidRPr="00C1651D" w:rsidRDefault="00F22145" w:rsidP="00C0612E">
      <w:pPr>
        <w:spacing w:line="276" w:lineRule="auto"/>
        <w:rPr>
          <w:rFonts w:cs="Arial"/>
          <w:bCs/>
          <w:szCs w:val="20"/>
        </w:rPr>
      </w:pPr>
    </w:p>
    <w:p w14:paraId="0B882CB5" w14:textId="00A12263" w:rsidR="002A3111" w:rsidRPr="00C1651D" w:rsidRDefault="00922BBF" w:rsidP="00C0612E">
      <w:pPr>
        <w:spacing w:line="276" w:lineRule="auto"/>
        <w:jc w:val="center"/>
        <w:rPr>
          <w:rFonts w:cs="Arial"/>
          <w:b/>
          <w:bCs/>
          <w:szCs w:val="20"/>
        </w:rPr>
      </w:pPr>
      <w:r>
        <w:rPr>
          <w:rFonts w:cs="Arial"/>
          <w:b/>
          <w:bCs/>
          <w:szCs w:val="20"/>
        </w:rPr>
        <w:t>8</w:t>
      </w:r>
      <w:r w:rsidR="002A3111" w:rsidRPr="00C1651D">
        <w:rPr>
          <w:rFonts w:cs="Arial"/>
          <w:b/>
          <w:bCs/>
          <w:szCs w:val="20"/>
        </w:rPr>
        <w:t>. člen</w:t>
      </w:r>
    </w:p>
    <w:p w14:paraId="0316EC48" w14:textId="77777777" w:rsidR="00BF31DC" w:rsidRPr="00C1651D" w:rsidRDefault="00BF31DC" w:rsidP="00C0612E">
      <w:pPr>
        <w:spacing w:line="276" w:lineRule="auto"/>
        <w:jc w:val="center"/>
        <w:rPr>
          <w:rFonts w:cs="Arial"/>
          <w:b/>
          <w:bCs/>
          <w:szCs w:val="20"/>
        </w:rPr>
      </w:pPr>
    </w:p>
    <w:p w14:paraId="4C1AC98C" w14:textId="20E7245B" w:rsidR="002A3111" w:rsidRPr="00C1651D" w:rsidRDefault="002A3111" w:rsidP="00C0612E">
      <w:pPr>
        <w:spacing w:line="276" w:lineRule="auto"/>
        <w:rPr>
          <w:rFonts w:cs="Arial"/>
          <w:bCs/>
        </w:rPr>
      </w:pPr>
      <w:r w:rsidRPr="00C1651D">
        <w:rPr>
          <w:rFonts w:cs="Arial"/>
          <w:bCs/>
        </w:rPr>
        <w:t xml:space="preserve">Naročnik bo opravljene storitve plačeval na </w:t>
      </w:r>
      <w:r w:rsidR="00F727CF">
        <w:rPr>
          <w:rFonts w:cs="Arial"/>
          <w:bCs/>
        </w:rPr>
        <w:t xml:space="preserve">poslovni </w:t>
      </w:r>
      <w:r w:rsidRPr="00C1651D">
        <w:rPr>
          <w:rFonts w:cs="Arial"/>
          <w:bCs/>
        </w:rPr>
        <w:t>račun</w:t>
      </w:r>
      <w:r w:rsidR="00F727CF">
        <w:rPr>
          <w:rFonts w:cs="Arial"/>
          <w:bCs/>
        </w:rPr>
        <w:t xml:space="preserve"> </w:t>
      </w:r>
      <w:r w:rsidRPr="00C1651D">
        <w:rPr>
          <w:rFonts w:cs="Arial"/>
          <w:bCs/>
        </w:rPr>
        <w:t xml:space="preserve"> izvajalca št</w:t>
      </w:r>
      <w:r w:rsidR="00922BBF">
        <w:rPr>
          <w:rFonts w:cs="Arial"/>
          <w:bCs/>
        </w:rPr>
        <w:t>.: ……………</w:t>
      </w:r>
      <w:r w:rsidRPr="00C1651D">
        <w:rPr>
          <w:rFonts w:cs="Arial"/>
          <w:bCs/>
        </w:rPr>
        <w:t xml:space="preserve"> pri banki </w:t>
      </w:r>
      <w:r w:rsidR="00922BBF">
        <w:rPr>
          <w:rFonts w:cs="Arial"/>
          <w:bCs/>
        </w:rPr>
        <w:t>………………..,</w:t>
      </w:r>
      <w:r w:rsidRPr="00C1651D">
        <w:rPr>
          <w:rFonts w:cs="Arial"/>
          <w:bCs/>
        </w:rPr>
        <w:t xml:space="preserve"> skladno z naslednjimi plačilnimi pogoji:</w:t>
      </w:r>
    </w:p>
    <w:p w14:paraId="07782EB9" w14:textId="77777777" w:rsidR="00AB6098" w:rsidRDefault="00AB6098" w:rsidP="00C0612E">
      <w:pPr>
        <w:spacing w:line="276" w:lineRule="auto"/>
        <w:rPr>
          <w:rFonts w:cs="Arial"/>
          <w:bCs/>
        </w:rPr>
      </w:pPr>
    </w:p>
    <w:p w14:paraId="55CC1014" w14:textId="77777777" w:rsidR="001B2B82" w:rsidRPr="00000F21" w:rsidRDefault="001B2B82" w:rsidP="00C0612E">
      <w:pPr>
        <w:spacing w:line="276" w:lineRule="auto"/>
        <w:rPr>
          <w:rFonts w:ascii="Calibri" w:hAnsi="Calibri"/>
          <w:szCs w:val="22"/>
          <w:u w:val="single"/>
          <w:lang w:eastAsia="sl-SI"/>
        </w:rPr>
      </w:pPr>
      <w:r w:rsidRPr="00000F21">
        <w:rPr>
          <w:u w:val="single"/>
        </w:rPr>
        <w:t xml:space="preserve">Za revidiranje računovodskih izkazov </w:t>
      </w:r>
    </w:p>
    <w:p w14:paraId="1091C0C9" w14:textId="55F44743" w:rsidR="001B2B82" w:rsidRPr="00000F21" w:rsidRDefault="001B2B82" w:rsidP="00C0612E">
      <w:pPr>
        <w:pStyle w:val="ListParagraph"/>
        <w:numPr>
          <w:ilvl w:val="0"/>
          <w:numId w:val="28"/>
        </w:numPr>
        <w:spacing w:line="276" w:lineRule="auto"/>
        <w:rPr>
          <w:rFonts w:cs="Arial"/>
        </w:rPr>
      </w:pPr>
      <w:r w:rsidRPr="00000F21">
        <w:rPr>
          <w:rFonts w:cs="Arial"/>
        </w:rPr>
        <w:t>40 % letnega pogodbenega zneska po opravljeni predhodni</w:t>
      </w:r>
      <w:r w:rsidR="00000F21" w:rsidRPr="00000F21">
        <w:rPr>
          <w:rFonts w:cs="Arial"/>
        </w:rPr>
        <w:t xml:space="preserve"> reviziji</w:t>
      </w:r>
      <w:r w:rsidRPr="00000F21">
        <w:rPr>
          <w:rFonts w:cs="Arial"/>
        </w:rPr>
        <w:t>, v 30 dneh po prejemu pravilno izstavljenega računa,</w:t>
      </w:r>
    </w:p>
    <w:p w14:paraId="429D999D" w14:textId="77777777" w:rsidR="001B2B82" w:rsidRPr="00000F21" w:rsidRDefault="001B2B82" w:rsidP="00C0612E">
      <w:pPr>
        <w:pStyle w:val="ListParagraph"/>
        <w:numPr>
          <w:ilvl w:val="0"/>
          <w:numId w:val="28"/>
        </w:numPr>
        <w:tabs>
          <w:tab w:val="num" w:pos="1080"/>
        </w:tabs>
        <w:spacing w:line="276" w:lineRule="auto"/>
        <w:rPr>
          <w:rFonts w:cs="Arial"/>
        </w:rPr>
      </w:pPr>
      <w:r w:rsidRPr="00000F21">
        <w:rPr>
          <w:rFonts w:cs="Arial"/>
        </w:rPr>
        <w:t>60 % letnega pogodbenega zneska po opravljeni dokončni reviziji in dostavi revizijskega poročila, v 30 dneh po prejemu pravilno izstavljenega računa.</w:t>
      </w:r>
    </w:p>
    <w:p w14:paraId="37AD9138" w14:textId="77777777" w:rsidR="002E5BFE" w:rsidRDefault="002E5BFE" w:rsidP="00C0612E">
      <w:pPr>
        <w:spacing w:line="276" w:lineRule="auto"/>
        <w:rPr>
          <w:rFonts w:cs="Arial"/>
          <w:i/>
        </w:rPr>
      </w:pPr>
    </w:p>
    <w:p w14:paraId="1354B416" w14:textId="64E81D01" w:rsidR="002A3111" w:rsidRPr="00C1651D" w:rsidRDefault="002A3111" w:rsidP="00C0612E">
      <w:pPr>
        <w:spacing w:line="276" w:lineRule="auto"/>
        <w:rPr>
          <w:rFonts w:cs="Arial"/>
          <w:i/>
        </w:rPr>
      </w:pPr>
      <w:r w:rsidRPr="00C1651D">
        <w:rPr>
          <w:rFonts w:cs="Arial"/>
          <w:i/>
        </w:rPr>
        <w:t>Naročnik ne bo predložil garancije za zavarovanje odloženih plačil, kakor tudi ne bo predložil kakšnega drugega instrumenta za zavarovanje plačil.</w:t>
      </w:r>
    </w:p>
    <w:p w14:paraId="491FD2D5" w14:textId="77777777" w:rsidR="002E5BFE" w:rsidRPr="00C1651D" w:rsidRDefault="002E5BFE" w:rsidP="00C0612E">
      <w:pPr>
        <w:spacing w:line="276" w:lineRule="auto"/>
        <w:rPr>
          <w:rFonts w:cs="Arial"/>
        </w:rPr>
      </w:pPr>
    </w:p>
    <w:p w14:paraId="2636421E" w14:textId="2E599EB8" w:rsidR="00567ABC" w:rsidRPr="00C1651D" w:rsidRDefault="002A3111" w:rsidP="00C0612E">
      <w:pPr>
        <w:tabs>
          <w:tab w:val="left" w:pos="720"/>
          <w:tab w:val="left" w:pos="2155"/>
        </w:tabs>
        <w:spacing w:line="276" w:lineRule="auto"/>
        <w:rPr>
          <w:b/>
          <w:lang w:eastAsia="ar-SA"/>
        </w:rPr>
      </w:pPr>
      <w:r w:rsidRPr="00C1651D">
        <w:rPr>
          <w:rFonts w:cs="Arial"/>
          <w:i/>
          <w:iCs/>
          <w:kern w:val="16"/>
          <w:szCs w:val="20"/>
        </w:rPr>
        <w:t>Skladno z Zakonom o opravljanju plačilnih storitev za proračunske uporabnike (</w:t>
      </w:r>
      <w:r w:rsidRPr="00C1651D">
        <w:rPr>
          <w:rFonts w:cs="Arial"/>
          <w:bCs/>
          <w:i/>
          <w:iCs/>
          <w:kern w:val="16"/>
          <w:szCs w:val="20"/>
        </w:rPr>
        <w:t>ZOPSPU-A</w:t>
      </w:r>
      <w:r w:rsidRPr="00C1651D">
        <w:rPr>
          <w:rFonts w:cs="Arial"/>
          <w:i/>
          <w:iCs/>
          <w:kern w:val="16"/>
          <w:szCs w:val="20"/>
        </w:rPr>
        <w:t xml:space="preserve">), mora naročnik, kot posredni proračunski uporabnik prejemati račune izključno v elektronski obliki (e-račun). </w:t>
      </w:r>
    </w:p>
    <w:p w14:paraId="0A934DCC" w14:textId="6FB2075B" w:rsidR="002A3111" w:rsidRPr="00C1651D" w:rsidRDefault="002A3111" w:rsidP="00C0612E">
      <w:pPr>
        <w:spacing w:line="276" w:lineRule="auto"/>
        <w:jc w:val="center"/>
        <w:rPr>
          <w:rFonts w:cs="Arial"/>
          <w:b/>
          <w:bCs/>
          <w:sz w:val="18"/>
          <w:szCs w:val="20"/>
        </w:rPr>
      </w:pPr>
      <w:r w:rsidRPr="00C1651D">
        <w:rPr>
          <w:rFonts w:cs="Arial"/>
          <w:b/>
          <w:bCs/>
          <w:sz w:val="18"/>
          <w:szCs w:val="20"/>
        </w:rPr>
        <w:lastRenderedPageBreak/>
        <w:t>IV. ROKI</w:t>
      </w:r>
    </w:p>
    <w:p w14:paraId="501C425E" w14:textId="77777777" w:rsidR="002A3111" w:rsidRPr="00C1651D" w:rsidRDefault="002A3111" w:rsidP="00C0612E">
      <w:pPr>
        <w:spacing w:line="276" w:lineRule="auto"/>
        <w:rPr>
          <w:rFonts w:cs="Arial"/>
          <w:bCs/>
          <w:szCs w:val="20"/>
        </w:rPr>
      </w:pPr>
    </w:p>
    <w:p w14:paraId="672AFBA2" w14:textId="69A4B9A0" w:rsidR="002A3111" w:rsidRPr="00C1651D" w:rsidRDefault="00922BBF" w:rsidP="00C0612E">
      <w:pPr>
        <w:spacing w:line="276" w:lineRule="auto"/>
        <w:jc w:val="center"/>
        <w:rPr>
          <w:rFonts w:cs="Arial"/>
          <w:b/>
          <w:bCs/>
          <w:szCs w:val="20"/>
        </w:rPr>
      </w:pPr>
      <w:r>
        <w:rPr>
          <w:rFonts w:cs="Arial"/>
          <w:b/>
          <w:bCs/>
          <w:szCs w:val="20"/>
        </w:rPr>
        <w:t>9</w:t>
      </w:r>
      <w:r w:rsidR="002A3111" w:rsidRPr="00C1651D">
        <w:rPr>
          <w:rFonts w:cs="Arial"/>
          <w:b/>
          <w:bCs/>
          <w:szCs w:val="20"/>
        </w:rPr>
        <w:t>. člen</w:t>
      </w:r>
    </w:p>
    <w:p w14:paraId="77045229" w14:textId="77777777" w:rsidR="002A3111" w:rsidRPr="00C1651D" w:rsidRDefault="002A3111" w:rsidP="00C0612E">
      <w:pPr>
        <w:spacing w:line="276" w:lineRule="auto"/>
        <w:rPr>
          <w:rFonts w:cs="Arial"/>
          <w:bCs/>
        </w:rPr>
      </w:pPr>
    </w:p>
    <w:p w14:paraId="31399AEA" w14:textId="21DE29D3" w:rsidR="00DE774A" w:rsidRPr="00000F21" w:rsidRDefault="002A3111" w:rsidP="00C0612E">
      <w:pPr>
        <w:spacing w:line="276" w:lineRule="auto"/>
        <w:rPr>
          <w:rFonts w:cs="Arial"/>
          <w:bCs/>
        </w:rPr>
      </w:pPr>
      <w:r w:rsidRPr="00000F21">
        <w:rPr>
          <w:rFonts w:cs="Arial"/>
          <w:bCs/>
        </w:rPr>
        <w:t>Izvajalec se obvezuje, da bo izpolnil storitve revidiranja letnih računovodskih izkazov za poslovn</w:t>
      </w:r>
      <w:r w:rsidR="002D4589" w:rsidRPr="00000F21">
        <w:rPr>
          <w:rFonts w:cs="Arial"/>
          <w:bCs/>
        </w:rPr>
        <w:t>i leti</w:t>
      </w:r>
      <w:r w:rsidRPr="00000F21">
        <w:rPr>
          <w:rFonts w:cs="Arial"/>
          <w:bCs/>
        </w:rPr>
        <w:t xml:space="preserve"> 20</w:t>
      </w:r>
      <w:r w:rsidR="00741D10" w:rsidRPr="00000F21">
        <w:rPr>
          <w:rFonts w:cs="Arial"/>
          <w:bCs/>
        </w:rPr>
        <w:t>2</w:t>
      </w:r>
      <w:r w:rsidR="001B2B82" w:rsidRPr="00000F21">
        <w:rPr>
          <w:rFonts w:cs="Arial"/>
          <w:bCs/>
        </w:rPr>
        <w:t>6, 202</w:t>
      </w:r>
      <w:r w:rsidR="00F7307A">
        <w:rPr>
          <w:rFonts w:cs="Arial"/>
          <w:bCs/>
        </w:rPr>
        <w:t>7</w:t>
      </w:r>
      <w:r w:rsidRPr="00000F21">
        <w:rPr>
          <w:rFonts w:cs="Arial"/>
          <w:bCs/>
        </w:rPr>
        <w:t xml:space="preserve"> </w:t>
      </w:r>
      <w:r w:rsidR="002D4589" w:rsidRPr="00000F21">
        <w:rPr>
          <w:rFonts w:cs="Arial"/>
          <w:bCs/>
        </w:rPr>
        <w:t>in 202</w:t>
      </w:r>
      <w:r w:rsidR="001B2B82" w:rsidRPr="00000F21">
        <w:rPr>
          <w:rFonts w:cs="Arial"/>
          <w:bCs/>
        </w:rPr>
        <w:t>8</w:t>
      </w:r>
      <w:r w:rsidR="002D4589" w:rsidRPr="00000F21">
        <w:rPr>
          <w:rFonts w:cs="Arial"/>
          <w:bCs/>
        </w:rPr>
        <w:t xml:space="preserve"> </w:t>
      </w:r>
      <w:r w:rsidRPr="00000F21">
        <w:rPr>
          <w:rFonts w:cs="Arial"/>
          <w:bCs/>
        </w:rPr>
        <w:t>v naslednj</w:t>
      </w:r>
      <w:r w:rsidR="002D4589" w:rsidRPr="00000F21">
        <w:rPr>
          <w:rFonts w:cs="Arial"/>
          <w:bCs/>
        </w:rPr>
        <w:t>em roku:</w:t>
      </w:r>
    </w:p>
    <w:p w14:paraId="6494A415" w14:textId="77777777" w:rsidR="001B2B82" w:rsidRPr="00000F21" w:rsidRDefault="001B2B82" w:rsidP="00C0612E">
      <w:pPr>
        <w:spacing w:line="276" w:lineRule="auto"/>
        <w:rPr>
          <w:rFonts w:cs="Arial"/>
          <w:bCs/>
        </w:rPr>
      </w:pPr>
    </w:p>
    <w:p w14:paraId="08A24D70" w14:textId="13A94508" w:rsidR="001B2B82" w:rsidRPr="00000F21" w:rsidRDefault="001B2B82" w:rsidP="00000F21">
      <w:pPr>
        <w:numPr>
          <w:ilvl w:val="0"/>
          <w:numId w:val="45"/>
        </w:numPr>
        <w:spacing w:line="276" w:lineRule="auto"/>
        <w:ind w:left="360"/>
      </w:pPr>
      <w:r w:rsidRPr="00000F21">
        <w:t>predhodna revizija do konca novembra tekočega leta, za katerega se opravlja revizija</w:t>
      </w:r>
      <w:r w:rsidR="00000F21">
        <w:t>;</w:t>
      </w:r>
    </w:p>
    <w:p w14:paraId="55816581" w14:textId="77777777" w:rsidR="001B2B82" w:rsidRPr="00000F21" w:rsidRDefault="001B2B82" w:rsidP="00C0612E">
      <w:pPr>
        <w:spacing w:line="276" w:lineRule="auto"/>
      </w:pPr>
    </w:p>
    <w:p w14:paraId="601FD8F5" w14:textId="5FC9ED1D" w:rsidR="001B2B82" w:rsidRPr="00000F21" w:rsidRDefault="001B2B82" w:rsidP="00C0612E">
      <w:pPr>
        <w:numPr>
          <w:ilvl w:val="0"/>
          <w:numId w:val="45"/>
        </w:numPr>
        <w:spacing w:line="276" w:lineRule="auto"/>
        <w:ind w:left="360"/>
      </w:pPr>
      <w:r w:rsidRPr="00000F21">
        <w:t>dokončna revizija skupaj z revizijskim poročilom mora biti dostavljena naročniku v mesecu februarju</w:t>
      </w:r>
      <w:r w:rsidR="00000F21">
        <w:t>.</w:t>
      </w:r>
    </w:p>
    <w:p w14:paraId="5D65B79F" w14:textId="77777777" w:rsidR="003A7836" w:rsidRPr="00000F21" w:rsidRDefault="003A7836" w:rsidP="00C0612E">
      <w:pPr>
        <w:spacing w:line="276" w:lineRule="auto"/>
        <w:rPr>
          <w:rFonts w:cs="Arial"/>
          <w:bCs/>
        </w:rPr>
      </w:pPr>
    </w:p>
    <w:p w14:paraId="18EF1207" w14:textId="77777777" w:rsidR="002A3111" w:rsidRPr="00C1651D" w:rsidRDefault="002A3111" w:rsidP="00C0612E">
      <w:pPr>
        <w:spacing w:line="276" w:lineRule="auto"/>
        <w:rPr>
          <w:rFonts w:cs="Arial"/>
          <w:bCs/>
        </w:rPr>
      </w:pPr>
      <w:r w:rsidRPr="00000F21">
        <w:rPr>
          <w:rFonts w:cs="Arial"/>
          <w:bCs/>
        </w:rPr>
        <w:t>Natančne termine za izvajanje revizijskih pregledov bo izvajalec uskladil z naročnikom najkasneje 30 dni pred njihovim začetkom.</w:t>
      </w:r>
    </w:p>
    <w:p w14:paraId="36CD6AC7" w14:textId="77777777" w:rsidR="003A7836" w:rsidRDefault="003A7836" w:rsidP="00C0612E">
      <w:pPr>
        <w:spacing w:line="276" w:lineRule="auto"/>
        <w:rPr>
          <w:rFonts w:cs="Arial"/>
          <w:bCs/>
        </w:rPr>
      </w:pPr>
    </w:p>
    <w:p w14:paraId="126E2DFE" w14:textId="77777777" w:rsidR="003A7836" w:rsidRPr="00C1651D" w:rsidRDefault="003A7836" w:rsidP="00C0612E">
      <w:pPr>
        <w:spacing w:line="276" w:lineRule="auto"/>
        <w:rPr>
          <w:rFonts w:cs="Arial"/>
          <w:bCs/>
        </w:rPr>
      </w:pPr>
    </w:p>
    <w:p w14:paraId="67A0CD9B" w14:textId="77777777" w:rsidR="002A3111" w:rsidRPr="00C1651D" w:rsidRDefault="002A3111" w:rsidP="00C0612E">
      <w:pPr>
        <w:spacing w:line="276" w:lineRule="auto"/>
        <w:jc w:val="center"/>
        <w:rPr>
          <w:rFonts w:cs="Arial"/>
          <w:b/>
          <w:bCs/>
          <w:sz w:val="18"/>
        </w:rPr>
      </w:pPr>
      <w:r w:rsidRPr="00C1651D">
        <w:rPr>
          <w:rFonts w:cs="Arial"/>
          <w:b/>
          <w:bCs/>
          <w:sz w:val="18"/>
        </w:rPr>
        <w:t>V. PREDSTAVNIKI POGODBENIH STRANK</w:t>
      </w:r>
    </w:p>
    <w:p w14:paraId="1EFC8F3F" w14:textId="77777777" w:rsidR="002A3111" w:rsidRPr="00C1651D" w:rsidRDefault="002A3111" w:rsidP="00C0612E">
      <w:pPr>
        <w:spacing w:line="276" w:lineRule="auto"/>
        <w:jc w:val="center"/>
        <w:rPr>
          <w:rFonts w:cs="Arial"/>
          <w:b/>
          <w:bCs/>
        </w:rPr>
      </w:pPr>
    </w:p>
    <w:p w14:paraId="5A1038DB" w14:textId="573CF5B9" w:rsidR="002A3111" w:rsidRPr="00C1651D" w:rsidRDefault="00F32638" w:rsidP="00C0612E">
      <w:pPr>
        <w:spacing w:line="276" w:lineRule="auto"/>
        <w:jc w:val="center"/>
        <w:rPr>
          <w:rFonts w:cs="Arial"/>
          <w:b/>
          <w:bCs/>
        </w:rPr>
      </w:pPr>
      <w:r>
        <w:rPr>
          <w:rFonts w:cs="Arial"/>
          <w:b/>
          <w:bCs/>
        </w:rPr>
        <w:t>10</w:t>
      </w:r>
      <w:r w:rsidR="002A3111" w:rsidRPr="00C1651D">
        <w:rPr>
          <w:rFonts w:cs="Arial"/>
          <w:b/>
          <w:bCs/>
        </w:rPr>
        <w:t>. člen</w:t>
      </w:r>
    </w:p>
    <w:p w14:paraId="3B6202A6" w14:textId="77777777" w:rsidR="002A3111" w:rsidRPr="00C1651D" w:rsidRDefault="002A3111" w:rsidP="00C0612E">
      <w:pPr>
        <w:spacing w:line="276" w:lineRule="auto"/>
        <w:rPr>
          <w:rFonts w:cs="Arial"/>
        </w:rPr>
      </w:pPr>
    </w:p>
    <w:p w14:paraId="3A0C7305" w14:textId="33F0D0C5" w:rsidR="002A3111" w:rsidRPr="00C1651D" w:rsidRDefault="002A3111" w:rsidP="00C0612E">
      <w:pPr>
        <w:spacing w:line="276" w:lineRule="auto"/>
        <w:rPr>
          <w:rFonts w:cs="Arial"/>
        </w:rPr>
      </w:pPr>
      <w:r w:rsidRPr="00C1651D">
        <w:rPr>
          <w:rFonts w:cs="Arial"/>
        </w:rPr>
        <w:t xml:space="preserve">Revidiranje računovodskih izkazov naročnika bo vodil </w:t>
      </w:r>
      <w:r w:rsidR="00F32638">
        <w:rPr>
          <w:rFonts w:cs="Arial"/>
        </w:rPr>
        <w:t>……………………..</w:t>
      </w:r>
      <w:r w:rsidRPr="00C1651D">
        <w:rPr>
          <w:rFonts w:cs="Arial"/>
        </w:rPr>
        <w:t xml:space="preserve"> - pooblaščeni revizor. </w:t>
      </w:r>
    </w:p>
    <w:p w14:paraId="0AA5630F" w14:textId="77777777" w:rsidR="002A3111" w:rsidRPr="00C1651D" w:rsidRDefault="002A3111" w:rsidP="00C0612E">
      <w:pPr>
        <w:spacing w:line="276" w:lineRule="auto"/>
        <w:rPr>
          <w:rFonts w:cs="Arial"/>
        </w:rPr>
      </w:pPr>
    </w:p>
    <w:p w14:paraId="32ED655F" w14:textId="79990FAE" w:rsidR="002A3111" w:rsidRPr="00C1651D" w:rsidRDefault="00662DB4" w:rsidP="00C0612E">
      <w:pPr>
        <w:spacing w:line="276" w:lineRule="auto"/>
        <w:rPr>
          <w:rFonts w:cs="Arial"/>
        </w:rPr>
      </w:pPr>
      <w:r w:rsidRPr="0045249A">
        <w:rPr>
          <w:rFonts w:cs="Arial"/>
        </w:rPr>
        <w:t>Pomočnik pooblaščenega revizorja z več kot dvema letoma delovnih izkušenj pri revidiranju</w:t>
      </w:r>
      <w:r w:rsidR="00DA099D" w:rsidRPr="0045249A">
        <w:rPr>
          <w:rFonts w:cs="Arial"/>
        </w:rPr>
        <w:t xml:space="preserve"> </w:t>
      </w:r>
      <w:r w:rsidR="005371E0" w:rsidRPr="0045249A">
        <w:rPr>
          <w:rFonts w:cs="Arial"/>
        </w:rPr>
        <w:t>je</w:t>
      </w:r>
      <w:r w:rsidR="00DA099D" w:rsidRPr="0045249A">
        <w:rPr>
          <w:rFonts w:cs="Arial"/>
        </w:rPr>
        <w:t xml:space="preserve">: ………….……, </w:t>
      </w:r>
      <w:r w:rsidR="002A3111" w:rsidRPr="0045249A">
        <w:rPr>
          <w:rFonts w:cs="Arial"/>
        </w:rPr>
        <w:t xml:space="preserve">ostali člani revizijske </w:t>
      </w:r>
      <w:r w:rsidR="00776279" w:rsidRPr="0045249A">
        <w:rPr>
          <w:rFonts w:cs="Arial"/>
        </w:rPr>
        <w:t>skupine</w:t>
      </w:r>
      <w:r w:rsidR="002A3111" w:rsidRPr="0045249A">
        <w:rPr>
          <w:rFonts w:cs="Arial"/>
        </w:rPr>
        <w:t xml:space="preserve"> so</w:t>
      </w:r>
      <w:r w:rsidR="005371E0" w:rsidRPr="0045249A">
        <w:rPr>
          <w:rFonts w:cs="Arial"/>
        </w:rPr>
        <w:t xml:space="preserve"> navedeni v ponudbi.</w:t>
      </w:r>
    </w:p>
    <w:p w14:paraId="5856BBA9" w14:textId="77777777" w:rsidR="002A3111" w:rsidRPr="00C1651D" w:rsidRDefault="002A3111" w:rsidP="00C0612E">
      <w:pPr>
        <w:spacing w:line="276" w:lineRule="auto"/>
        <w:rPr>
          <w:rFonts w:cs="Arial"/>
        </w:rPr>
      </w:pPr>
    </w:p>
    <w:p w14:paraId="126A2D8C" w14:textId="77777777" w:rsidR="002A3111" w:rsidRPr="00C1651D" w:rsidRDefault="002A3111" w:rsidP="00C0612E">
      <w:pPr>
        <w:spacing w:line="276" w:lineRule="auto"/>
        <w:rPr>
          <w:rFonts w:cs="Arial"/>
        </w:rPr>
      </w:pPr>
      <w:r w:rsidRPr="00C1651D">
        <w:rPr>
          <w:rFonts w:cs="Arial"/>
        </w:rPr>
        <w:t>Za opravljanje storitve revidiranja sta odgovorna pooblaščena predstavnika:</w:t>
      </w:r>
    </w:p>
    <w:p w14:paraId="0E61FD99" w14:textId="75118566" w:rsidR="002A3111" w:rsidRPr="00C1651D" w:rsidRDefault="002A3111" w:rsidP="00C0612E">
      <w:pPr>
        <w:numPr>
          <w:ilvl w:val="0"/>
          <w:numId w:val="15"/>
        </w:numPr>
        <w:spacing w:line="276" w:lineRule="auto"/>
        <w:rPr>
          <w:rFonts w:cs="Arial"/>
        </w:rPr>
      </w:pPr>
      <w:r w:rsidRPr="00C1651D">
        <w:rPr>
          <w:rFonts w:cs="Arial"/>
        </w:rPr>
        <w:t xml:space="preserve">na strani naročnika: </w:t>
      </w:r>
      <w:r w:rsidR="00F32638">
        <w:rPr>
          <w:rFonts w:cs="Arial"/>
        </w:rPr>
        <w:t>…………………………….</w:t>
      </w:r>
      <w:r w:rsidRPr="00C1651D">
        <w:rPr>
          <w:rFonts w:cs="Arial"/>
        </w:rPr>
        <w:t xml:space="preserve"> št. telefona: </w:t>
      </w:r>
      <w:r w:rsidR="00F32638">
        <w:rPr>
          <w:rFonts w:cs="Arial"/>
        </w:rPr>
        <w:t xml:space="preserve">…………………, </w:t>
      </w:r>
      <w:r w:rsidRPr="00C1651D">
        <w:rPr>
          <w:rFonts w:cs="Arial"/>
        </w:rPr>
        <w:t xml:space="preserve">e-mail: </w:t>
      </w:r>
      <w:r w:rsidR="00F32638">
        <w:rPr>
          <w:rFonts w:cs="Arial"/>
        </w:rPr>
        <w:t>………………….;</w:t>
      </w:r>
    </w:p>
    <w:p w14:paraId="604A90BA" w14:textId="77777777" w:rsidR="002A3111" w:rsidRPr="00C1651D" w:rsidRDefault="002A3111" w:rsidP="00C0612E">
      <w:pPr>
        <w:spacing w:line="276" w:lineRule="auto"/>
        <w:ind w:left="360"/>
        <w:rPr>
          <w:rFonts w:cs="Arial"/>
        </w:rPr>
      </w:pPr>
    </w:p>
    <w:p w14:paraId="279F079D" w14:textId="77E75B23" w:rsidR="002A3111" w:rsidRPr="00C1651D" w:rsidRDefault="002A3111" w:rsidP="00C0612E">
      <w:pPr>
        <w:numPr>
          <w:ilvl w:val="0"/>
          <w:numId w:val="15"/>
        </w:numPr>
        <w:spacing w:line="276" w:lineRule="auto"/>
        <w:rPr>
          <w:rFonts w:cs="Arial"/>
        </w:rPr>
      </w:pPr>
      <w:r w:rsidRPr="00C1651D">
        <w:rPr>
          <w:rFonts w:cs="Arial"/>
        </w:rPr>
        <w:t xml:space="preserve">na strani izvajalca: </w:t>
      </w:r>
      <w:r w:rsidR="00F32638">
        <w:rPr>
          <w:rFonts w:cs="Arial"/>
        </w:rPr>
        <w:t xml:space="preserve">…………………………, </w:t>
      </w:r>
      <w:r w:rsidRPr="00C1651D">
        <w:rPr>
          <w:rFonts w:cs="Arial"/>
        </w:rPr>
        <w:t xml:space="preserve">št. telefona: </w:t>
      </w:r>
      <w:r w:rsidR="00F32638">
        <w:rPr>
          <w:rFonts w:cs="Arial"/>
        </w:rPr>
        <w:t xml:space="preserve">……………………..., </w:t>
      </w:r>
      <w:r w:rsidRPr="00C1651D">
        <w:rPr>
          <w:rFonts w:cs="Arial"/>
        </w:rPr>
        <w:t xml:space="preserve">e-mail: </w:t>
      </w:r>
      <w:r w:rsidR="00F32638">
        <w:rPr>
          <w:rFonts w:cs="Arial"/>
        </w:rPr>
        <w:t>………………..</w:t>
      </w:r>
    </w:p>
    <w:p w14:paraId="1AF3D5EC" w14:textId="77777777" w:rsidR="002A3111" w:rsidRPr="00C1651D" w:rsidRDefault="002A3111" w:rsidP="00C0612E">
      <w:pPr>
        <w:spacing w:line="276" w:lineRule="auto"/>
        <w:rPr>
          <w:rFonts w:cs="Arial"/>
        </w:rPr>
      </w:pPr>
    </w:p>
    <w:p w14:paraId="75F8FA8C" w14:textId="77777777" w:rsidR="002A3111" w:rsidRPr="00C1651D" w:rsidRDefault="002A3111" w:rsidP="00C0612E">
      <w:pPr>
        <w:spacing w:line="276" w:lineRule="auto"/>
        <w:rPr>
          <w:rFonts w:cs="Arial"/>
        </w:rPr>
      </w:pPr>
    </w:p>
    <w:p w14:paraId="10800B91" w14:textId="12517ADE" w:rsidR="002A3111" w:rsidRPr="00C1651D" w:rsidRDefault="002A3111" w:rsidP="00C0612E">
      <w:pPr>
        <w:spacing w:line="276" w:lineRule="auto"/>
        <w:jc w:val="center"/>
        <w:rPr>
          <w:rFonts w:cs="Arial"/>
          <w:b/>
          <w:sz w:val="18"/>
        </w:rPr>
      </w:pPr>
      <w:r w:rsidRPr="00811100">
        <w:rPr>
          <w:rFonts w:cs="Arial"/>
          <w:b/>
          <w:sz w:val="18"/>
        </w:rPr>
        <w:t xml:space="preserve">VI. OBVEZNOSTI </w:t>
      </w:r>
      <w:r w:rsidR="00274E32" w:rsidRPr="00811100">
        <w:rPr>
          <w:rFonts w:cs="Arial"/>
          <w:b/>
          <w:sz w:val="18"/>
        </w:rPr>
        <w:t xml:space="preserve"> IZVAJALCA V ZVEZI Z OBVEZNO REVIZIJO</w:t>
      </w:r>
      <w:r w:rsidRPr="00C1651D">
        <w:rPr>
          <w:rFonts w:cs="Arial"/>
          <w:b/>
          <w:sz w:val="18"/>
        </w:rPr>
        <w:t xml:space="preserve"> </w:t>
      </w:r>
    </w:p>
    <w:p w14:paraId="1B488176" w14:textId="77777777" w:rsidR="002A3111" w:rsidRPr="00C1651D" w:rsidRDefault="002A3111" w:rsidP="00C0612E">
      <w:pPr>
        <w:spacing w:line="276" w:lineRule="auto"/>
        <w:jc w:val="center"/>
        <w:rPr>
          <w:rFonts w:cs="Arial"/>
          <w:b/>
        </w:rPr>
      </w:pPr>
    </w:p>
    <w:p w14:paraId="479B3FCB" w14:textId="4BD0FB35" w:rsidR="002A3111" w:rsidRPr="00C1651D" w:rsidRDefault="00AB1603" w:rsidP="00C0612E">
      <w:pPr>
        <w:spacing w:line="276" w:lineRule="auto"/>
        <w:jc w:val="center"/>
        <w:rPr>
          <w:rFonts w:cs="Arial"/>
          <w:b/>
          <w:bCs/>
        </w:rPr>
      </w:pPr>
      <w:r>
        <w:rPr>
          <w:rFonts w:cs="Arial"/>
          <w:b/>
          <w:bCs/>
        </w:rPr>
        <w:t>11</w:t>
      </w:r>
      <w:r w:rsidR="002A3111" w:rsidRPr="00C1651D">
        <w:rPr>
          <w:rFonts w:cs="Arial"/>
          <w:b/>
          <w:bCs/>
        </w:rPr>
        <w:t>. člen</w:t>
      </w:r>
    </w:p>
    <w:p w14:paraId="29EB23DE" w14:textId="77777777" w:rsidR="002A3111" w:rsidRPr="00C1651D" w:rsidRDefault="002A3111" w:rsidP="00C0612E">
      <w:pPr>
        <w:spacing w:line="276" w:lineRule="auto"/>
        <w:rPr>
          <w:rFonts w:cs="Arial"/>
          <w:szCs w:val="20"/>
        </w:rPr>
      </w:pPr>
    </w:p>
    <w:p w14:paraId="3CCBBC50" w14:textId="1EBB4370" w:rsidR="002A3111" w:rsidRPr="00C1651D" w:rsidRDefault="00452472" w:rsidP="00C0612E">
      <w:pPr>
        <w:spacing w:line="276" w:lineRule="auto"/>
        <w:rPr>
          <w:rFonts w:cs="Arial"/>
          <w:szCs w:val="20"/>
        </w:rPr>
      </w:pPr>
      <w:r>
        <w:rPr>
          <w:rFonts w:cs="Arial"/>
          <w:szCs w:val="20"/>
        </w:rPr>
        <w:t xml:space="preserve">Revizor </w:t>
      </w:r>
      <w:r w:rsidR="002A3111" w:rsidRPr="00C1651D">
        <w:rPr>
          <w:rFonts w:cs="Arial"/>
          <w:szCs w:val="20"/>
        </w:rPr>
        <w:t>se zavezuje, da bo pogodbena dela izvršil vestno, strokovno in v pogodbenih rokih, ter da bo pri tem upošteval veljavne predpise, standarde in zakone.</w:t>
      </w:r>
    </w:p>
    <w:p w14:paraId="6F041988" w14:textId="77777777" w:rsidR="002A3111" w:rsidRPr="00C1651D" w:rsidRDefault="002A3111" w:rsidP="00C0612E">
      <w:pPr>
        <w:spacing w:line="276" w:lineRule="auto"/>
        <w:rPr>
          <w:rFonts w:cs="Arial"/>
          <w:szCs w:val="20"/>
        </w:rPr>
      </w:pPr>
    </w:p>
    <w:p w14:paraId="0B5479C2" w14:textId="34CC5721" w:rsidR="002A3111" w:rsidRPr="00C1651D" w:rsidRDefault="00452472" w:rsidP="003925C4">
      <w:pPr>
        <w:spacing w:line="276" w:lineRule="auto"/>
        <w:rPr>
          <w:rFonts w:cs="Arial"/>
          <w:szCs w:val="20"/>
        </w:rPr>
      </w:pPr>
      <w:r>
        <w:rPr>
          <w:rFonts w:cs="Arial"/>
          <w:szCs w:val="20"/>
        </w:rPr>
        <w:t xml:space="preserve">Revizor </w:t>
      </w:r>
      <w:r w:rsidR="002A3111" w:rsidRPr="00C1651D">
        <w:rPr>
          <w:rFonts w:cs="Arial"/>
          <w:szCs w:val="20"/>
        </w:rPr>
        <w:t>se zavezuje, da bo naročniku omogočal vpogled v izvajanje pogodbenih del in da bo upošteval njegova navodila.</w:t>
      </w:r>
    </w:p>
    <w:p w14:paraId="42CFCAFD" w14:textId="77777777" w:rsidR="002A3111" w:rsidRPr="00C1651D" w:rsidRDefault="002A3111" w:rsidP="003925C4">
      <w:pPr>
        <w:spacing w:line="276" w:lineRule="auto"/>
        <w:rPr>
          <w:rFonts w:cs="Arial"/>
          <w:szCs w:val="20"/>
        </w:rPr>
      </w:pPr>
    </w:p>
    <w:p w14:paraId="38AB18A3" w14:textId="4AB92F7E" w:rsidR="002A3111" w:rsidRPr="00C1651D" w:rsidRDefault="00452472" w:rsidP="003925C4">
      <w:pPr>
        <w:spacing w:line="276" w:lineRule="auto"/>
        <w:rPr>
          <w:rFonts w:cs="Arial"/>
          <w:szCs w:val="20"/>
        </w:rPr>
      </w:pPr>
      <w:r>
        <w:rPr>
          <w:rFonts w:cs="Arial"/>
          <w:szCs w:val="20"/>
        </w:rPr>
        <w:t xml:space="preserve">Revizor </w:t>
      </w:r>
      <w:r w:rsidR="002A3111" w:rsidRPr="00C1651D">
        <w:rPr>
          <w:rFonts w:cs="Arial"/>
          <w:szCs w:val="20"/>
        </w:rPr>
        <w:t>se zavezuje, da bo naročnika sproti obveščal o situacijah, ki bi lahko vplivale na izvršitev pogodbenih obveznosti oz. bi povzročile povečanje stroškov.</w:t>
      </w:r>
    </w:p>
    <w:p w14:paraId="16DCFF0F" w14:textId="77777777" w:rsidR="002A3111" w:rsidRPr="00C1651D" w:rsidRDefault="002A3111" w:rsidP="003925C4">
      <w:pPr>
        <w:spacing w:line="276" w:lineRule="auto"/>
        <w:rPr>
          <w:rFonts w:cs="Arial"/>
          <w:szCs w:val="20"/>
        </w:rPr>
      </w:pPr>
    </w:p>
    <w:p w14:paraId="37318DC2" w14:textId="77777777" w:rsidR="002A3111" w:rsidRDefault="002A3111" w:rsidP="003925C4">
      <w:pPr>
        <w:spacing w:line="276" w:lineRule="auto"/>
        <w:rPr>
          <w:rFonts w:cs="Arial"/>
          <w:szCs w:val="20"/>
        </w:rPr>
      </w:pPr>
      <w:r w:rsidRPr="00C1651D">
        <w:rPr>
          <w:rFonts w:cs="Arial"/>
          <w:szCs w:val="20"/>
        </w:rPr>
        <w:t>V kolikor bi prišlo do zapletenega problema, ki bi zahteval sodelovanje strokovnjaka izven izvajalčeve revizijske hiše, se izvajalec obvezuje, da bo to storil le po naročnikovem predhodnem pisnem soglasju.</w:t>
      </w:r>
    </w:p>
    <w:p w14:paraId="61840412" w14:textId="77777777" w:rsidR="00452472" w:rsidRDefault="00452472" w:rsidP="003925C4">
      <w:pPr>
        <w:spacing w:line="276" w:lineRule="auto"/>
        <w:rPr>
          <w:rFonts w:cs="Arial"/>
          <w:szCs w:val="20"/>
        </w:rPr>
      </w:pPr>
    </w:p>
    <w:p w14:paraId="62E16D46" w14:textId="5C703D0D" w:rsidR="00AB6098" w:rsidRPr="00811100" w:rsidRDefault="00274E32" w:rsidP="003925C4">
      <w:pPr>
        <w:spacing w:line="276" w:lineRule="auto"/>
        <w:rPr>
          <w:rFonts w:cs="Arial"/>
          <w:szCs w:val="20"/>
        </w:rPr>
      </w:pPr>
      <w:r w:rsidRPr="00811100">
        <w:rPr>
          <w:rFonts w:cs="Arial"/>
          <w:szCs w:val="20"/>
        </w:rPr>
        <w:t xml:space="preserve">Revizor je dolžan ravnati v skladu z etičnimi zahtevami, ki veljajo za revidiranje računovodskih izkazov v Sloveniji in revizijo izvajati s ciljem, da pridobi razumno zagotovilo, da računovodski izkazi kot celota ne vsebujejo pomembno napačnih navedb zaradi prevare ali napake ter izdati poročilo Revizorja, ki vsebuje revizijsko mnenje. </w:t>
      </w:r>
    </w:p>
    <w:p w14:paraId="152FEFC8" w14:textId="77777777" w:rsidR="005170F7" w:rsidRPr="00811100" w:rsidRDefault="005170F7" w:rsidP="003925C4">
      <w:pPr>
        <w:spacing w:line="276" w:lineRule="auto"/>
        <w:rPr>
          <w:rFonts w:cs="Arial"/>
          <w:szCs w:val="20"/>
        </w:rPr>
      </w:pPr>
    </w:p>
    <w:p w14:paraId="27DF39A0" w14:textId="0376FA52" w:rsidR="003925C4" w:rsidRPr="00811100" w:rsidRDefault="005170F7" w:rsidP="003925C4">
      <w:pPr>
        <w:spacing w:line="276" w:lineRule="auto"/>
        <w:rPr>
          <w:rFonts w:cs="Arial"/>
          <w:szCs w:val="20"/>
        </w:rPr>
      </w:pPr>
      <w:r w:rsidRPr="00811100">
        <w:rPr>
          <w:rFonts w:cs="Arial"/>
          <w:szCs w:val="20"/>
        </w:rPr>
        <w:t>Revizor bo osnutek revizijskega poročila posredoval članom Uprave, ki bodo podali morebitne komentarje nanj. Po prejemu komentarjev bo revizor izdal končno poročilo.</w:t>
      </w:r>
    </w:p>
    <w:p w14:paraId="06376947" w14:textId="24C807B9" w:rsidR="00C0612E" w:rsidRDefault="00C0612E" w:rsidP="003925C4">
      <w:pPr>
        <w:jc w:val="left"/>
        <w:rPr>
          <w:rFonts w:cs="Arial"/>
          <w:szCs w:val="20"/>
          <w:highlight w:val="cyan"/>
        </w:rPr>
      </w:pPr>
    </w:p>
    <w:p w14:paraId="70073D6F" w14:textId="77777777" w:rsidR="006A30AF" w:rsidRPr="003925C4" w:rsidRDefault="006A30AF" w:rsidP="003925C4">
      <w:pPr>
        <w:jc w:val="left"/>
        <w:rPr>
          <w:rFonts w:cs="Arial"/>
          <w:szCs w:val="20"/>
          <w:highlight w:val="cyan"/>
        </w:rPr>
      </w:pPr>
    </w:p>
    <w:p w14:paraId="3CAD4EFB" w14:textId="55B9DB00" w:rsidR="005170F7" w:rsidRPr="00811100" w:rsidRDefault="005170F7" w:rsidP="003925C4">
      <w:pPr>
        <w:spacing w:line="276" w:lineRule="auto"/>
        <w:jc w:val="center"/>
        <w:rPr>
          <w:rFonts w:cs="Arial"/>
          <w:b/>
          <w:sz w:val="18"/>
        </w:rPr>
      </w:pPr>
      <w:r w:rsidRPr="00811100">
        <w:rPr>
          <w:rFonts w:cs="Arial"/>
          <w:b/>
          <w:sz w:val="18"/>
        </w:rPr>
        <w:lastRenderedPageBreak/>
        <w:t>VII. OBVEZNOSTI  IZVAJALCA V ZVEZI Z DAJANJA ZAGOTOVIL V SKLADU Z MSZ 3000</w:t>
      </w:r>
    </w:p>
    <w:p w14:paraId="5FBBC4A1" w14:textId="77777777" w:rsidR="005170F7" w:rsidRDefault="005170F7" w:rsidP="003925C4">
      <w:pPr>
        <w:spacing w:line="276" w:lineRule="auto"/>
        <w:jc w:val="center"/>
        <w:rPr>
          <w:rFonts w:cs="Arial"/>
          <w:bCs/>
          <w:szCs w:val="20"/>
        </w:rPr>
      </w:pPr>
    </w:p>
    <w:p w14:paraId="2F43B77A" w14:textId="7A8BCCF1" w:rsidR="00BF182E" w:rsidRPr="00BF182E" w:rsidRDefault="00BF182E" w:rsidP="003925C4">
      <w:pPr>
        <w:spacing w:line="276" w:lineRule="auto"/>
        <w:jc w:val="center"/>
        <w:rPr>
          <w:rFonts w:cs="Arial"/>
          <w:b/>
          <w:szCs w:val="20"/>
        </w:rPr>
      </w:pPr>
      <w:r w:rsidRPr="00BF182E">
        <w:rPr>
          <w:rFonts w:cs="Arial"/>
          <w:b/>
          <w:szCs w:val="20"/>
        </w:rPr>
        <w:t>12. člen</w:t>
      </w:r>
    </w:p>
    <w:p w14:paraId="33D16C50" w14:textId="77777777" w:rsidR="00BF182E" w:rsidRPr="00811100" w:rsidRDefault="00BF182E" w:rsidP="003925C4">
      <w:pPr>
        <w:spacing w:line="276" w:lineRule="auto"/>
        <w:jc w:val="center"/>
        <w:rPr>
          <w:rFonts w:cs="Arial"/>
          <w:bCs/>
          <w:szCs w:val="20"/>
        </w:rPr>
      </w:pPr>
    </w:p>
    <w:p w14:paraId="41733F56" w14:textId="77777777" w:rsidR="005170F7" w:rsidRPr="00811100" w:rsidRDefault="005170F7" w:rsidP="003925C4">
      <w:pPr>
        <w:spacing w:line="276" w:lineRule="auto"/>
        <w:jc w:val="left"/>
        <w:rPr>
          <w:rFonts w:cs="Arial"/>
          <w:bCs/>
          <w:szCs w:val="20"/>
        </w:rPr>
      </w:pPr>
      <w:r w:rsidRPr="00811100">
        <w:rPr>
          <w:rFonts w:cs="Arial"/>
          <w:bCs/>
          <w:szCs w:val="20"/>
        </w:rPr>
        <w:t>Namen posla dajanja zagotovil je pridobiti sprejemljivo zagotovilo o tem, da informacije o obravnavani zadevi ne vsebujejo pomembne napačne navedbe in izdati pisno poročilo o ugotovitvah.</w:t>
      </w:r>
    </w:p>
    <w:p w14:paraId="7D51A0D4" w14:textId="77777777" w:rsidR="005170F7" w:rsidRPr="00811100" w:rsidRDefault="005170F7" w:rsidP="003925C4">
      <w:pPr>
        <w:spacing w:line="276" w:lineRule="auto"/>
        <w:jc w:val="left"/>
        <w:rPr>
          <w:rFonts w:cs="Arial"/>
          <w:bCs/>
          <w:szCs w:val="20"/>
        </w:rPr>
      </w:pPr>
    </w:p>
    <w:p w14:paraId="3F93D602" w14:textId="77777777" w:rsidR="005170F7" w:rsidRDefault="005170F7" w:rsidP="003925C4">
      <w:pPr>
        <w:spacing w:line="276" w:lineRule="auto"/>
        <w:rPr>
          <w:rFonts w:cs="Arial"/>
          <w:szCs w:val="20"/>
        </w:rPr>
      </w:pPr>
      <w:r w:rsidRPr="00811100">
        <w:rPr>
          <w:rFonts w:cs="Arial"/>
          <w:szCs w:val="20"/>
        </w:rPr>
        <w:t>Revizor bo osnutek revizijskega poročila posredoval članom Uprave, ki bodo podali morebitne komentarje nanj. Po prejemu komentarjev bo revizor izdal končno poročilo.</w:t>
      </w:r>
    </w:p>
    <w:p w14:paraId="6AD65CA6" w14:textId="77777777" w:rsidR="005170F7" w:rsidRDefault="005170F7" w:rsidP="003925C4">
      <w:pPr>
        <w:spacing w:line="276" w:lineRule="auto"/>
        <w:rPr>
          <w:rFonts w:cs="Arial"/>
          <w:szCs w:val="20"/>
        </w:rPr>
      </w:pPr>
    </w:p>
    <w:p w14:paraId="2C5DFF20" w14:textId="77777777" w:rsidR="00EC50FB" w:rsidRDefault="00EC50FB" w:rsidP="003925C4">
      <w:pPr>
        <w:spacing w:line="276" w:lineRule="auto"/>
        <w:rPr>
          <w:rFonts w:cs="Arial"/>
          <w:szCs w:val="20"/>
        </w:rPr>
      </w:pPr>
    </w:p>
    <w:p w14:paraId="08331025" w14:textId="5613658B" w:rsidR="00EC50FB" w:rsidRDefault="005170F7" w:rsidP="00C0612E">
      <w:pPr>
        <w:spacing w:line="276" w:lineRule="auto"/>
        <w:jc w:val="center"/>
        <w:rPr>
          <w:rFonts w:cs="Arial"/>
          <w:szCs w:val="20"/>
        </w:rPr>
      </w:pPr>
      <w:r w:rsidRPr="00C1651D">
        <w:rPr>
          <w:rFonts w:cs="Arial"/>
          <w:b/>
          <w:sz w:val="18"/>
        </w:rPr>
        <w:t>V</w:t>
      </w:r>
      <w:r w:rsidR="000A78EC">
        <w:rPr>
          <w:rFonts w:cs="Arial"/>
          <w:b/>
          <w:sz w:val="18"/>
        </w:rPr>
        <w:t>I</w:t>
      </w:r>
      <w:r w:rsidRPr="00C1651D">
        <w:rPr>
          <w:rFonts w:cs="Arial"/>
          <w:b/>
          <w:sz w:val="18"/>
        </w:rPr>
        <w:t>I</w:t>
      </w:r>
      <w:r>
        <w:rPr>
          <w:rFonts w:cs="Arial"/>
          <w:b/>
          <w:sz w:val="18"/>
        </w:rPr>
        <w:t>I</w:t>
      </w:r>
      <w:r w:rsidRPr="00C1651D">
        <w:rPr>
          <w:rFonts w:cs="Arial"/>
          <w:b/>
          <w:sz w:val="18"/>
        </w:rPr>
        <w:t xml:space="preserve">. </w:t>
      </w:r>
      <w:r>
        <w:rPr>
          <w:rFonts w:cs="Arial"/>
          <w:b/>
          <w:sz w:val="18"/>
        </w:rPr>
        <w:t xml:space="preserve">OBVEZNOST </w:t>
      </w:r>
      <w:r w:rsidR="00EC50FB">
        <w:rPr>
          <w:rFonts w:cs="Arial"/>
          <w:b/>
          <w:sz w:val="18"/>
        </w:rPr>
        <w:t>NAROČNIKA</w:t>
      </w:r>
    </w:p>
    <w:p w14:paraId="3D780F13" w14:textId="77777777" w:rsidR="00274E32" w:rsidRPr="00C1651D" w:rsidRDefault="00274E32" w:rsidP="00C0612E">
      <w:pPr>
        <w:spacing w:line="276" w:lineRule="auto"/>
        <w:rPr>
          <w:rFonts w:cs="Arial"/>
          <w:szCs w:val="20"/>
        </w:rPr>
      </w:pPr>
    </w:p>
    <w:p w14:paraId="6E1F2B21" w14:textId="66B73DFB" w:rsidR="002A3111" w:rsidRPr="00C1651D" w:rsidRDefault="00AB1603" w:rsidP="00C0612E">
      <w:pPr>
        <w:spacing w:line="276" w:lineRule="auto"/>
        <w:jc w:val="center"/>
        <w:rPr>
          <w:rFonts w:cs="Arial"/>
          <w:b/>
          <w:szCs w:val="20"/>
        </w:rPr>
      </w:pPr>
      <w:r>
        <w:rPr>
          <w:rFonts w:cs="Arial"/>
          <w:b/>
          <w:szCs w:val="20"/>
        </w:rPr>
        <w:t>1</w:t>
      </w:r>
      <w:r w:rsidR="00BF182E">
        <w:rPr>
          <w:rFonts w:cs="Arial"/>
          <w:b/>
          <w:szCs w:val="20"/>
        </w:rPr>
        <w:t>3</w:t>
      </w:r>
      <w:r w:rsidR="002A3111" w:rsidRPr="00C1651D">
        <w:rPr>
          <w:rFonts w:cs="Arial"/>
          <w:b/>
          <w:szCs w:val="20"/>
        </w:rPr>
        <w:t>. člen</w:t>
      </w:r>
    </w:p>
    <w:p w14:paraId="3CC673F8" w14:textId="77777777" w:rsidR="002A3111" w:rsidRPr="00C1651D" w:rsidRDefault="002A3111" w:rsidP="00C0612E">
      <w:pPr>
        <w:spacing w:line="276" w:lineRule="auto"/>
        <w:rPr>
          <w:rFonts w:cs="Arial"/>
          <w:lang w:eastAsia="sl-SI"/>
        </w:rPr>
      </w:pPr>
    </w:p>
    <w:p w14:paraId="245BC8FD" w14:textId="77777777" w:rsidR="002A3111" w:rsidRPr="00C1651D" w:rsidRDefault="002A3111" w:rsidP="00C0612E">
      <w:pPr>
        <w:spacing w:line="276" w:lineRule="auto"/>
        <w:rPr>
          <w:rFonts w:cs="Arial"/>
          <w:lang w:eastAsia="sl-SI"/>
        </w:rPr>
      </w:pPr>
      <w:r w:rsidRPr="00C1651D">
        <w:rPr>
          <w:rFonts w:cs="Arial"/>
          <w:lang w:eastAsia="sl-SI"/>
        </w:rPr>
        <w:t>Naročnik se zavezuje, da bo izvajalcu v dogovorjenih rokih posredoval na vpogled vse podatke, spise in listine, ki se nanašajo na njegovo poslovanje, ter so predmet revidiranja. Prav tako bo posredoval vsa pojasnila ter informacije, ki so nujne za revidiranje.</w:t>
      </w:r>
    </w:p>
    <w:p w14:paraId="703A47DB" w14:textId="77777777" w:rsidR="002A3111" w:rsidRPr="00C1651D" w:rsidRDefault="002A3111" w:rsidP="00C0612E">
      <w:pPr>
        <w:spacing w:line="276" w:lineRule="auto"/>
        <w:rPr>
          <w:rFonts w:cs="Arial"/>
          <w:lang w:eastAsia="sl-SI"/>
        </w:rPr>
      </w:pPr>
    </w:p>
    <w:p w14:paraId="06E3945F" w14:textId="77777777" w:rsidR="002A3111" w:rsidRPr="00C1651D" w:rsidRDefault="002A3111" w:rsidP="00C0612E">
      <w:pPr>
        <w:spacing w:line="276" w:lineRule="auto"/>
        <w:rPr>
          <w:rFonts w:cs="Arial"/>
          <w:lang w:eastAsia="sl-SI"/>
        </w:rPr>
      </w:pPr>
      <w:r w:rsidRPr="00C1651D">
        <w:rPr>
          <w:rFonts w:cs="Arial"/>
          <w:lang w:eastAsia="sl-SI"/>
        </w:rPr>
        <w:t>Naročnik se zavezuje, da bo revizorjem zagotovil ustrezne delovne pogoje.</w:t>
      </w:r>
    </w:p>
    <w:p w14:paraId="63BFC512" w14:textId="77777777" w:rsidR="002A3111" w:rsidRPr="00C1651D" w:rsidRDefault="002A3111" w:rsidP="00C0612E">
      <w:pPr>
        <w:spacing w:line="276" w:lineRule="auto"/>
        <w:rPr>
          <w:rFonts w:cs="Arial"/>
          <w:lang w:eastAsia="sl-SI"/>
        </w:rPr>
      </w:pPr>
    </w:p>
    <w:p w14:paraId="4EF82518" w14:textId="77777777" w:rsidR="002A3111" w:rsidRDefault="002A3111" w:rsidP="00C0612E">
      <w:pPr>
        <w:spacing w:line="276" w:lineRule="auto"/>
        <w:rPr>
          <w:rFonts w:cs="Arial"/>
          <w:lang w:eastAsia="sl-SI"/>
        </w:rPr>
      </w:pPr>
      <w:r w:rsidRPr="00C1651D">
        <w:rPr>
          <w:rFonts w:cs="Arial"/>
          <w:lang w:eastAsia="sl-SI"/>
        </w:rPr>
        <w:t>Naročnik se zavezuje, da bo tekoče spremljal izvajanje pogodbenih del in da bo izvajalca sproti obveščal o vseh spremembah in omejitvah, ki bi lahko vplivale na področja, ki jih bo preizkušal.</w:t>
      </w:r>
    </w:p>
    <w:p w14:paraId="7DE3D746" w14:textId="77777777" w:rsidR="000A78EC" w:rsidRDefault="000A78EC" w:rsidP="00C0612E">
      <w:pPr>
        <w:spacing w:line="276" w:lineRule="auto"/>
        <w:rPr>
          <w:rFonts w:cs="Arial"/>
          <w:lang w:eastAsia="sl-SI"/>
        </w:rPr>
      </w:pPr>
    </w:p>
    <w:p w14:paraId="36C7657E" w14:textId="3263F7DF" w:rsidR="000A78EC" w:rsidRPr="00811100" w:rsidRDefault="000A78EC" w:rsidP="00C0612E">
      <w:pPr>
        <w:spacing w:line="276" w:lineRule="auto"/>
        <w:rPr>
          <w:rFonts w:cs="Arial"/>
          <w:lang w:eastAsia="sl-SI"/>
        </w:rPr>
      </w:pPr>
      <w:r w:rsidRPr="00811100">
        <w:rPr>
          <w:rFonts w:cs="Arial"/>
          <w:lang w:eastAsia="sl-SI"/>
        </w:rPr>
        <w:t>Naročnik potrjuje, da bodo računovodski izkaz pripravljeni v skladu z Zakonom o računovodstvu in predpisi, ki temeljijo na njegovi podlagi, vključno s kodeksom računovodskih načel in Slovenskimi računovodskimi standardi.</w:t>
      </w:r>
    </w:p>
    <w:p w14:paraId="20B3F697" w14:textId="77777777" w:rsidR="002A3111" w:rsidRPr="00811100" w:rsidRDefault="002A3111" w:rsidP="00C0612E">
      <w:pPr>
        <w:spacing w:line="276" w:lineRule="auto"/>
        <w:rPr>
          <w:rFonts w:cs="Arial"/>
          <w:szCs w:val="20"/>
        </w:rPr>
      </w:pPr>
    </w:p>
    <w:p w14:paraId="07D8F364" w14:textId="0C450086" w:rsidR="00C0612E" w:rsidRDefault="00EC50FB" w:rsidP="00C0612E">
      <w:pPr>
        <w:spacing w:line="276" w:lineRule="auto"/>
        <w:rPr>
          <w:rFonts w:cs="Arial"/>
          <w:bCs/>
          <w:szCs w:val="20"/>
        </w:rPr>
      </w:pPr>
      <w:r w:rsidRPr="00811100">
        <w:rPr>
          <w:rFonts w:cs="Arial"/>
          <w:bCs/>
          <w:szCs w:val="20"/>
        </w:rPr>
        <w:t xml:space="preserve">Naročnik </w:t>
      </w:r>
      <w:r w:rsidR="000A78EC" w:rsidRPr="00811100">
        <w:rPr>
          <w:rFonts w:cs="Arial"/>
          <w:bCs/>
          <w:szCs w:val="20"/>
        </w:rPr>
        <w:t>bo</w:t>
      </w:r>
      <w:r w:rsidRPr="00811100">
        <w:rPr>
          <w:rFonts w:cs="Arial"/>
          <w:bCs/>
          <w:szCs w:val="20"/>
        </w:rPr>
        <w:t xml:space="preserve"> na zahtevo revizorja zagotovi</w:t>
      </w:r>
      <w:r w:rsidR="003925C4" w:rsidRPr="00811100">
        <w:rPr>
          <w:rFonts w:cs="Arial"/>
          <w:bCs/>
          <w:szCs w:val="20"/>
        </w:rPr>
        <w:t>l</w:t>
      </w:r>
      <w:r w:rsidRPr="00811100">
        <w:rPr>
          <w:rFonts w:cs="Arial"/>
          <w:bCs/>
          <w:szCs w:val="20"/>
        </w:rPr>
        <w:t xml:space="preserve"> »dopis s poslovodskimi predstavitvami«, ki ga podpiše Uprava.</w:t>
      </w:r>
    </w:p>
    <w:p w14:paraId="348450E5" w14:textId="77777777" w:rsidR="00C0612E" w:rsidRDefault="00C0612E" w:rsidP="00C0612E">
      <w:pPr>
        <w:spacing w:line="276" w:lineRule="auto"/>
        <w:jc w:val="left"/>
        <w:rPr>
          <w:rFonts w:cs="Arial"/>
          <w:bCs/>
          <w:szCs w:val="20"/>
        </w:rPr>
      </w:pPr>
    </w:p>
    <w:p w14:paraId="01CBEE33" w14:textId="77777777" w:rsidR="00EC50FB" w:rsidRPr="00EC50FB" w:rsidRDefault="00EC50FB" w:rsidP="00C0612E">
      <w:pPr>
        <w:spacing w:line="276" w:lineRule="auto"/>
        <w:jc w:val="left"/>
        <w:rPr>
          <w:rFonts w:cs="Arial"/>
          <w:bCs/>
          <w:szCs w:val="20"/>
        </w:rPr>
      </w:pPr>
    </w:p>
    <w:p w14:paraId="3825F9BA" w14:textId="27444DB3" w:rsidR="00274E32" w:rsidRPr="00274E32" w:rsidRDefault="00EC50FB" w:rsidP="00C0612E">
      <w:pPr>
        <w:spacing w:line="276" w:lineRule="auto"/>
        <w:jc w:val="center"/>
        <w:rPr>
          <w:rFonts w:cs="Arial"/>
          <w:b/>
          <w:sz w:val="18"/>
        </w:rPr>
      </w:pPr>
      <w:r>
        <w:rPr>
          <w:rFonts w:cs="Arial"/>
          <w:b/>
          <w:sz w:val="18"/>
        </w:rPr>
        <w:t xml:space="preserve">IX. </w:t>
      </w:r>
      <w:r w:rsidR="00274E32" w:rsidRPr="00C1651D">
        <w:rPr>
          <w:rFonts w:cs="Arial"/>
          <w:b/>
          <w:sz w:val="18"/>
        </w:rPr>
        <w:t>POGODBENE KAZNI</w:t>
      </w:r>
    </w:p>
    <w:p w14:paraId="66688D54" w14:textId="77777777" w:rsidR="00274E32" w:rsidRDefault="00274E32" w:rsidP="00C0612E">
      <w:pPr>
        <w:spacing w:line="276" w:lineRule="auto"/>
        <w:jc w:val="center"/>
        <w:rPr>
          <w:rFonts w:cs="Arial"/>
          <w:b/>
          <w:szCs w:val="20"/>
        </w:rPr>
      </w:pPr>
    </w:p>
    <w:p w14:paraId="4EA0DB61" w14:textId="6D4D9CD2" w:rsidR="002A3111" w:rsidRPr="00C1651D" w:rsidRDefault="00AB1603" w:rsidP="00C0612E">
      <w:pPr>
        <w:spacing w:line="276" w:lineRule="auto"/>
        <w:jc w:val="center"/>
        <w:rPr>
          <w:rFonts w:cs="Arial"/>
          <w:b/>
          <w:szCs w:val="20"/>
        </w:rPr>
      </w:pPr>
      <w:r>
        <w:rPr>
          <w:rFonts w:cs="Arial"/>
          <w:b/>
          <w:szCs w:val="20"/>
        </w:rPr>
        <w:t>1</w:t>
      </w:r>
      <w:r w:rsidR="00BF182E">
        <w:rPr>
          <w:rFonts w:cs="Arial"/>
          <w:b/>
          <w:szCs w:val="20"/>
        </w:rPr>
        <w:t>4</w:t>
      </w:r>
      <w:r w:rsidR="002A3111" w:rsidRPr="00C1651D">
        <w:rPr>
          <w:rFonts w:cs="Arial"/>
          <w:b/>
          <w:szCs w:val="20"/>
        </w:rPr>
        <w:t>. člen</w:t>
      </w:r>
    </w:p>
    <w:p w14:paraId="0C0CF8E6" w14:textId="77777777" w:rsidR="002A3111" w:rsidRPr="00C1651D" w:rsidRDefault="002A3111" w:rsidP="00C0612E">
      <w:pPr>
        <w:spacing w:line="276" w:lineRule="auto"/>
        <w:rPr>
          <w:rFonts w:cs="Arial"/>
          <w:szCs w:val="20"/>
        </w:rPr>
      </w:pPr>
    </w:p>
    <w:p w14:paraId="68B54F2B" w14:textId="77777777" w:rsidR="002A3111" w:rsidRPr="00C1651D" w:rsidRDefault="002A3111" w:rsidP="00C0612E">
      <w:pPr>
        <w:spacing w:line="276" w:lineRule="auto"/>
        <w:rPr>
          <w:rFonts w:cs="Arial"/>
          <w:szCs w:val="20"/>
        </w:rPr>
      </w:pPr>
      <w:r w:rsidRPr="00C1651D">
        <w:rPr>
          <w:rFonts w:cs="Arial"/>
          <w:szCs w:val="20"/>
        </w:rPr>
        <w:t>Kadar se izvajalec po lastni krivdi ne drži s to pogodbo dogovorjenih rokov izvedbe storitev, sme naročnik za vsak dan zamude zahtevati plačilo pogodbene kazni v višini 5 promilov od vrednosti storitev, ki predstavljajo funkcionalno celoto, vendar ne več kot  5 procentov od celotne pogodbene vrednosti.</w:t>
      </w:r>
    </w:p>
    <w:p w14:paraId="0EAB06A1" w14:textId="77777777" w:rsidR="002A3111" w:rsidRPr="00C1651D" w:rsidRDefault="002A3111" w:rsidP="00C0612E">
      <w:pPr>
        <w:spacing w:line="276" w:lineRule="auto"/>
        <w:rPr>
          <w:rFonts w:cs="Arial"/>
          <w:szCs w:val="20"/>
        </w:rPr>
      </w:pPr>
    </w:p>
    <w:p w14:paraId="522A1871" w14:textId="77777777" w:rsidR="002A3111" w:rsidRPr="00C1651D" w:rsidRDefault="002A3111" w:rsidP="00C0612E">
      <w:pPr>
        <w:spacing w:line="276" w:lineRule="auto"/>
        <w:rPr>
          <w:rFonts w:cs="Arial"/>
          <w:szCs w:val="20"/>
        </w:rPr>
      </w:pPr>
      <w:r w:rsidRPr="00C1651D">
        <w:rPr>
          <w:rFonts w:cs="Arial"/>
          <w:szCs w:val="20"/>
        </w:rPr>
        <w:t xml:space="preserve">V primeru, da škoda, ki je nastala zaradi neizvršitve del v skladu s to pogodbo, presega znesek pogodbene kazni, lahko naročnik zahteva poleg pogodbene kazni še razliko do popolne odškodnine. </w:t>
      </w:r>
    </w:p>
    <w:p w14:paraId="33F88B9B" w14:textId="77777777" w:rsidR="002A3111" w:rsidRPr="00C1651D" w:rsidRDefault="002A3111" w:rsidP="00C0612E">
      <w:pPr>
        <w:spacing w:line="276" w:lineRule="auto"/>
        <w:rPr>
          <w:rFonts w:cs="Arial"/>
          <w:szCs w:val="20"/>
        </w:rPr>
      </w:pPr>
    </w:p>
    <w:p w14:paraId="61108A01" w14:textId="77777777" w:rsidR="002A3111" w:rsidRPr="00C1651D" w:rsidRDefault="002A3111" w:rsidP="00C0612E">
      <w:pPr>
        <w:spacing w:line="276" w:lineRule="auto"/>
        <w:rPr>
          <w:rFonts w:cs="Arial"/>
          <w:szCs w:val="20"/>
        </w:rPr>
      </w:pPr>
      <w:r w:rsidRPr="00C1651D">
        <w:rPr>
          <w:rFonts w:cs="Arial"/>
          <w:szCs w:val="20"/>
        </w:rPr>
        <w:t xml:space="preserve">Naročnik ne more zahtevati hkrati izplačila pogodbene kazni in odškodnine, oziroma lahko za isto kršitev zahteva odškodnino le za tisti del škode, ki presega znesek pogodbene kazni. </w:t>
      </w:r>
    </w:p>
    <w:p w14:paraId="7E4D3AFC" w14:textId="77777777" w:rsidR="00BF31DC" w:rsidRDefault="00BF31DC" w:rsidP="00C0612E">
      <w:pPr>
        <w:spacing w:line="276" w:lineRule="auto"/>
        <w:rPr>
          <w:rFonts w:cs="Arial"/>
          <w:b/>
          <w:sz w:val="18"/>
        </w:rPr>
      </w:pPr>
    </w:p>
    <w:p w14:paraId="7A48D52F" w14:textId="77777777" w:rsidR="00BF31DC" w:rsidRPr="00C1651D" w:rsidRDefault="00BF31DC" w:rsidP="00C0612E">
      <w:pPr>
        <w:spacing w:line="276" w:lineRule="auto"/>
        <w:rPr>
          <w:rFonts w:cs="Arial"/>
          <w:b/>
          <w:sz w:val="18"/>
        </w:rPr>
      </w:pPr>
    </w:p>
    <w:p w14:paraId="4246AD0D" w14:textId="092C2D36" w:rsidR="002A3111" w:rsidRPr="00C1651D" w:rsidRDefault="000A78EC" w:rsidP="00C0612E">
      <w:pPr>
        <w:spacing w:line="276" w:lineRule="auto"/>
        <w:jc w:val="center"/>
        <w:rPr>
          <w:rFonts w:cs="Arial"/>
          <w:b/>
          <w:sz w:val="18"/>
        </w:rPr>
      </w:pPr>
      <w:r>
        <w:rPr>
          <w:rFonts w:cs="Arial"/>
          <w:b/>
          <w:sz w:val="18"/>
        </w:rPr>
        <w:t xml:space="preserve">X. </w:t>
      </w:r>
      <w:r w:rsidR="002A3111" w:rsidRPr="00C1651D">
        <w:rPr>
          <w:rFonts w:cs="Arial"/>
          <w:b/>
          <w:sz w:val="18"/>
        </w:rPr>
        <w:t xml:space="preserve"> POSLOVNA SKRIVNOST</w:t>
      </w:r>
    </w:p>
    <w:p w14:paraId="2C69929B" w14:textId="77777777" w:rsidR="002A3111" w:rsidRPr="00C1651D" w:rsidRDefault="002A3111" w:rsidP="00C0612E">
      <w:pPr>
        <w:spacing w:line="276" w:lineRule="auto"/>
        <w:rPr>
          <w:rFonts w:cs="Arial"/>
        </w:rPr>
      </w:pPr>
    </w:p>
    <w:p w14:paraId="692A17B4" w14:textId="13898640" w:rsidR="002A3111" w:rsidRPr="00C1651D" w:rsidRDefault="00AB1603" w:rsidP="00C0612E">
      <w:pPr>
        <w:spacing w:line="276" w:lineRule="auto"/>
        <w:jc w:val="center"/>
        <w:rPr>
          <w:rFonts w:cs="Arial"/>
          <w:b/>
          <w:szCs w:val="20"/>
        </w:rPr>
      </w:pPr>
      <w:r>
        <w:rPr>
          <w:rFonts w:cs="Arial"/>
          <w:b/>
          <w:szCs w:val="20"/>
        </w:rPr>
        <w:t>1</w:t>
      </w:r>
      <w:r w:rsidR="00BF182E">
        <w:rPr>
          <w:rFonts w:cs="Arial"/>
          <w:b/>
          <w:szCs w:val="20"/>
        </w:rPr>
        <w:t>5</w:t>
      </w:r>
      <w:r w:rsidR="002A3111" w:rsidRPr="00C1651D">
        <w:rPr>
          <w:rFonts w:cs="Arial"/>
          <w:b/>
          <w:szCs w:val="20"/>
        </w:rPr>
        <w:t>. člen</w:t>
      </w:r>
    </w:p>
    <w:p w14:paraId="0EDC349A" w14:textId="77777777" w:rsidR="002A3111" w:rsidRPr="00C1651D" w:rsidRDefault="002A3111" w:rsidP="00C0612E">
      <w:pPr>
        <w:spacing w:line="276" w:lineRule="auto"/>
        <w:rPr>
          <w:rFonts w:cs="Arial"/>
        </w:rPr>
      </w:pPr>
    </w:p>
    <w:p w14:paraId="33BE97BC" w14:textId="6B53018C" w:rsidR="00923CB1" w:rsidRPr="00C1651D" w:rsidRDefault="00923CB1" w:rsidP="00C0612E">
      <w:pPr>
        <w:spacing w:line="276" w:lineRule="auto"/>
        <w:rPr>
          <w:rFonts w:cs="Arial"/>
          <w:color w:val="000000"/>
          <w:szCs w:val="20"/>
        </w:rPr>
      </w:pPr>
      <w:r w:rsidRPr="00C1651D">
        <w:rPr>
          <w:rFonts w:cs="Arial"/>
          <w:color w:val="000000"/>
          <w:szCs w:val="20"/>
        </w:rPr>
        <w:t xml:space="preserve">Z osebnimi podatki, do katerih bo imel dostop zaradi narave dela pri izvrševanju pogodbenih obveznosti, bo </w:t>
      </w:r>
      <w:r w:rsidR="00695D8B" w:rsidRPr="00C1651D">
        <w:rPr>
          <w:rFonts w:cs="Arial"/>
          <w:color w:val="000000"/>
          <w:szCs w:val="20"/>
        </w:rPr>
        <w:t>izvajalec</w:t>
      </w:r>
      <w:r w:rsidRPr="00C1651D">
        <w:rPr>
          <w:rFonts w:cs="Arial"/>
          <w:color w:val="000000"/>
          <w:szCs w:val="20"/>
        </w:rPr>
        <w:t xml:space="preserve"> ravnal po določilih Splošne uredbe o varstvu podatkov (GDPR) oz. Uredbe (EU) 2016/679 Evropskega parlamenta in Sveta z dne 27. 04. 2016 o varstvu posameznikov pri obdelavi osebnih podatkov in o prostem pretoku takih podatkov ter o razveljavitvi Direktive 95/46/ES in po določilih Zakona o varovanju osebnih podatkov (Uradni list RS, št. </w:t>
      </w:r>
      <w:r w:rsidR="00710384">
        <w:rPr>
          <w:rFonts w:cs="Arial"/>
          <w:color w:val="000000"/>
          <w:szCs w:val="20"/>
        </w:rPr>
        <w:t>163/22</w:t>
      </w:r>
      <w:r w:rsidRPr="00C1651D">
        <w:rPr>
          <w:rFonts w:cs="Arial"/>
          <w:color w:val="000000"/>
          <w:szCs w:val="20"/>
        </w:rPr>
        <w:t xml:space="preserve"> – ZVOP-</w:t>
      </w:r>
      <w:r w:rsidR="00710384">
        <w:rPr>
          <w:rFonts w:cs="Arial"/>
          <w:color w:val="000000"/>
          <w:szCs w:val="20"/>
        </w:rPr>
        <w:t>2</w:t>
      </w:r>
      <w:r w:rsidRPr="00C1651D">
        <w:rPr>
          <w:rFonts w:cs="Arial"/>
          <w:color w:val="000000"/>
          <w:szCs w:val="20"/>
        </w:rPr>
        <w:t>).</w:t>
      </w:r>
    </w:p>
    <w:p w14:paraId="46524280" w14:textId="77777777" w:rsidR="00824CEE" w:rsidRPr="00C1651D" w:rsidRDefault="00824CEE" w:rsidP="00C0612E">
      <w:pPr>
        <w:spacing w:line="276" w:lineRule="auto"/>
        <w:rPr>
          <w:bCs/>
          <w:szCs w:val="20"/>
        </w:rPr>
      </w:pPr>
    </w:p>
    <w:p w14:paraId="30DAB41D" w14:textId="4E31BC64" w:rsidR="002A3111" w:rsidRPr="00C1651D" w:rsidRDefault="002A3111" w:rsidP="00C0612E">
      <w:pPr>
        <w:spacing w:line="276" w:lineRule="auto"/>
        <w:rPr>
          <w:bCs/>
          <w:szCs w:val="20"/>
        </w:rPr>
      </w:pPr>
      <w:r w:rsidRPr="00C1651D">
        <w:rPr>
          <w:bCs/>
          <w:szCs w:val="20"/>
        </w:rPr>
        <w:t>Naročnik pooblašča izvajalca za uporabo predanih podatkov izključno v namene, ki so potrebni za izvajanje te pogodbe.</w:t>
      </w:r>
    </w:p>
    <w:p w14:paraId="513C90E7" w14:textId="77777777" w:rsidR="002A3111" w:rsidRPr="00C1651D" w:rsidRDefault="002A3111" w:rsidP="00C0612E">
      <w:pPr>
        <w:spacing w:line="276" w:lineRule="auto"/>
        <w:rPr>
          <w:szCs w:val="20"/>
        </w:rPr>
      </w:pPr>
    </w:p>
    <w:p w14:paraId="1B8FDBFD" w14:textId="77777777" w:rsidR="002A3111" w:rsidRPr="0031296F" w:rsidRDefault="002A3111" w:rsidP="00C0612E">
      <w:pPr>
        <w:spacing w:line="276" w:lineRule="auto"/>
      </w:pPr>
      <w:r w:rsidRPr="0031296F">
        <w:t>Pogodbeni stranki bosta ob podpisu te pogodbe podpisali tudi Dogovor o varovanju poslovne skrivnosti, ki predstavlja Prilogo 1 k tej pogodbi.</w:t>
      </w:r>
    </w:p>
    <w:p w14:paraId="78F74C3A" w14:textId="77777777" w:rsidR="002A3111" w:rsidRPr="00C1651D" w:rsidRDefault="002A3111" w:rsidP="00C0612E">
      <w:pPr>
        <w:spacing w:line="276" w:lineRule="auto"/>
        <w:rPr>
          <w:lang w:eastAsia="sl-SI"/>
        </w:rPr>
      </w:pPr>
    </w:p>
    <w:p w14:paraId="46CE4C80" w14:textId="77777777" w:rsidR="001D15DB" w:rsidRPr="00C1651D" w:rsidRDefault="002A3111" w:rsidP="00C0612E">
      <w:pPr>
        <w:spacing w:line="276" w:lineRule="auto"/>
        <w:rPr>
          <w:szCs w:val="20"/>
          <w:lang w:eastAsia="sl-SI"/>
        </w:rPr>
      </w:pPr>
      <w:r w:rsidRPr="00C1651D">
        <w:rPr>
          <w:szCs w:val="20"/>
          <w:lang w:eastAsia="sl-SI"/>
        </w:rPr>
        <w:t>Določila tega člena veljajo tudi po prenehanj</w:t>
      </w:r>
      <w:r w:rsidR="00824CEE" w:rsidRPr="00C1651D">
        <w:rPr>
          <w:szCs w:val="20"/>
          <w:lang w:eastAsia="sl-SI"/>
        </w:rPr>
        <w:t>u</w:t>
      </w:r>
      <w:r w:rsidRPr="00C1651D">
        <w:rPr>
          <w:szCs w:val="20"/>
          <w:lang w:eastAsia="sl-SI"/>
        </w:rPr>
        <w:t xml:space="preserve"> veljavnosti te pogodbe. </w:t>
      </w:r>
    </w:p>
    <w:p w14:paraId="74A61B10" w14:textId="77777777" w:rsidR="002D4589" w:rsidRDefault="002D4589" w:rsidP="00C0612E">
      <w:pPr>
        <w:spacing w:line="276" w:lineRule="auto"/>
        <w:rPr>
          <w:szCs w:val="20"/>
          <w:lang w:eastAsia="sl-SI"/>
        </w:rPr>
      </w:pPr>
    </w:p>
    <w:p w14:paraId="12079B89" w14:textId="77777777" w:rsidR="002D4589" w:rsidRPr="00C1651D" w:rsidRDefault="002D4589" w:rsidP="00C0612E">
      <w:pPr>
        <w:spacing w:line="276" w:lineRule="auto"/>
        <w:rPr>
          <w:szCs w:val="20"/>
          <w:lang w:eastAsia="sl-SI"/>
        </w:rPr>
      </w:pPr>
    </w:p>
    <w:p w14:paraId="6229E3D6" w14:textId="0945C6A5" w:rsidR="002A3111" w:rsidRPr="00C1651D" w:rsidRDefault="000A78EC" w:rsidP="00C0612E">
      <w:pPr>
        <w:spacing w:line="276" w:lineRule="auto"/>
        <w:jc w:val="center"/>
        <w:rPr>
          <w:rFonts w:cs="Arial"/>
          <w:b/>
          <w:sz w:val="18"/>
        </w:rPr>
      </w:pPr>
      <w:r>
        <w:rPr>
          <w:rFonts w:cs="Arial"/>
          <w:b/>
          <w:sz w:val="18"/>
        </w:rPr>
        <w:t>XI</w:t>
      </w:r>
      <w:r w:rsidR="002A3111" w:rsidRPr="00C1651D">
        <w:rPr>
          <w:rFonts w:cs="Arial"/>
          <w:b/>
          <w:sz w:val="18"/>
        </w:rPr>
        <w:t>. SPREMEMBE POGODBE</w:t>
      </w:r>
    </w:p>
    <w:p w14:paraId="07262260" w14:textId="77777777" w:rsidR="002A3111" w:rsidRPr="00C1651D" w:rsidRDefault="002A3111" w:rsidP="00C0612E">
      <w:pPr>
        <w:spacing w:line="276" w:lineRule="auto"/>
        <w:jc w:val="center"/>
        <w:rPr>
          <w:rFonts w:cs="Arial"/>
          <w:b/>
          <w:sz w:val="18"/>
        </w:rPr>
      </w:pPr>
    </w:p>
    <w:p w14:paraId="5D016F00" w14:textId="190EF5CA" w:rsidR="002A3111" w:rsidRPr="00C1651D" w:rsidRDefault="00AB1603" w:rsidP="00C0612E">
      <w:pPr>
        <w:spacing w:line="276" w:lineRule="auto"/>
        <w:jc w:val="center"/>
        <w:rPr>
          <w:rFonts w:cs="Arial"/>
          <w:b/>
          <w:szCs w:val="20"/>
        </w:rPr>
      </w:pPr>
      <w:r>
        <w:rPr>
          <w:rFonts w:cs="Arial"/>
          <w:b/>
          <w:szCs w:val="20"/>
        </w:rPr>
        <w:t>1</w:t>
      </w:r>
      <w:r w:rsidR="00BF182E">
        <w:rPr>
          <w:rFonts w:cs="Arial"/>
          <w:b/>
          <w:szCs w:val="20"/>
        </w:rPr>
        <w:t>6</w:t>
      </w:r>
      <w:r w:rsidR="002A3111" w:rsidRPr="00C1651D">
        <w:rPr>
          <w:rFonts w:cs="Arial"/>
          <w:b/>
          <w:szCs w:val="20"/>
        </w:rPr>
        <w:t>. člen</w:t>
      </w:r>
    </w:p>
    <w:p w14:paraId="1B0C40B3" w14:textId="77777777" w:rsidR="002A3111" w:rsidRPr="00C1651D" w:rsidRDefault="002A3111" w:rsidP="00C0612E">
      <w:pPr>
        <w:spacing w:line="276" w:lineRule="auto"/>
        <w:rPr>
          <w:rFonts w:cs="Arial"/>
        </w:rPr>
      </w:pPr>
    </w:p>
    <w:p w14:paraId="401AC382" w14:textId="1565CA51" w:rsidR="002A3111" w:rsidRPr="00C1651D" w:rsidRDefault="002A3111" w:rsidP="00C0612E">
      <w:pPr>
        <w:spacing w:line="276" w:lineRule="auto"/>
        <w:rPr>
          <w:rFonts w:cs="Arial"/>
        </w:rPr>
      </w:pPr>
      <w:r w:rsidRPr="00C1651D">
        <w:rPr>
          <w:rFonts w:cs="Arial"/>
        </w:rPr>
        <w:t xml:space="preserve">Določila pogodbe so fiksna in se jih ne sme spreminjati v času trajanja pogodbe. V primeru, da nastanejo izredni pogoji, ki bi onemogočali izpolnjevanje pogodbenih določil, lahko stranki skleneta </w:t>
      </w:r>
      <w:r w:rsidR="00733FFA" w:rsidRPr="00C1651D">
        <w:rPr>
          <w:rFonts w:cs="Arial"/>
        </w:rPr>
        <w:t>dodatek</w:t>
      </w:r>
      <w:r w:rsidRPr="00C1651D">
        <w:rPr>
          <w:rFonts w:cs="Arial"/>
        </w:rPr>
        <w:t xml:space="preserve"> k pogodbi v pisni obliki. Ta mora biti podpisan in žigosan s strani obeh pooblaščenih pogodbenih predstavnikov. </w:t>
      </w:r>
    </w:p>
    <w:p w14:paraId="5DCB19B5" w14:textId="77777777" w:rsidR="002A3111" w:rsidRPr="00C1651D" w:rsidRDefault="002A3111" w:rsidP="00C0612E">
      <w:pPr>
        <w:spacing w:line="276" w:lineRule="auto"/>
        <w:rPr>
          <w:rFonts w:cs="Arial"/>
        </w:rPr>
      </w:pPr>
    </w:p>
    <w:p w14:paraId="59D61A82" w14:textId="77777777" w:rsidR="00BF31DC" w:rsidRPr="00C1651D" w:rsidRDefault="00BF31DC" w:rsidP="00C0612E">
      <w:pPr>
        <w:spacing w:line="276" w:lineRule="auto"/>
        <w:rPr>
          <w:rFonts w:cs="Arial"/>
        </w:rPr>
      </w:pPr>
    </w:p>
    <w:p w14:paraId="262E5C03" w14:textId="507E0647" w:rsidR="002A3111" w:rsidRPr="00C1651D" w:rsidRDefault="000A78EC" w:rsidP="00C0612E">
      <w:pPr>
        <w:spacing w:line="276" w:lineRule="auto"/>
        <w:jc w:val="center"/>
        <w:rPr>
          <w:rFonts w:cs="Arial"/>
          <w:b/>
          <w:sz w:val="18"/>
        </w:rPr>
      </w:pPr>
      <w:r>
        <w:rPr>
          <w:rFonts w:cs="Arial"/>
          <w:b/>
          <w:sz w:val="18"/>
        </w:rPr>
        <w:t>XII</w:t>
      </w:r>
      <w:r w:rsidR="002A3111" w:rsidRPr="00C1651D">
        <w:rPr>
          <w:rFonts w:cs="Arial"/>
          <w:b/>
          <w:sz w:val="18"/>
        </w:rPr>
        <w:t>. VIŠJA SILA</w:t>
      </w:r>
    </w:p>
    <w:p w14:paraId="5B8C9E41" w14:textId="77777777" w:rsidR="002A3111" w:rsidRPr="00C1651D" w:rsidRDefault="002A3111" w:rsidP="00C0612E">
      <w:pPr>
        <w:spacing w:line="276" w:lineRule="auto"/>
        <w:rPr>
          <w:rFonts w:cs="Arial"/>
          <w:b/>
        </w:rPr>
      </w:pPr>
    </w:p>
    <w:p w14:paraId="3CA0022C" w14:textId="5F920390" w:rsidR="002A3111" w:rsidRPr="00C1651D" w:rsidRDefault="00AB1603" w:rsidP="00C0612E">
      <w:pPr>
        <w:spacing w:line="276" w:lineRule="auto"/>
        <w:jc w:val="center"/>
        <w:rPr>
          <w:rFonts w:cs="Arial"/>
          <w:b/>
        </w:rPr>
      </w:pPr>
      <w:r>
        <w:rPr>
          <w:rFonts w:cs="Arial"/>
          <w:b/>
        </w:rPr>
        <w:t>1</w:t>
      </w:r>
      <w:r w:rsidR="00BF182E">
        <w:rPr>
          <w:rFonts w:cs="Arial"/>
          <w:b/>
        </w:rPr>
        <w:t>7</w:t>
      </w:r>
      <w:r w:rsidR="002A3111" w:rsidRPr="00C1651D">
        <w:rPr>
          <w:rFonts w:cs="Arial"/>
          <w:b/>
        </w:rPr>
        <w:t>. člen</w:t>
      </w:r>
    </w:p>
    <w:p w14:paraId="618034AA" w14:textId="77777777" w:rsidR="002A3111" w:rsidRPr="00C1651D" w:rsidRDefault="002A3111" w:rsidP="00C0612E">
      <w:pPr>
        <w:spacing w:line="276" w:lineRule="auto"/>
        <w:rPr>
          <w:rFonts w:cs="Arial"/>
        </w:rPr>
      </w:pPr>
    </w:p>
    <w:p w14:paraId="0E714011" w14:textId="77777777" w:rsidR="002A3111" w:rsidRPr="00C1651D" w:rsidRDefault="002A3111" w:rsidP="00C0612E">
      <w:pPr>
        <w:spacing w:line="276" w:lineRule="auto"/>
        <w:rPr>
          <w:rFonts w:cs="Arial"/>
          <w:szCs w:val="20"/>
        </w:rPr>
      </w:pPr>
      <w:r w:rsidRPr="00C1651D">
        <w:rPr>
          <w:rFonts w:cs="Arial"/>
          <w:szCs w:val="20"/>
        </w:rPr>
        <w:t xml:space="preserve">V primeru višje sile kot so požar, poplava, potres, vojna, stavke in podobno, se lahko naročnik in izvajalec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V primeru daljšega trajanja višje sile pogodbeni stranki lahko pogodbo razdreta, vsaka stranka nosi svoje, do razdrtja pogodbe nastale stroške. </w:t>
      </w:r>
    </w:p>
    <w:p w14:paraId="76975AE0" w14:textId="77777777" w:rsidR="00AB6098" w:rsidRPr="00C1651D" w:rsidRDefault="00AB6098" w:rsidP="00C0612E">
      <w:pPr>
        <w:spacing w:line="276" w:lineRule="auto"/>
        <w:rPr>
          <w:rFonts w:cs="Arial"/>
        </w:rPr>
      </w:pPr>
    </w:p>
    <w:p w14:paraId="521E245B" w14:textId="77777777" w:rsidR="00937D35" w:rsidRDefault="00937D35" w:rsidP="00C0612E">
      <w:pPr>
        <w:spacing w:line="276" w:lineRule="auto"/>
        <w:jc w:val="left"/>
        <w:rPr>
          <w:rFonts w:cs="Arial"/>
          <w:b/>
          <w:sz w:val="18"/>
        </w:rPr>
      </w:pPr>
    </w:p>
    <w:p w14:paraId="7CC0524D" w14:textId="57BF9542" w:rsidR="002A3111" w:rsidRPr="00C1651D" w:rsidRDefault="002A3111" w:rsidP="00C0612E">
      <w:pPr>
        <w:spacing w:line="276" w:lineRule="auto"/>
        <w:jc w:val="center"/>
        <w:rPr>
          <w:rFonts w:cs="Arial"/>
          <w:b/>
          <w:sz w:val="18"/>
        </w:rPr>
      </w:pPr>
      <w:r w:rsidRPr="00C1651D">
        <w:rPr>
          <w:rFonts w:cs="Arial"/>
          <w:b/>
          <w:sz w:val="18"/>
        </w:rPr>
        <w:t>X</w:t>
      </w:r>
      <w:r w:rsidR="000A78EC">
        <w:rPr>
          <w:rFonts w:cs="Arial"/>
          <w:b/>
          <w:sz w:val="18"/>
        </w:rPr>
        <w:t>III</w:t>
      </w:r>
      <w:r w:rsidRPr="00C1651D">
        <w:rPr>
          <w:rFonts w:cs="Arial"/>
          <w:b/>
          <w:sz w:val="18"/>
        </w:rPr>
        <w:t>. VELJAVNOST POGODBE</w:t>
      </w:r>
    </w:p>
    <w:p w14:paraId="79225213" w14:textId="77777777" w:rsidR="002A3111" w:rsidRPr="00C1651D" w:rsidRDefault="002A3111" w:rsidP="00C0612E">
      <w:pPr>
        <w:spacing w:line="276" w:lineRule="auto"/>
        <w:rPr>
          <w:rFonts w:cs="Arial"/>
        </w:rPr>
      </w:pPr>
    </w:p>
    <w:p w14:paraId="34B397B7" w14:textId="28DD5726" w:rsidR="002A3111" w:rsidRPr="00C1651D" w:rsidRDefault="00AB1603" w:rsidP="00C0612E">
      <w:pPr>
        <w:spacing w:line="276" w:lineRule="auto"/>
        <w:jc w:val="center"/>
        <w:rPr>
          <w:rFonts w:cs="Arial"/>
          <w:b/>
        </w:rPr>
      </w:pPr>
      <w:r>
        <w:rPr>
          <w:rFonts w:cs="Arial"/>
          <w:b/>
        </w:rPr>
        <w:t>1</w:t>
      </w:r>
      <w:r w:rsidR="00BF182E">
        <w:rPr>
          <w:rFonts w:cs="Arial"/>
          <w:b/>
        </w:rPr>
        <w:t>8</w:t>
      </w:r>
      <w:r w:rsidR="002A3111" w:rsidRPr="00C1651D">
        <w:rPr>
          <w:rFonts w:cs="Arial"/>
          <w:b/>
        </w:rPr>
        <w:t>. člen</w:t>
      </w:r>
    </w:p>
    <w:p w14:paraId="14A38C91" w14:textId="77777777" w:rsidR="002A3111" w:rsidRPr="00C1651D" w:rsidRDefault="002A3111" w:rsidP="00C0612E">
      <w:pPr>
        <w:spacing w:line="276" w:lineRule="auto"/>
        <w:rPr>
          <w:rFonts w:cs="Arial"/>
          <w:szCs w:val="20"/>
        </w:rPr>
      </w:pPr>
    </w:p>
    <w:p w14:paraId="61544E32" w14:textId="7E476F11" w:rsidR="002A3111" w:rsidRPr="00C1651D" w:rsidRDefault="002A3111" w:rsidP="00C0612E">
      <w:pPr>
        <w:spacing w:line="276" w:lineRule="auto"/>
      </w:pPr>
      <w:r w:rsidRPr="00C1651D">
        <w:t xml:space="preserve">Pogodba je sklenjena in stopi v veljavo </w:t>
      </w:r>
      <w:r w:rsidRPr="00C1651D">
        <w:rPr>
          <w:rFonts w:cs="Arial"/>
        </w:rPr>
        <w:t xml:space="preserve">z dnem obojestranskega podpisa s strani pooblaščenih podpisnikov naročnika in </w:t>
      </w:r>
      <w:r w:rsidR="00EB4CDE" w:rsidRPr="00C1651D">
        <w:rPr>
          <w:rFonts w:cs="Arial"/>
        </w:rPr>
        <w:t>izvajalc</w:t>
      </w:r>
      <w:r w:rsidRPr="00C1651D">
        <w:rPr>
          <w:rFonts w:cs="Arial"/>
        </w:rPr>
        <w:t>a ter veljavnim žigom obeh pogodbenih strank.</w:t>
      </w:r>
    </w:p>
    <w:p w14:paraId="7A48C4DA" w14:textId="77777777" w:rsidR="002A3111" w:rsidRPr="00C1651D" w:rsidRDefault="002A3111" w:rsidP="00C0612E">
      <w:pPr>
        <w:spacing w:line="276" w:lineRule="auto"/>
        <w:rPr>
          <w:rFonts w:cs="Arial"/>
          <w:szCs w:val="20"/>
        </w:rPr>
      </w:pPr>
    </w:p>
    <w:p w14:paraId="54B4E697" w14:textId="157CEAB2" w:rsidR="002A3111" w:rsidRPr="00296AAD" w:rsidRDefault="002A3111" w:rsidP="00C0612E">
      <w:pPr>
        <w:spacing w:line="276" w:lineRule="auto"/>
        <w:rPr>
          <w:rFonts w:cs="Arial"/>
          <w:strike/>
        </w:rPr>
      </w:pPr>
      <w:r w:rsidRPr="00C1651D">
        <w:rPr>
          <w:rFonts w:cs="Arial"/>
          <w:szCs w:val="20"/>
        </w:rPr>
        <w:t>Pogodba je sklenjena za obdobje</w:t>
      </w:r>
      <w:r w:rsidR="00296AAD">
        <w:rPr>
          <w:rFonts w:cs="Arial"/>
          <w:szCs w:val="20"/>
        </w:rPr>
        <w:t xml:space="preserve"> treh let.</w:t>
      </w:r>
      <w:r w:rsidRPr="00C1651D">
        <w:rPr>
          <w:rFonts w:cs="Arial"/>
          <w:szCs w:val="20"/>
        </w:rPr>
        <w:t xml:space="preserve"> </w:t>
      </w:r>
    </w:p>
    <w:p w14:paraId="072B9CD3" w14:textId="77777777" w:rsidR="002A3111" w:rsidRPr="00C1651D" w:rsidRDefault="002A3111" w:rsidP="00C0612E">
      <w:pPr>
        <w:spacing w:line="276" w:lineRule="auto"/>
        <w:rPr>
          <w:rFonts w:cs="Arial"/>
        </w:rPr>
      </w:pPr>
    </w:p>
    <w:p w14:paraId="2F2C0AF1" w14:textId="59881BE3" w:rsidR="002A3111" w:rsidRPr="00C1651D" w:rsidRDefault="002A3111" w:rsidP="00C0612E">
      <w:pPr>
        <w:spacing w:line="276" w:lineRule="auto"/>
        <w:rPr>
          <w:rFonts w:cs="Arial"/>
          <w:szCs w:val="20"/>
        </w:rPr>
      </w:pPr>
      <w:r w:rsidRPr="00C1651D">
        <w:rPr>
          <w:rFonts w:cs="Arial"/>
          <w:szCs w:val="20"/>
        </w:rPr>
        <w:t>V primeru, da pride pri izvajalcu do organizacijskih sprememb, preidejo vse obveznosti in pravice iz te pogodbe na izvajalčevega pravnega naslednika.</w:t>
      </w:r>
    </w:p>
    <w:p w14:paraId="55A2BCD0" w14:textId="77777777" w:rsidR="003E280F" w:rsidRDefault="003E280F" w:rsidP="00C0612E">
      <w:pPr>
        <w:spacing w:line="276" w:lineRule="auto"/>
        <w:rPr>
          <w:rFonts w:cs="Arial"/>
          <w:szCs w:val="20"/>
        </w:rPr>
      </w:pPr>
    </w:p>
    <w:p w14:paraId="215BC940" w14:textId="77777777" w:rsidR="00D626A3" w:rsidRDefault="00D626A3" w:rsidP="00C0612E">
      <w:pPr>
        <w:spacing w:line="276" w:lineRule="auto"/>
        <w:rPr>
          <w:rFonts w:cs="Arial"/>
          <w:szCs w:val="20"/>
        </w:rPr>
      </w:pPr>
    </w:p>
    <w:p w14:paraId="44EBAFC6" w14:textId="67626D7D" w:rsidR="00AB6098" w:rsidRPr="001F56EE" w:rsidRDefault="001F56EE" w:rsidP="00C0612E">
      <w:pPr>
        <w:spacing w:line="276" w:lineRule="auto"/>
        <w:jc w:val="center"/>
        <w:rPr>
          <w:rFonts w:cs="Arial"/>
          <w:b/>
          <w:bCs/>
          <w:sz w:val="18"/>
          <w:szCs w:val="18"/>
        </w:rPr>
      </w:pPr>
      <w:r w:rsidRPr="001F56EE">
        <w:rPr>
          <w:rFonts w:cs="Arial"/>
          <w:b/>
          <w:bCs/>
          <w:sz w:val="18"/>
          <w:szCs w:val="18"/>
        </w:rPr>
        <w:t>X</w:t>
      </w:r>
      <w:r w:rsidR="000A78EC">
        <w:rPr>
          <w:rFonts w:cs="Arial"/>
          <w:b/>
          <w:bCs/>
          <w:sz w:val="18"/>
          <w:szCs w:val="18"/>
        </w:rPr>
        <w:t>IV</w:t>
      </w:r>
      <w:r w:rsidRPr="001F56EE">
        <w:rPr>
          <w:rFonts w:cs="Arial"/>
          <w:b/>
          <w:bCs/>
          <w:sz w:val="18"/>
          <w:szCs w:val="18"/>
        </w:rPr>
        <w:t>. PROTIKORUPCIJSKA KLAVZULA</w:t>
      </w:r>
    </w:p>
    <w:p w14:paraId="47AC938C" w14:textId="77777777" w:rsidR="002A3111" w:rsidRPr="00C1651D" w:rsidRDefault="002A3111" w:rsidP="00C0612E">
      <w:pPr>
        <w:spacing w:line="276" w:lineRule="auto"/>
        <w:rPr>
          <w:rFonts w:cs="Arial"/>
          <w:szCs w:val="20"/>
        </w:rPr>
      </w:pPr>
    </w:p>
    <w:p w14:paraId="48F0B6F7" w14:textId="15C28512" w:rsidR="002A3111" w:rsidRPr="00C1651D" w:rsidRDefault="00AB1603" w:rsidP="00C0612E">
      <w:pPr>
        <w:spacing w:line="276" w:lineRule="auto"/>
        <w:ind w:left="360"/>
        <w:jc w:val="center"/>
        <w:rPr>
          <w:b/>
        </w:rPr>
      </w:pPr>
      <w:r>
        <w:rPr>
          <w:b/>
        </w:rPr>
        <w:t>1</w:t>
      </w:r>
      <w:r w:rsidR="00BF182E">
        <w:rPr>
          <w:b/>
        </w:rPr>
        <w:t>9</w:t>
      </w:r>
      <w:r w:rsidR="00E60A58">
        <w:rPr>
          <w:b/>
        </w:rPr>
        <w:t xml:space="preserve">. </w:t>
      </w:r>
      <w:r w:rsidR="002A3111" w:rsidRPr="00C1651D">
        <w:rPr>
          <w:b/>
        </w:rPr>
        <w:t>člen</w:t>
      </w:r>
    </w:p>
    <w:p w14:paraId="55A7EE9B" w14:textId="77777777" w:rsidR="002A3111" w:rsidRPr="00C1651D" w:rsidRDefault="002A3111" w:rsidP="00C0612E">
      <w:pPr>
        <w:spacing w:line="276" w:lineRule="auto"/>
        <w:rPr>
          <w:b/>
        </w:rPr>
      </w:pPr>
    </w:p>
    <w:p w14:paraId="26799816" w14:textId="2593FB3B" w:rsidR="002A3111" w:rsidRPr="00C1651D" w:rsidRDefault="002A3111" w:rsidP="00C0612E">
      <w:pPr>
        <w:autoSpaceDE w:val="0"/>
        <w:autoSpaceDN w:val="0"/>
        <w:spacing w:line="276" w:lineRule="auto"/>
        <w:rPr>
          <w:rFonts w:eastAsia="Calibri" w:cs="Arial"/>
          <w:bCs/>
          <w:iCs/>
          <w:szCs w:val="20"/>
          <w:lang w:eastAsia="sl-SI"/>
        </w:rPr>
      </w:pPr>
      <w:r w:rsidRPr="00C1651D">
        <w:rPr>
          <w:rFonts w:eastAsia="Calibri" w:cs="Arial"/>
          <w:bCs/>
          <w:iCs/>
          <w:szCs w:val="20"/>
          <w:lang w:eastAsia="sl-SI"/>
        </w:rPr>
        <w:t>Če kdo od pogodbenih partnerjev posredno ali neposredno obljubi, ponudi ali da kakšno nedovoljeno korist</w:t>
      </w:r>
      <w:r w:rsidR="00912154" w:rsidRPr="00C1651D">
        <w:rPr>
          <w:rFonts w:eastAsia="Calibri" w:cs="Arial"/>
          <w:bCs/>
          <w:iCs/>
          <w:szCs w:val="20"/>
          <w:lang w:eastAsia="sl-SI"/>
        </w:rPr>
        <w:t xml:space="preserve">, </w:t>
      </w:r>
      <w:r w:rsidRPr="00C1651D">
        <w:rPr>
          <w:rFonts w:eastAsia="Calibri" w:cs="Arial"/>
          <w:bCs/>
          <w:iCs/>
          <w:szCs w:val="20"/>
          <w:lang w:eastAsia="sl-SI"/>
        </w:rPr>
        <w:t>z namenom vplivati na:</w:t>
      </w:r>
    </w:p>
    <w:p w14:paraId="69D11F8C" w14:textId="77777777" w:rsidR="00912154" w:rsidRPr="00C1651D" w:rsidRDefault="00912154" w:rsidP="00C0612E">
      <w:pPr>
        <w:numPr>
          <w:ilvl w:val="0"/>
          <w:numId w:val="31"/>
        </w:numPr>
        <w:autoSpaceDE w:val="0"/>
        <w:autoSpaceDN w:val="0"/>
        <w:spacing w:line="276" w:lineRule="auto"/>
        <w:rPr>
          <w:rFonts w:eastAsia="Calibri" w:cs="Arial"/>
          <w:bCs/>
          <w:iCs/>
          <w:szCs w:val="20"/>
          <w:lang w:eastAsia="ar-SA"/>
        </w:rPr>
      </w:pPr>
      <w:r w:rsidRPr="00C1651D">
        <w:rPr>
          <w:rFonts w:eastAsia="Calibri" w:cs="Arial"/>
          <w:bCs/>
          <w:iCs/>
          <w:szCs w:val="20"/>
          <w:lang w:eastAsia="ar-SA"/>
        </w:rPr>
        <w:t xml:space="preserve">pridobitev posla, </w:t>
      </w:r>
    </w:p>
    <w:p w14:paraId="16B41F32" w14:textId="77777777" w:rsidR="00912154" w:rsidRPr="00C1651D" w:rsidRDefault="00912154" w:rsidP="00C0612E">
      <w:pPr>
        <w:numPr>
          <w:ilvl w:val="0"/>
          <w:numId w:val="31"/>
        </w:numPr>
        <w:autoSpaceDE w:val="0"/>
        <w:autoSpaceDN w:val="0"/>
        <w:spacing w:line="276" w:lineRule="auto"/>
        <w:rPr>
          <w:rFonts w:eastAsia="Calibri" w:cs="Arial"/>
          <w:bCs/>
          <w:iCs/>
          <w:szCs w:val="20"/>
          <w:lang w:eastAsia="ar-SA"/>
        </w:rPr>
      </w:pPr>
      <w:r w:rsidRPr="00C1651D">
        <w:rPr>
          <w:rFonts w:eastAsia="Calibri" w:cs="Arial"/>
          <w:bCs/>
          <w:iCs/>
          <w:szCs w:val="20"/>
          <w:lang w:eastAsia="ar-SA"/>
        </w:rPr>
        <w:t xml:space="preserve">sklenitev posla pod ugodnejšimi pogoji, </w:t>
      </w:r>
    </w:p>
    <w:p w14:paraId="171D72C5" w14:textId="77777777" w:rsidR="00912154" w:rsidRPr="00C1651D" w:rsidRDefault="00912154" w:rsidP="00C0612E">
      <w:pPr>
        <w:numPr>
          <w:ilvl w:val="0"/>
          <w:numId w:val="31"/>
        </w:numPr>
        <w:autoSpaceDE w:val="0"/>
        <w:autoSpaceDN w:val="0"/>
        <w:spacing w:line="276" w:lineRule="auto"/>
        <w:rPr>
          <w:rFonts w:eastAsia="Calibri" w:cs="Arial"/>
          <w:bCs/>
          <w:iCs/>
          <w:szCs w:val="20"/>
          <w:lang w:eastAsia="ar-SA"/>
        </w:rPr>
      </w:pPr>
      <w:r w:rsidRPr="00C1651D">
        <w:rPr>
          <w:rFonts w:eastAsia="Calibri" w:cs="Arial"/>
          <w:bCs/>
          <w:iCs/>
          <w:szCs w:val="20"/>
          <w:lang w:eastAsia="ar-SA"/>
        </w:rPr>
        <w:t xml:space="preserve">opustitev dolžnega nadzora nad izvajanjem pogodbenih obveznosti ali </w:t>
      </w:r>
    </w:p>
    <w:p w14:paraId="5FC8AC7B" w14:textId="77777777" w:rsidR="00912154" w:rsidRPr="00C1651D" w:rsidRDefault="00912154" w:rsidP="00C0612E">
      <w:pPr>
        <w:numPr>
          <w:ilvl w:val="0"/>
          <w:numId w:val="31"/>
        </w:numPr>
        <w:autoSpaceDE w:val="0"/>
        <w:autoSpaceDN w:val="0"/>
        <w:spacing w:line="276" w:lineRule="auto"/>
        <w:rPr>
          <w:rFonts w:eastAsia="Calibri" w:cs="Arial"/>
          <w:bCs/>
          <w:iCs/>
          <w:szCs w:val="20"/>
          <w:lang w:eastAsia="ar-SA"/>
        </w:rPr>
      </w:pPr>
      <w:r w:rsidRPr="00C1651D">
        <w:rPr>
          <w:rFonts w:eastAsia="Calibri" w:cs="Arial"/>
          <w:bCs/>
          <w:iCs/>
          <w:szCs w:val="20"/>
          <w:lang w:eastAsia="ar-SA"/>
        </w:rPr>
        <w:lastRenderedPageBreak/>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D98CDBC" w14:textId="454C67DA" w:rsidR="00912154" w:rsidRPr="00C1651D" w:rsidRDefault="00912154" w:rsidP="00C0612E">
      <w:pPr>
        <w:suppressAutoHyphens/>
        <w:autoSpaceDE w:val="0"/>
        <w:spacing w:line="276" w:lineRule="auto"/>
        <w:rPr>
          <w:rFonts w:eastAsia="Calibri" w:cs="Arial"/>
          <w:bCs/>
          <w:iCs/>
          <w:szCs w:val="20"/>
          <w:lang w:eastAsia="ar-SA"/>
        </w:rPr>
      </w:pPr>
      <w:r w:rsidRPr="00C1651D">
        <w:rPr>
          <w:rFonts w:eastAsia="Calibri" w:cs="Arial"/>
          <w:bCs/>
          <w:iCs/>
          <w:szCs w:val="20"/>
          <w:lang w:eastAsia="ar-SA"/>
        </w:rPr>
        <w:t>je pogodba nična.</w:t>
      </w:r>
    </w:p>
    <w:p w14:paraId="7A56AA53" w14:textId="77777777" w:rsidR="00912154" w:rsidRDefault="00912154" w:rsidP="00C0612E">
      <w:pPr>
        <w:autoSpaceDE w:val="0"/>
        <w:autoSpaceDN w:val="0"/>
        <w:spacing w:line="276" w:lineRule="auto"/>
        <w:rPr>
          <w:rFonts w:eastAsia="Calibri" w:cs="Arial"/>
          <w:bCs/>
          <w:iCs/>
          <w:szCs w:val="20"/>
          <w:lang w:eastAsia="sl-SI"/>
        </w:rPr>
      </w:pPr>
    </w:p>
    <w:p w14:paraId="3C42DFF5" w14:textId="77777777" w:rsidR="001F56EE" w:rsidRPr="00C1651D" w:rsidRDefault="001F56EE" w:rsidP="00C0612E">
      <w:pPr>
        <w:autoSpaceDE w:val="0"/>
        <w:autoSpaceDN w:val="0"/>
        <w:spacing w:line="276" w:lineRule="auto"/>
        <w:rPr>
          <w:rFonts w:eastAsia="Calibri" w:cs="Arial"/>
          <w:bCs/>
          <w:iCs/>
          <w:szCs w:val="20"/>
          <w:lang w:eastAsia="sl-SI"/>
        </w:rPr>
      </w:pPr>
    </w:p>
    <w:p w14:paraId="3151E9A8" w14:textId="7F4968AE" w:rsidR="002A3111" w:rsidRPr="001F56EE" w:rsidRDefault="001F56EE" w:rsidP="00C0612E">
      <w:pPr>
        <w:spacing w:line="276" w:lineRule="auto"/>
        <w:jc w:val="center"/>
        <w:rPr>
          <w:rFonts w:cs="Arial"/>
          <w:b/>
          <w:bCs/>
          <w:sz w:val="18"/>
          <w:szCs w:val="18"/>
        </w:rPr>
      </w:pPr>
      <w:r>
        <w:rPr>
          <w:rFonts w:cs="Arial"/>
          <w:b/>
          <w:bCs/>
          <w:sz w:val="18"/>
          <w:szCs w:val="18"/>
        </w:rPr>
        <w:t>X</w:t>
      </w:r>
      <w:r w:rsidR="000A78EC">
        <w:rPr>
          <w:rFonts w:cs="Arial"/>
          <w:b/>
          <w:bCs/>
          <w:sz w:val="18"/>
          <w:szCs w:val="18"/>
        </w:rPr>
        <w:t>V</w:t>
      </w:r>
      <w:r w:rsidR="005B3CF7">
        <w:rPr>
          <w:rFonts w:cs="Arial"/>
          <w:b/>
          <w:bCs/>
          <w:sz w:val="18"/>
          <w:szCs w:val="18"/>
        </w:rPr>
        <w:t>.</w:t>
      </w:r>
      <w:r>
        <w:rPr>
          <w:rFonts w:cs="Arial"/>
          <w:b/>
          <w:bCs/>
          <w:sz w:val="18"/>
          <w:szCs w:val="18"/>
        </w:rPr>
        <w:t xml:space="preserve"> </w:t>
      </w:r>
      <w:r w:rsidRPr="001F56EE">
        <w:rPr>
          <w:rFonts w:cs="Arial"/>
          <w:b/>
          <w:bCs/>
          <w:sz w:val="18"/>
          <w:szCs w:val="18"/>
        </w:rPr>
        <w:t>ODPOVED IN ODSTOP OD POGODBE</w:t>
      </w:r>
    </w:p>
    <w:p w14:paraId="78C8EFC8" w14:textId="77777777" w:rsidR="00BF31DC" w:rsidRPr="00C1651D" w:rsidRDefault="00BF31DC" w:rsidP="00C0612E">
      <w:pPr>
        <w:spacing w:line="276" w:lineRule="auto"/>
        <w:rPr>
          <w:rFonts w:cs="Arial"/>
          <w:szCs w:val="20"/>
        </w:rPr>
      </w:pPr>
    </w:p>
    <w:p w14:paraId="2E7DB192" w14:textId="5C501731" w:rsidR="002A3111" w:rsidRPr="00C1651D" w:rsidRDefault="00BF182E" w:rsidP="00C0612E">
      <w:pPr>
        <w:spacing w:line="276" w:lineRule="auto"/>
        <w:jc w:val="center"/>
        <w:rPr>
          <w:rFonts w:cs="Arial"/>
          <w:b/>
          <w:lang w:eastAsia="sl-SI"/>
        </w:rPr>
      </w:pPr>
      <w:r>
        <w:rPr>
          <w:rFonts w:cs="Arial"/>
          <w:b/>
          <w:lang w:eastAsia="sl-SI"/>
        </w:rPr>
        <w:t>20</w:t>
      </w:r>
      <w:r w:rsidR="002A3111" w:rsidRPr="00C1651D">
        <w:rPr>
          <w:rFonts w:cs="Arial"/>
          <w:b/>
          <w:lang w:eastAsia="sl-SI"/>
        </w:rPr>
        <w:t>. člen</w:t>
      </w:r>
    </w:p>
    <w:p w14:paraId="2711E8DC" w14:textId="77777777" w:rsidR="002A3111" w:rsidRPr="00C1651D" w:rsidRDefault="002A3111" w:rsidP="00C0612E">
      <w:pPr>
        <w:spacing w:line="276" w:lineRule="auto"/>
        <w:rPr>
          <w:rFonts w:cs="Arial"/>
        </w:rPr>
      </w:pPr>
    </w:p>
    <w:p w14:paraId="751F09F3" w14:textId="77777777" w:rsidR="002A3111" w:rsidRPr="00C1651D" w:rsidRDefault="002A3111" w:rsidP="00C0612E">
      <w:pPr>
        <w:spacing w:line="276" w:lineRule="auto"/>
        <w:rPr>
          <w:rFonts w:cs="Arial"/>
        </w:rPr>
      </w:pPr>
      <w:r w:rsidRPr="00C1651D">
        <w:rPr>
          <w:rFonts w:cs="Arial"/>
        </w:rPr>
        <w:t>Pogodbeni stranki izjavljata, da je to pogodbo možno odpovedati pred njeno izpolnitvijo v primeru, da nastopi ena od naslednjih spodaj navedenih okoliščin.</w:t>
      </w:r>
    </w:p>
    <w:p w14:paraId="42CD9ACD" w14:textId="77777777" w:rsidR="002A3111" w:rsidRPr="00C1651D" w:rsidRDefault="002A3111" w:rsidP="00C0612E">
      <w:pPr>
        <w:spacing w:line="276" w:lineRule="auto"/>
        <w:rPr>
          <w:rFonts w:cs="Arial"/>
        </w:rPr>
      </w:pPr>
    </w:p>
    <w:p w14:paraId="64B8771F" w14:textId="77777777" w:rsidR="002A3111" w:rsidRPr="00C1651D" w:rsidRDefault="002A3111" w:rsidP="00C0612E">
      <w:pPr>
        <w:spacing w:line="276" w:lineRule="auto"/>
        <w:rPr>
          <w:rFonts w:cs="Arial"/>
        </w:rPr>
      </w:pPr>
      <w:r w:rsidRPr="00C1651D">
        <w:rPr>
          <w:rFonts w:cs="Arial"/>
        </w:rPr>
        <w:t>Naročnik lahko odpove pogodbo pred njeno izpolnitvijo:</w:t>
      </w:r>
    </w:p>
    <w:p w14:paraId="1BAAB2EF" w14:textId="77777777" w:rsidR="002A3111" w:rsidRPr="00C1651D" w:rsidRDefault="002A3111" w:rsidP="00C0612E">
      <w:pPr>
        <w:numPr>
          <w:ilvl w:val="0"/>
          <w:numId w:val="16"/>
        </w:numPr>
        <w:spacing w:line="276" w:lineRule="auto"/>
        <w:rPr>
          <w:rFonts w:cs="Arial"/>
        </w:rPr>
      </w:pPr>
      <w:r w:rsidRPr="00C1651D">
        <w:rPr>
          <w:rFonts w:cs="Arial"/>
        </w:rPr>
        <w:t>če je proti izvajalcu uveden stečaj ali prisilna poravnava,</w:t>
      </w:r>
    </w:p>
    <w:p w14:paraId="7E9F2D79" w14:textId="77777777" w:rsidR="002A3111" w:rsidRPr="00C1651D" w:rsidRDefault="002A3111" w:rsidP="00C0612E">
      <w:pPr>
        <w:numPr>
          <w:ilvl w:val="0"/>
          <w:numId w:val="16"/>
        </w:numPr>
        <w:spacing w:line="276" w:lineRule="auto"/>
        <w:rPr>
          <w:rFonts w:cs="Arial"/>
        </w:rPr>
      </w:pPr>
      <w:r w:rsidRPr="00C1651D">
        <w:rPr>
          <w:rFonts w:cs="Arial"/>
        </w:rPr>
        <w:t>če storitev ni bila opravljena v dogovorjenem roku po izvajalčevi krivdi, razen v primeru višje sile,</w:t>
      </w:r>
    </w:p>
    <w:p w14:paraId="3BA07311" w14:textId="77777777" w:rsidR="002A3111" w:rsidRPr="00C1651D" w:rsidRDefault="002A3111" w:rsidP="00C0612E">
      <w:pPr>
        <w:numPr>
          <w:ilvl w:val="0"/>
          <w:numId w:val="16"/>
        </w:numPr>
        <w:spacing w:line="276" w:lineRule="auto"/>
        <w:rPr>
          <w:rFonts w:cs="Arial"/>
        </w:rPr>
      </w:pPr>
      <w:r w:rsidRPr="00C1651D">
        <w:rPr>
          <w:rFonts w:cs="Arial"/>
        </w:rPr>
        <w:t xml:space="preserve">če izvajalec ni odpravil </w:t>
      </w:r>
      <w:proofErr w:type="spellStart"/>
      <w:r w:rsidRPr="00C1651D">
        <w:rPr>
          <w:rFonts w:cs="Arial"/>
        </w:rPr>
        <w:t>ugovarjanih</w:t>
      </w:r>
      <w:proofErr w:type="spellEnd"/>
      <w:r w:rsidRPr="00C1651D">
        <w:rPr>
          <w:rFonts w:cs="Arial"/>
        </w:rPr>
        <w:t xml:space="preserve"> napak oz. odprava napak ni možna. </w:t>
      </w:r>
    </w:p>
    <w:p w14:paraId="156B339D" w14:textId="77777777" w:rsidR="002A3111" w:rsidRPr="00C1651D" w:rsidRDefault="002A3111" w:rsidP="00C0612E">
      <w:pPr>
        <w:spacing w:line="276" w:lineRule="auto"/>
        <w:rPr>
          <w:rFonts w:cs="Arial"/>
        </w:rPr>
      </w:pPr>
    </w:p>
    <w:p w14:paraId="4CA7B8BE" w14:textId="03C94DE8" w:rsidR="002A3111" w:rsidRPr="00C1651D" w:rsidRDefault="002A3111" w:rsidP="00C0612E">
      <w:pPr>
        <w:spacing w:line="276" w:lineRule="auto"/>
        <w:rPr>
          <w:rFonts w:cs="Arial"/>
        </w:rPr>
      </w:pPr>
      <w:r w:rsidRPr="00C1651D">
        <w:rPr>
          <w:rFonts w:cs="Arial"/>
        </w:rPr>
        <w:t>Izvajalec lahko odpove pogodbo:</w:t>
      </w:r>
    </w:p>
    <w:p w14:paraId="68F7CE85" w14:textId="77777777" w:rsidR="002A3111" w:rsidRPr="00C1651D" w:rsidRDefault="002A3111" w:rsidP="00C0612E">
      <w:pPr>
        <w:numPr>
          <w:ilvl w:val="0"/>
          <w:numId w:val="16"/>
        </w:numPr>
        <w:spacing w:line="276" w:lineRule="auto"/>
        <w:rPr>
          <w:rFonts w:cs="Arial"/>
        </w:rPr>
      </w:pPr>
      <w:r w:rsidRPr="00C1651D">
        <w:rPr>
          <w:rFonts w:cs="Arial"/>
        </w:rPr>
        <w:t>če naročnik ne plača opravljene storitve.</w:t>
      </w:r>
    </w:p>
    <w:p w14:paraId="05BAB370" w14:textId="77777777" w:rsidR="002A3111" w:rsidRPr="00C1651D" w:rsidRDefault="002A3111" w:rsidP="00C0612E">
      <w:pPr>
        <w:spacing w:line="276" w:lineRule="auto"/>
        <w:rPr>
          <w:rFonts w:cs="Arial"/>
        </w:rPr>
      </w:pPr>
    </w:p>
    <w:p w14:paraId="2FE7F977" w14:textId="430B91B0" w:rsidR="002A3111" w:rsidRPr="00C1651D" w:rsidRDefault="002A3111" w:rsidP="00C0612E">
      <w:pPr>
        <w:spacing w:line="276" w:lineRule="auto"/>
        <w:rPr>
          <w:rFonts w:cs="Arial"/>
        </w:rPr>
      </w:pPr>
      <w:r w:rsidRPr="00C1651D">
        <w:rPr>
          <w:rFonts w:cs="Arial"/>
        </w:rPr>
        <w:t>Odpoved pogodbe se poda v pisni obliki, pogodba preneha veljati v petnajstih dneh po prejemu takšne odpovedi, podpisane s strani pooblaščene osebe pogodbene stranke.</w:t>
      </w:r>
      <w:r w:rsidR="001F56EE">
        <w:rPr>
          <w:rFonts w:cs="Arial"/>
        </w:rPr>
        <w:t xml:space="preserve"> </w:t>
      </w:r>
      <w:r w:rsidRPr="00C1651D">
        <w:rPr>
          <w:rFonts w:cs="Arial"/>
        </w:rPr>
        <w:t xml:space="preserve">Če odpove pogodbo naročnik, lahko zahteva povrnitev škode, ki mu je nastala zaradi neizpolnitve pogodbe s strani izvajalca. Če odpove pogodbo izvajalec, lahko zahteva plačilo za že opravljene storitve do dneva odpovedi pogodbe.  Odškodninski zahtevki pogodbeno zveste stranke s tem niso izključeni.  </w:t>
      </w:r>
    </w:p>
    <w:p w14:paraId="1A763554" w14:textId="77777777" w:rsidR="00F622CD" w:rsidRDefault="00F622CD" w:rsidP="00C0612E">
      <w:pPr>
        <w:spacing w:line="276" w:lineRule="auto"/>
        <w:jc w:val="left"/>
        <w:rPr>
          <w:rFonts w:cs="Arial"/>
        </w:rPr>
      </w:pPr>
    </w:p>
    <w:p w14:paraId="43E8A6CA" w14:textId="3A164DC7" w:rsidR="00F622CD" w:rsidRPr="00C1651D" w:rsidRDefault="00AB1603" w:rsidP="00C0612E">
      <w:pPr>
        <w:spacing w:line="276" w:lineRule="auto"/>
        <w:jc w:val="center"/>
        <w:rPr>
          <w:rFonts w:cs="Arial"/>
          <w:b/>
          <w:lang w:eastAsia="sl-SI"/>
        </w:rPr>
      </w:pPr>
      <w:r>
        <w:rPr>
          <w:rFonts w:cs="Arial"/>
          <w:b/>
          <w:lang w:eastAsia="sl-SI"/>
        </w:rPr>
        <w:t>2</w:t>
      </w:r>
      <w:r w:rsidR="00BF182E">
        <w:rPr>
          <w:rFonts w:cs="Arial"/>
          <w:b/>
          <w:lang w:eastAsia="sl-SI"/>
        </w:rPr>
        <w:t>1</w:t>
      </w:r>
      <w:r w:rsidR="00F622CD" w:rsidRPr="00C1651D">
        <w:rPr>
          <w:rFonts w:cs="Arial"/>
          <w:b/>
          <w:lang w:eastAsia="sl-SI"/>
        </w:rPr>
        <w:t>. člen</w:t>
      </w:r>
    </w:p>
    <w:p w14:paraId="4F5373F7" w14:textId="77777777" w:rsidR="00F622CD" w:rsidRPr="00C1651D" w:rsidRDefault="00F622CD" w:rsidP="00C0612E">
      <w:pPr>
        <w:pStyle w:val="BodyText3"/>
        <w:spacing w:line="276" w:lineRule="auto"/>
        <w:rPr>
          <w:sz w:val="20"/>
          <w:lang w:val="sl-SI"/>
        </w:rPr>
      </w:pPr>
    </w:p>
    <w:p w14:paraId="4F94A9BD" w14:textId="77777777" w:rsidR="00F622CD" w:rsidRPr="00E60C33" w:rsidRDefault="00F622CD" w:rsidP="00C0612E">
      <w:pPr>
        <w:spacing w:line="276" w:lineRule="auto"/>
      </w:pPr>
      <w:r w:rsidRPr="00E60C33">
        <w:t>Ta pogodba je sklenjena pod razveznim pogojem, ki se uresniči v primeru izpolnitve ene od naslednjih okoliščin:</w:t>
      </w:r>
    </w:p>
    <w:p w14:paraId="15409DCA" w14:textId="77777777" w:rsidR="00F622CD" w:rsidRPr="00E60C33" w:rsidRDefault="00F622CD" w:rsidP="00C0612E">
      <w:pPr>
        <w:numPr>
          <w:ilvl w:val="0"/>
          <w:numId w:val="23"/>
        </w:numPr>
        <w:spacing w:line="276" w:lineRule="auto"/>
        <w:contextualSpacing/>
      </w:pPr>
      <w:r w:rsidRPr="00E60C33">
        <w:t xml:space="preserve">če bo naročnik seznanjen, da je sodišče s pravnomočno odločitvijo ugotovilo kršitev obveznosti delovne, okoljske ali socialne zakonodaje s strani </w:t>
      </w:r>
      <w:r>
        <w:t>izvajalca</w:t>
      </w:r>
      <w:r w:rsidRPr="00E60C33">
        <w:t xml:space="preserve">/dobavitelja ali podizvajalca ali </w:t>
      </w:r>
    </w:p>
    <w:p w14:paraId="6AF217F6" w14:textId="77777777" w:rsidR="00F622CD" w:rsidRPr="00E60C33" w:rsidRDefault="00F622CD" w:rsidP="00C0612E">
      <w:pPr>
        <w:numPr>
          <w:ilvl w:val="0"/>
          <w:numId w:val="23"/>
        </w:numPr>
        <w:spacing w:line="276" w:lineRule="auto"/>
        <w:contextualSpacing/>
      </w:pPr>
      <w:r w:rsidRPr="00E60C33">
        <w:t xml:space="preserve">če bo naročnik seznanjen, da je pristojni državni organ pri </w:t>
      </w:r>
      <w:r>
        <w:t>izvajalcu</w:t>
      </w:r>
      <w:r w:rsidRPr="00E60C33">
        <w:t>/dobavitelju ali podizvajalcu v času izvajanja pogodbe ugotovil najmanj dve kršitvi v zvezi s:</w:t>
      </w:r>
    </w:p>
    <w:p w14:paraId="648E2071" w14:textId="77777777" w:rsidR="00F622CD" w:rsidRPr="00E60C33" w:rsidRDefault="00F622CD" w:rsidP="00C0612E">
      <w:pPr>
        <w:numPr>
          <w:ilvl w:val="1"/>
          <w:numId w:val="23"/>
        </w:numPr>
        <w:spacing w:line="276" w:lineRule="auto"/>
        <w:contextualSpacing/>
      </w:pPr>
      <w:r w:rsidRPr="00E60C33">
        <w:t xml:space="preserve">plačilom za delo, </w:t>
      </w:r>
    </w:p>
    <w:p w14:paraId="3B7F746E" w14:textId="77777777" w:rsidR="00F622CD" w:rsidRPr="00E60C33" w:rsidRDefault="00F622CD" w:rsidP="00C0612E">
      <w:pPr>
        <w:numPr>
          <w:ilvl w:val="1"/>
          <w:numId w:val="23"/>
        </w:numPr>
        <w:spacing w:line="276" w:lineRule="auto"/>
        <w:contextualSpacing/>
      </w:pPr>
      <w:r w:rsidRPr="00E60C33">
        <w:t xml:space="preserve">delovnim časom, </w:t>
      </w:r>
    </w:p>
    <w:p w14:paraId="23A27096" w14:textId="77777777" w:rsidR="00F622CD" w:rsidRPr="00E60C33" w:rsidRDefault="00F622CD" w:rsidP="00C0612E">
      <w:pPr>
        <w:numPr>
          <w:ilvl w:val="1"/>
          <w:numId w:val="23"/>
        </w:numPr>
        <w:spacing w:line="276" w:lineRule="auto"/>
        <w:contextualSpacing/>
      </w:pPr>
      <w:r w:rsidRPr="00E60C33">
        <w:t xml:space="preserve">počitki, </w:t>
      </w:r>
    </w:p>
    <w:p w14:paraId="29C5EF0E" w14:textId="77777777" w:rsidR="00F622CD" w:rsidRPr="00E60C33" w:rsidRDefault="00F622CD" w:rsidP="00C0612E">
      <w:pPr>
        <w:numPr>
          <w:ilvl w:val="1"/>
          <w:numId w:val="23"/>
        </w:numPr>
        <w:spacing w:line="276" w:lineRule="auto"/>
        <w:contextualSpacing/>
      </w:pPr>
      <w:r w:rsidRPr="00E60C33">
        <w:t>opravljanjem dela na podlagi pogodb civilnega prava kljub obstoju elementov delovnega razmerja ali</w:t>
      </w:r>
    </w:p>
    <w:p w14:paraId="2970A748" w14:textId="77777777" w:rsidR="00F622CD" w:rsidRPr="00E60C33" w:rsidRDefault="00F622CD" w:rsidP="00C0612E">
      <w:pPr>
        <w:numPr>
          <w:ilvl w:val="1"/>
          <w:numId w:val="23"/>
        </w:numPr>
        <w:spacing w:line="276" w:lineRule="auto"/>
        <w:contextualSpacing/>
      </w:pPr>
      <w:r w:rsidRPr="00E60C33">
        <w:t xml:space="preserve">v zvezi z zaposlovanjem na črno </w:t>
      </w:r>
    </w:p>
    <w:p w14:paraId="61CE3BA9" w14:textId="77777777" w:rsidR="00F622CD" w:rsidRPr="00E60C33" w:rsidRDefault="00F622CD" w:rsidP="00C0612E">
      <w:pPr>
        <w:spacing w:line="276" w:lineRule="auto"/>
        <w:ind w:left="708"/>
      </w:pPr>
      <w:r w:rsidRPr="00E60C33">
        <w:t>in za kateri mu je bila s pravnomočno odločitvijo ali več pravnomočnimi odločitvami izrečena globa za prekršek.</w:t>
      </w:r>
    </w:p>
    <w:p w14:paraId="3FD3BFAD" w14:textId="77777777" w:rsidR="00F622CD" w:rsidRPr="00E60C33" w:rsidRDefault="00F622CD" w:rsidP="00C0612E">
      <w:pPr>
        <w:spacing w:line="276" w:lineRule="auto"/>
      </w:pPr>
    </w:p>
    <w:p w14:paraId="396D1E4C" w14:textId="77777777" w:rsidR="00F622CD" w:rsidRPr="00E60C33" w:rsidRDefault="00F622CD" w:rsidP="00C0612E">
      <w:pPr>
        <w:spacing w:line="276" w:lineRule="auto"/>
      </w:pPr>
      <w:r w:rsidRPr="00E60C33">
        <w:t xml:space="preserve">V primeru seznanitve naročnika s kršitvijo bo naročnik o tem obvestil izvajalca/dobavitelja v desetih dneh. </w:t>
      </w:r>
    </w:p>
    <w:p w14:paraId="2A302A45" w14:textId="77777777" w:rsidR="00F622CD" w:rsidRPr="00E60C33" w:rsidRDefault="00F622CD" w:rsidP="00C0612E">
      <w:pPr>
        <w:spacing w:line="276" w:lineRule="auto"/>
      </w:pPr>
      <w:r w:rsidRPr="00E60C33">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60C33">
        <w:t>podizvajanje</w:t>
      </w:r>
      <w:proofErr w:type="spellEnd"/>
      <w:r w:rsidRPr="00E60C33">
        <w:t xml:space="preserve"> temu podizvajalcu, če ta zamenjava ali prevzem ne pomeni bistvene spremembe pogodbe. Če izvajalec/dobavitelj ne bo predložil dokazov zase ali za podizvajalca ali če jih bo, pa bo naročnik ocenil, da </w:t>
      </w:r>
      <w:r w:rsidRPr="00E60C33">
        <w:lastRenderedPageBreak/>
        <w:t>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14D258AF" w14:textId="77777777" w:rsidR="00F622CD" w:rsidRPr="00E60C33" w:rsidRDefault="00F622CD" w:rsidP="00C0612E">
      <w:pPr>
        <w:spacing w:line="276" w:lineRule="auto"/>
      </w:pPr>
    </w:p>
    <w:p w14:paraId="64A0ED37" w14:textId="77777777" w:rsidR="00F622CD" w:rsidRPr="00E60C33" w:rsidRDefault="00F622CD" w:rsidP="00C0612E">
      <w:pPr>
        <w:spacing w:line="276" w:lineRule="auto"/>
      </w:pPr>
      <w:r w:rsidRPr="00E60C33">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0CB9474D" w14:textId="77777777" w:rsidR="00F622CD" w:rsidRPr="00E60C33" w:rsidRDefault="00F622CD" w:rsidP="00C0612E">
      <w:pPr>
        <w:spacing w:line="276" w:lineRule="auto"/>
      </w:pPr>
    </w:p>
    <w:p w14:paraId="3AF1132A" w14:textId="77777777" w:rsidR="00F622CD" w:rsidRPr="00E60C33" w:rsidRDefault="00F622CD" w:rsidP="00C0612E">
      <w:pPr>
        <w:spacing w:line="276" w:lineRule="auto"/>
      </w:pPr>
      <w:r w:rsidRPr="00E60C33">
        <w:t>Če naročnik v 60 dneh od seznanitve s kršitvijo ne začne novega postopka javnega naročila, se šteje, da je pogodba razvezana šestdeseti dan od seznanitve s kršitvijo.</w:t>
      </w:r>
    </w:p>
    <w:p w14:paraId="6429F44A" w14:textId="77777777" w:rsidR="00F622CD" w:rsidRDefault="00F622CD" w:rsidP="00C0612E">
      <w:pPr>
        <w:spacing w:line="276" w:lineRule="auto"/>
        <w:rPr>
          <w:rFonts w:cs="Arial"/>
          <w:b/>
          <w:lang w:eastAsia="sl-SI"/>
        </w:rPr>
      </w:pPr>
    </w:p>
    <w:p w14:paraId="58D0EA2A" w14:textId="7CD1BDDA" w:rsidR="002D4589" w:rsidRDefault="002D4589" w:rsidP="00C0612E">
      <w:pPr>
        <w:spacing w:line="276" w:lineRule="auto"/>
        <w:jc w:val="left"/>
        <w:rPr>
          <w:rFonts w:cs="Arial"/>
          <w:b/>
          <w:lang w:eastAsia="sl-SI"/>
        </w:rPr>
      </w:pPr>
    </w:p>
    <w:p w14:paraId="61B42539" w14:textId="08108F62" w:rsidR="002A3111" w:rsidRPr="00C1651D" w:rsidRDefault="005B3CF7" w:rsidP="00C0612E">
      <w:pPr>
        <w:spacing w:line="276" w:lineRule="auto"/>
        <w:jc w:val="center"/>
        <w:rPr>
          <w:rFonts w:cs="Arial"/>
          <w:b/>
          <w:sz w:val="18"/>
        </w:rPr>
      </w:pPr>
      <w:r>
        <w:rPr>
          <w:rFonts w:cs="Arial"/>
          <w:b/>
          <w:sz w:val="18"/>
        </w:rPr>
        <w:t>X</w:t>
      </w:r>
      <w:r w:rsidR="000A78EC">
        <w:rPr>
          <w:rFonts w:cs="Arial"/>
          <w:b/>
          <w:sz w:val="18"/>
        </w:rPr>
        <w:t>VI</w:t>
      </w:r>
      <w:r>
        <w:rPr>
          <w:rFonts w:cs="Arial"/>
          <w:b/>
          <w:sz w:val="18"/>
        </w:rPr>
        <w:t xml:space="preserve">. </w:t>
      </w:r>
      <w:r w:rsidR="002A3111" w:rsidRPr="00C1651D">
        <w:rPr>
          <w:rFonts w:cs="Arial"/>
          <w:b/>
          <w:sz w:val="18"/>
        </w:rPr>
        <w:t xml:space="preserve">KONČNE DOLOČBE </w:t>
      </w:r>
    </w:p>
    <w:p w14:paraId="5704DEFC" w14:textId="77777777" w:rsidR="002A3111" w:rsidRPr="00C1651D" w:rsidRDefault="002A3111" w:rsidP="00C0612E">
      <w:pPr>
        <w:spacing w:line="276" w:lineRule="auto"/>
        <w:jc w:val="center"/>
        <w:rPr>
          <w:rFonts w:cs="Arial"/>
          <w:b/>
          <w:lang w:eastAsia="sl-SI"/>
        </w:rPr>
      </w:pPr>
    </w:p>
    <w:p w14:paraId="70EB5D3C" w14:textId="55CECB81" w:rsidR="002A3111" w:rsidRPr="00C1651D" w:rsidRDefault="00AB1603" w:rsidP="00C0612E">
      <w:pPr>
        <w:spacing w:line="276" w:lineRule="auto"/>
        <w:jc w:val="center"/>
        <w:rPr>
          <w:rFonts w:cs="Arial"/>
          <w:b/>
          <w:lang w:eastAsia="sl-SI"/>
        </w:rPr>
      </w:pPr>
      <w:r>
        <w:rPr>
          <w:rFonts w:cs="Arial"/>
          <w:b/>
          <w:lang w:eastAsia="sl-SI"/>
        </w:rPr>
        <w:t>2</w:t>
      </w:r>
      <w:r w:rsidR="00BF182E">
        <w:rPr>
          <w:rFonts w:cs="Arial"/>
          <w:b/>
          <w:lang w:eastAsia="sl-SI"/>
        </w:rPr>
        <w:t>2</w:t>
      </w:r>
      <w:r w:rsidR="002A3111" w:rsidRPr="00C1651D">
        <w:rPr>
          <w:rFonts w:cs="Arial"/>
          <w:b/>
          <w:lang w:eastAsia="sl-SI"/>
        </w:rPr>
        <w:t>. člen</w:t>
      </w:r>
    </w:p>
    <w:p w14:paraId="1064B206" w14:textId="77777777" w:rsidR="002A3111" w:rsidRPr="00C1651D" w:rsidRDefault="002A3111" w:rsidP="00C0612E">
      <w:pPr>
        <w:spacing w:line="276" w:lineRule="auto"/>
        <w:rPr>
          <w:rFonts w:cs="Arial"/>
          <w:lang w:eastAsia="sl-SI"/>
        </w:rPr>
      </w:pPr>
    </w:p>
    <w:p w14:paraId="020E40F6" w14:textId="0D6DACC5" w:rsidR="00937D35" w:rsidRDefault="002A3111" w:rsidP="00C0612E">
      <w:pPr>
        <w:spacing w:line="276" w:lineRule="auto"/>
        <w:rPr>
          <w:rFonts w:cs="Arial"/>
        </w:rPr>
      </w:pPr>
      <w:r w:rsidRPr="00C1651D">
        <w:rPr>
          <w:rFonts w:cs="Arial"/>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47016A1E" w14:textId="77777777" w:rsidR="00E60C33" w:rsidRPr="00E60C33" w:rsidRDefault="00E60C33" w:rsidP="00C0612E">
      <w:pPr>
        <w:spacing w:line="276" w:lineRule="auto"/>
      </w:pPr>
      <w:bookmarkStart w:id="166" w:name="_Hlk24973344"/>
    </w:p>
    <w:bookmarkEnd w:id="166"/>
    <w:p w14:paraId="1964B725" w14:textId="3D789D99" w:rsidR="002A3111" w:rsidRPr="00C1651D" w:rsidRDefault="00AB1603" w:rsidP="00C0612E">
      <w:pPr>
        <w:spacing w:line="276" w:lineRule="auto"/>
        <w:jc w:val="center"/>
        <w:rPr>
          <w:rFonts w:cs="Arial"/>
          <w:b/>
          <w:lang w:eastAsia="sl-SI"/>
        </w:rPr>
      </w:pPr>
      <w:r>
        <w:rPr>
          <w:rFonts w:cs="Arial"/>
          <w:b/>
          <w:lang w:eastAsia="sl-SI"/>
        </w:rPr>
        <w:t>2</w:t>
      </w:r>
      <w:r w:rsidR="00BF182E">
        <w:rPr>
          <w:rFonts w:cs="Arial"/>
          <w:b/>
          <w:lang w:eastAsia="sl-SI"/>
        </w:rPr>
        <w:t>3</w:t>
      </w:r>
      <w:r w:rsidR="002A3111" w:rsidRPr="00C1651D">
        <w:rPr>
          <w:rFonts w:cs="Arial"/>
          <w:b/>
          <w:lang w:eastAsia="sl-SI"/>
        </w:rPr>
        <w:t>. člen</w:t>
      </w:r>
    </w:p>
    <w:p w14:paraId="47D2D7D1" w14:textId="77777777" w:rsidR="002A3111" w:rsidRPr="00C1651D" w:rsidRDefault="002A3111" w:rsidP="00C0612E">
      <w:pPr>
        <w:spacing w:line="276" w:lineRule="auto"/>
        <w:rPr>
          <w:rFonts w:cs="Arial"/>
          <w:szCs w:val="20"/>
          <w:lang w:eastAsia="sl-SI"/>
        </w:rPr>
      </w:pPr>
    </w:p>
    <w:p w14:paraId="7EAE4171" w14:textId="77777777" w:rsidR="002A3111" w:rsidRPr="00C1651D" w:rsidRDefault="002A3111" w:rsidP="00C0612E">
      <w:pPr>
        <w:spacing w:line="276" w:lineRule="auto"/>
        <w:rPr>
          <w:rFonts w:cs="Arial"/>
          <w:color w:val="000000"/>
          <w:szCs w:val="20"/>
        </w:rPr>
      </w:pPr>
      <w:r w:rsidRPr="00C1651D">
        <w:rPr>
          <w:rFonts w:cs="Arial"/>
          <w:color w:val="000000"/>
          <w:szCs w:val="20"/>
        </w:rPr>
        <w:t>Pogodba je sestavljena iz naslednjih delov, ki predstavljajo enovito celoto:</w:t>
      </w:r>
    </w:p>
    <w:p w14:paraId="7E11880E" w14:textId="77777777" w:rsidR="002A3111" w:rsidRPr="00C1651D" w:rsidRDefault="002A3111" w:rsidP="00C0612E">
      <w:pPr>
        <w:numPr>
          <w:ilvl w:val="0"/>
          <w:numId w:val="7"/>
        </w:numPr>
        <w:spacing w:line="276" w:lineRule="auto"/>
        <w:rPr>
          <w:rFonts w:cs="Arial"/>
          <w:color w:val="000000"/>
          <w:szCs w:val="20"/>
        </w:rPr>
      </w:pPr>
      <w:r w:rsidRPr="00C1651D">
        <w:rPr>
          <w:rFonts w:cs="Arial"/>
          <w:color w:val="000000"/>
          <w:szCs w:val="20"/>
        </w:rPr>
        <w:t>Osnovna pogodba s komercialnimi pogoji</w:t>
      </w:r>
    </w:p>
    <w:p w14:paraId="019D729B" w14:textId="77777777" w:rsidR="002A3111" w:rsidRPr="00C1651D" w:rsidRDefault="002A3111" w:rsidP="00C0612E">
      <w:pPr>
        <w:numPr>
          <w:ilvl w:val="0"/>
          <w:numId w:val="7"/>
        </w:numPr>
        <w:spacing w:line="276" w:lineRule="auto"/>
        <w:rPr>
          <w:rFonts w:cs="Arial"/>
          <w:color w:val="000000"/>
          <w:szCs w:val="20"/>
        </w:rPr>
      </w:pPr>
      <w:r w:rsidRPr="00C1651D">
        <w:rPr>
          <w:rFonts w:cs="Arial"/>
          <w:color w:val="000000"/>
          <w:szCs w:val="20"/>
        </w:rPr>
        <w:t xml:space="preserve">Priloga 1  -  </w:t>
      </w:r>
      <w:r w:rsidRPr="00C1651D">
        <w:rPr>
          <w:rFonts w:cs="Arial"/>
          <w:szCs w:val="20"/>
        </w:rPr>
        <w:t>Dogovor o varovanju poslovne skrivnosti</w:t>
      </w:r>
      <w:r w:rsidRPr="00C1651D">
        <w:rPr>
          <w:rFonts w:cs="Arial"/>
          <w:color w:val="000000"/>
          <w:szCs w:val="20"/>
        </w:rPr>
        <w:t xml:space="preserve"> </w:t>
      </w:r>
    </w:p>
    <w:p w14:paraId="10425EFB" w14:textId="0A5A8960" w:rsidR="002A3111" w:rsidRPr="00C1651D" w:rsidRDefault="002A3111" w:rsidP="00C0612E">
      <w:pPr>
        <w:numPr>
          <w:ilvl w:val="0"/>
          <w:numId w:val="7"/>
        </w:numPr>
        <w:spacing w:line="276" w:lineRule="auto"/>
        <w:rPr>
          <w:rFonts w:cs="Arial"/>
          <w:color w:val="000000"/>
          <w:szCs w:val="20"/>
        </w:rPr>
      </w:pPr>
      <w:r w:rsidRPr="00C1651D">
        <w:rPr>
          <w:rFonts w:cs="Arial"/>
          <w:szCs w:val="20"/>
        </w:rPr>
        <w:t xml:space="preserve">Priloga 2  -  </w:t>
      </w:r>
      <w:r w:rsidRPr="00C1651D">
        <w:rPr>
          <w:rFonts w:cs="Arial"/>
          <w:color w:val="000000"/>
          <w:szCs w:val="20"/>
        </w:rPr>
        <w:t>Ponudb</w:t>
      </w:r>
      <w:r w:rsidR="001F56EE">
        <w:rPr>
          <w:rFonts w:cs="Arial"/>
          <w:color w:val="000000"/>
          <w:szCs w:val="20"/>
        </w:rPr>
        <w:t>ena dokumentacija</w:t>
      </w:r>
      <w:r w:rsidRPr="00C1651D">
        <w:rPr>
          <w:rFonts w:cs="Arial"/>
          <w:color w:val="000000"/>
          <w:szCs w:val="20"/>
        </w:rPr>
        <w:t xml:space="preserve"> …… z dne …</w:t>
      </w:r>
    </w:p>
    <w:p w14:paraId="5D427F47" w14:textId="77777777" w:rsidR="002A3111" w:rsidRPr="00C1651D" w:rsidRDefault="002A3111" w:rsidP="00C0612E">
      <w:pPr>
        <w:spacing w:line="276" w:lineRule="auto"/>
        <w:rPr>
          <w:rFonts w:cs="Arial"/>
          <w:sz w:val="22"/>
          <w:szCs w:val="20"/>
        </w:rPr>
      </w:pPr>
    </w:p>
    <w:p w14:paraId="5B199FB2" w14:textId="77777777" w:rsidR="002A3111" w:rsidRPr="00C1651D" w:rsidRDefault="002A3111" w:rsidP="00C0612E">
      <w:pPr>
        <w:spacing w:line="276" w:lineRule="auto"/>
        <w:rPr>
          <w:rFonts w:cs="Arial"/>
        </w:rPr>
      </w:pPr>
      <w:r w:rsidRPr="00C1651D">
        <w:rPr>
          <w:rFonts w:cs="Arial"/>
        </w:rPr>
        <w:t>Pogodba je sestavljena v petih izvodih, od katerih prejme naročnik tri izvode, izvajalec pa dva izvoda.</w:t>
      </w:r>
    </w:p>
    <w:p w14:paraId="53ED5068" w14:textId="77777777" w:rsidR="002A3111" w:rsidRPr="00C1651D" w:rsidRDefault="002A3111" w:rsidP="00C0612E">
      <w:pPr>
        <w:spacing w:line="276" w:lineRule="auto"/>
        <w:rPr>
          <w:rFonts w:cs="Arial"/>
          <w:color w:val="000000"/>
          <w:szCs w:val="20"/>
        </w:rPr>
      </w:pPr>
    </w:p>
    <w:p w14:paraId="523296B3" w14:textId="37851B57" w:rsidR="002A3111" w:rsidRPr="00C1651D" w:rsidRDefault="002A3111" w:rsidP="003925C4">
      <w:pPr>
        <w:rPr>
          <w:rFonts w:cs="Arial"/>
          <w:sz w:val="18"/>
          <w:szCs w:val="18"/>
        </w:rPr>
      </w:pPr>
      <w:r w:rsidRPr="00C1651D">
        <w:rPr>
          <w:rFonts w:cs="Arial"/>
          <w:color w:val="000000"/>
          <w:sz w:val="18"/>
          <w:szCs w:val="18"/>
        </w:rPr>
        <w:t xml:space="preserve">PODPIS IN ŽIG POOBLAŠČENIH PREDSTAVNIKOV NAROČNIKA IN IZVAJALCA – POGODBA ŠT. </w:t>
      </w:r>
      <w:r w:rsidR="0011047E">
        <w:rPr>
          <w:rFonts w:cs="Arial"/>
          <w:color w:val="000000"/>
          <w:sz w:val="18"/>
          <w:szCs w:val="18"/>
        </w:rPr>
        <w:t>JN-S0753</w:t>
      </w:r>
      <w:r w:rsidRPr="00C1651D">
        <w:rPr>
          <w:rFonts w:cs="Arial"/>
          <w:color w:val="000000"/>
          <w:sz w:val="18"/>
          <w:szCs w:val="18"/>
        </w:rPr>
        <w:t xml:space="preserve"> </w:t>
      </w:r>
    </w:p>
    <w:p w14:paraId="750FDF84" w14:textId="77777777" w:rsidR="00F622CD" w:rsidRDefault="00F622CD" w:rsidP="003925C4">
      <w:pPr>
        <w:pStyle w:val="BodyText3"/>
        <w:tabs>
          <w:tab w:val="center" w:pos="2410"/>
          <w:tab w:val="center" w:pos="6946"/>
        </w:tabs>
        <w:rPr>
          <w:sz w:val="20"/>
          <w:lang w:val="sl-SI"/>
        </w:rPr>
      </w:pPr>
    </w:p>
    <w:p w14:paraId="2EA44AB9" w14:textId="43642C9A" w:rsidR="00A753D1" w:rsidRPr="00C1651D" w:rsidRDefault="00A753D1" w:rsidP="003925C4">
      <w:pPr>
        <w:pStyle w:val="BodyText3"/>
        <w:tabs>
          <w:tab w:val="center" w:pos="1985"/>
          <w:tab w:val="center" w:pos="6946"/>
        </w:tabs>
        <w:rPr>
          <w:sz w:val="20"/>
          <w:lang w:val="sl-SI"/>
        </w:rPr>
      </w:pPr>
      <w:r w:rsidRPr="00C1651D">
        <w:rPr>
          <w:sz w:val="20"/>
          <w:lang w:val="sl-SI"/>
        </w:rPr>
        <w:tab/>
        <w:t>Ljubljana, dne..................</w:t>
      </w:r>
      <w:r w:rsidRPr="00C1651D">
        <w:rPr>
          <w:sz w:val="20"/>
          <w:lang w:val="sl-SI"/>
        </w:rPr>
        <w:tab/>
        <w:t>......................., dne.................</w:t>
      </w:r>
    </w:p>
    <w:p w14:paraId="6FD37531" w14:textId="77777777" w:rsidR="00A753D1" w:rsidRPr="00C1651D" w:rsidRDefault="00A753D1" w:rsidP="003925C4">
      <w:pPr>
        <w:pStyle w:val="BodyText3"/>
        <w:tabs>
          <w:tab w:val="center" w:pos="2552"/>
          <w:tab w:val="center" w:pos="6946"/>
        </w:tabs>
        <w:rPr>
          <w:sz w:val="20"/>
          <w:lang w:val="sl-SI"/>
        </w:rPr>
      </w:pPr>
    </w:p>
    <w:p w14:paraId="2CC62314" w14:textId="6BB9665A" w:rsidR="00A753D1" w:rsidRPr="00C1651D" w:rsidRDefault="00A753D1" w:rsidP="003925C4">
      <w:pPr>
        <w:tabs>
          <w:tab w:val="center" w:pos="1985"/>
          <w:tab w:val="center" w:pos="6946"/>
        </w:tabs>
      </w:pPr>
      <w:r w:rsidRPr="00C1651D">
        <w:tab/>
        <w:t>NAROČNIK:</w:t>
      </w:r>
      <w:r w:rsidRPr="00C1651D">
        <w:tab/>
      </w:r>
      <w:r w:rsidR="00695D8B" w:rsidRPr="00C1651D">
        <w:t>IZVAJALEC</w:t>
      </w:r>
      <w:r w:rsidRPr="00C1651D">
        <w:t>:</w:t>
      </w:r>
    </w:p>
    <w:p w14:paraId="483C853D" w14:textId="77777777" w:rsidR="00A753D1" w:rsidRPr="00C1651D" w:rsidRDefault="00A753D1" w:rsidP="003925C4">
      <w:pPr>
        <w:tabs>
          <w:tab w:val="center" w:pos="1985"/>
          <w:tab w:val="center" w:pos="2552"/>
          <w:tab w:val="center" w:pos="6946"/>
        </w:tabs>
      </w:pPr>
    </w:p>
    <w:p w14:paraId="54D0603B" w14:textId="0F11EC9E" w:rsidR="00A753D1" w:rsidRDefault="00A753D1" w:rsidP="003925C4">
      <w:pPr>
        <w:tabs>
          <w:tab w:val="center" w:pos="1985"/>
          <w:tab w:val="center" w:pos="2552"/>
          <w:tab w:val="center" w:pos="6946"/>
        </w:tabs>
        <w:rPr>
          <w:rFonts w:cs="Arial"/>
          <w:szCs w:val="20"/>
        </w:rPr>
      </w:pPr>
      <w:r w:rsidRPr="00C1651D">
        <w:rPr>
          <w:rFonts w:cs="Arial"/>
          <w:szCs w:val="20"/>
        </w:rPr>
        <w:tab/>
        <w:t>Radiotelevizija Slovenija, Javni zavod</w:t>
      </w:r>
      <w:r w:rsidR="00764403">
        <w:rPr>
          <w:rFonts w:cs="Arial"/>
          <w:szCs w:val="20"/>
        </w:rPr>
        <w:tab/>
        <w:t>………………………………….</w:t>
      </w:r>
      <w:r w:rsidRPr="00C1651D">
        <w:rPr>
          <w:rFonts w:cs="Arial"/>
          <w:szCs w:val="20"/>
        </w:rPr>
        <w:t xml:space="preserve"> </w:t>
      </w:r>
    </w:p>
    <w:p w14:paraId="3BF8B6BA" w14:textId="78DA38EB" w:rsidR="00A753D1" w:rsidRPr="00C31E2E" w:rsidRDefault="00A753D1" w:rsidP="003925C4">
      <w:pPr>
        <w:tabs>
          <w:tab w:val="center" w:pos="1985"/>
          <w:tab w:val="center" w:pos="6946"/>
        </w:tabs>
        <w:rPr>
          <w:rFonts w:cs="Arial"/>
          <w:szCs w:val="20"/>
        </w:rPr>
      </w:pPr>
      <w:r w:rsidRPr="00C31E2E">
        <w:rPr>
          <w:rFonts w:cs="Arial"/>
          <w:szCs w:val="20"/>
        </w:rPr>
        <w:tab/>
      </w:r>
      <w:r w:rsidR="00480D29" w:rsidRPr="00C31E2E">
        <w:rPr>
          <w:rFonts w:cs="Arial"/>
          <w:szCs w:val="20"/>
        </w:rPr>
        <w:t>Uprava javnega zavoda Radiotelevizije Slovenija</w:t>
      </w:r>
      <w:r w:rsidR="00764403" w:rsidRPr="00C31E2E">
        <w:rPr>
          <w:rFonts w:cs="Arial"/>
          <w:szCs w:val="20"/>
        </w:rPr>
        <w:tab/>
        <w:t>…………………………………….</w:t>
      </w:r>
    </w:p>
    <w:p w14:paraId="4F86D53C" w14:textId="77777777" w:rsidR="00A753D1" w:rsidRPr="00C1651D" w:rsidRDefault="00A753D1" w:rsidP="003925C4">
      <w:pPr>
        <w:tabs>
          <w:tab w:val="center" w:pos="1985"/>
          <w:tab w:val="center" w:pos="2552"/>
          <w:tab w:val="center" w:pos="6946"/>
        </w:tabs>
        <w:rPr>
          <w:rFonts w:cs="Arial"/>
          <w:szCs w:val="20"/>
        </w:rPr>
      </w:pPr>
    </w:p>
    <w:p w14:paraId="0062C6A5" w14:textId="3C0E23F4" w:rsidR="00480D29" w:rsidRPr="003A014E" w:rsidRDefault="00480D29" w:rsidP="003925C4">
      <w:pPr>
        <w:tabs>
          <w:tab w:val="center" w:pos="1985"/>
          <w:tab w:val="center" w:pos="2552"/>
          <w:tab w:val="center" w:pos="7020"/>
        </w:tabs>
        <w:suppressAutoHyphens/>
        <w:rPr>
          <w:rFonts w:cs="Calibri"/>
          <w:noProof/>
          <w:lang w:val="it-IT"/>
        </w:rPr>
      </w:pPr>
      <w:bookmarkStart w:id="167" w:name="_Hlk83902976"/>
      <w:r w:rsidRPr="00025DE4">
        <w:rPr>
          <w:rFonts w:cs="Calibri"/>
          <w:noProof/>
          <w:lang w:val="it-IT"/>
        </w:rPr>
        <w:tab/>
      </w:r>
      <w:r w:rsidR="008248A3" w:rsidRPr="003A014E">
        <w:rPr>
          <w:rFonts w:cs="Calibri"/>
          <w:noProof/>
          <w:lang w:val="it-IT"/>
        </w:rPr>
        <w:t>Natalija Gorščak</w:t>
      </w:r>
      <w:r w:rsidR="00697E3D" w:rsidRPr="003A014E">
        <w:rPr>
          <w:rFonts w:cs="Calibri"/>
          <w:noProof/>
          <w:lang w:val="it-IT"/>
        </w:rPr>
        <w:t>,</w:t>
      </w:r>
      <w:r w:rsidRPr="003A014E">
        <w:rPr>
          <w:rFonts w:cs="Calibri"/>
          <w:noProof/>
          <w:lang w:val="it-IT"/>
        </w:rPr>
        <w:tab/>
      </w:r>
    </w:p>
    <w:p w14:paraId="686B6049" w14:textId="585274FF" w:rsidR="00480D29" w:rsidRPr="003A014E" w:rsidRDefault="00480D29" w:rsidP="003925C4">
      <w:pPr>
        <w:tabs>
          <w:tab w:val="center" w:pos="1985"/>
          <w:tab w:val="center" w:pos="2552"/>
          <w:tab w:val="center" w:pos="7020"/>
        </w:tabs>
        <w:suppressAutoHyphens/>
        <w:rPr>
          <w:rFonts w:cs="Calibri"/>
          <w:noProof/>
          <w:lang w:val="it-IT"/>
        </w:rPr>
      </w:pPr>
      <w:r w:rsidRPr="003A014E">
        <w:rPr>
          <w:rFonts w:cs="Calibri"/>
          <w:noProof/>
          <w:lang w:val="it-IT"/>
        </w:rPr>
        <w:tab/>
      </w:r>
      <w:r w:rsidR="0089208B" w:rsidRPr="003A014E">
        <w:rPr>
          <w:rFonts w:cs="Calibri"/>
          <w:noProof/>
          <w:lang w:val="it-IT"/>
        </w:rPr>
        <w:t>p</w:t>
      </w:r>
      <w:r w:rsidRPr="003A014E">
        <w:rPr>
          <w:rFonts w:cs="Calibri"/>
          <w:noProof/>
          <w:lang w:val="it-IT"/>
        </w:rPr>
        <w:t>redsedni</w:t>
      </w:r>
      <w:r w:rsidR="0089208B" w:rsidRPr="003A014E">
        <w:rPr>
          <w:rFonts w:cs="Calibri"/>
          <w:noProof/>
          <w:lang w:val="it-IT"/>
        </w:rPr>
        <w:t>ca</w:t>
      </w:r>
      <w:r w:rsidRPr="003A014E">
        <w:rPr>
          <w:rFonts w:cs="Calibri"/>
          <w:noProof/>
          <w:lang w:val="it-IT"/>
        </w:rPr>
        <w:t xml:space="preserve"> </w:t>
      </w:r>
      <w:r w:rsidR="00F622CD" w:rsidRPr="003A014E">
        <w:rPr>
          <w:rFonts w:cs="Calibri"/>
          <w:noProof/>
          <w:lang w:val="it-IT"/>
        </w:rPr>
        <w:t>U</w:t>
      </w:r>
      <w:r w:rsidR="00697E3D" w:rsidRPr="003A014E">
        <w:rPr>
          <w:rFonts w:cs="Calibri"/>
          <w:noProof/>
          <w:lang w:val="it-IT"/>
        </w:rPr>
        <w:t>prave</w:t>
      </w:r>
      <w:r w:rsidR="00F622CD" w:rsidRPr="003A014E">
        <w:rPr>
          <w:rFonts w:cs="Calibri"/>
          <w:noProof/>
          <w:lang w:val="it-IT"/>
        </w:rPr>
        <w:t xml:space="preserve"> RTV Slo</w:t>
      </w:r>
    </w:p>
    <w:p w14:paraId="6053442A" w14:textId="520571A6" w:rsidR="00480D29" w:rsidRPr="003A014E" w:rsidRDefault="00480D29" w:rsidP="003925C4">
      <w:pPr>
        <w:tabs>
          <w:tab w:val="center" w:pos="1985"/>
          <w:tab w:val="center" w:pos="2552"/>
          <w:tab w:val="center" w:pos="7020"/>
        </w:tabs>
        <w:suppressAutoHyphens/>
        <w:rPr>
          <w:rFonts w:cs="Calibri"/>
          <w:noProof/>
          <w:lang w:val="it-IT"/>
        </w:rPr>
      </w:pPr>
      <w:r w:rsidRPr="003A014E">
        <w:rPr>
          <w:rFonts w:cs="Calibri"/>
          <w:noProof/>
          <w:sz w:val="24"/>
          <w:szCs w:val="32"/>
          <w:lang w:val="it-IT"/>
        </w:rPr>
        <w:tab/>
        <w:t>________________________</w:t>
      </w:r>
      <w:r w:rsidRPr="003A014E">
        <w:rPr>
          <w:rFonts w:cs="Calibri"/>
          <w:noProof/>
          <w:sz w:val="24"/>
          <w:szCs w:val="32"/>
          <w:lang w:val="it-IT"/>
        </w:rPr>
        <w:tab/>
      </w:r>
      <w:r w:rsidRPr="003A014E">
        <w:rPr>
          <w:rFonts w:cs="Calibri"/>
          <w:noProof/>
          <w:lang w:val="it-IT"/>
        </w:rPr>
        <w:tab/>
      </w:r>
      <w:r w:rsidR="00D626A3" w:rsidRPr="003A014E">
        <w:rPr>
          <w:rFonts w:cs="Calibri"/>
          <w:noProof/>
          <w:lang w:val="it-IT"/>
        </w:rPr>
        <w:t>Žig:</w:t>
      </w:r>
    </w:p>
    <w:p w14:paraId="558F7C70" w14:textId="75038FFC" w:rsidR="00F622CD" w:rsidRPr="003A014E" w:rsidRDefault="00F622CD" w:rsidP="003925C4">
      <w:pPr>
        <w:tabs>
          <w:tab w:val="center" w:pos="1985"/>
          <w:tab w:val="center" w:pos="2552"/>
          <w:tab w:val="center" w:pos="7020"/>
        </w:tabs>
        <w:suppressAutoHyphens/>
        <w:rPr>
          <w:rFonts w:cs="Calibri"/>
          <w:noProof/>
          <w:lang w:val="it-IT"/>
        </w:rPr>
      </w:pPr>
      <w:r w:rsidRPr="003A014E">
        <w:rPr>
          <w:rFonts w:cs="Calibri"/>
          <w:noProof/>
          <w:lang w:val="it-IT"/>
        </w:rPr>
        <w:tab/>
        <w:t>Nevenka Črnko,</w:t>
      </w:r>
    </w:p>
    <w:p w14:paraId="4B17982A" w14:textId="4EE0A15D" w:rsidR="00F622CD" w:rsidRPr="003A014E" w:rsidRDefault="00F622CD" w:rsidP="003925C4">
      <w:pPr>
        <w:tabs>
          <w:tab w:val="center" w:pos="1985"/>
          <w:tab w:val="center" w:pos="2552"/>
          <w:tab w:val="center" w:pos="7020"/>
        </w:tabs>
        <w:suppressAutoHyphens/>
        <w:rPr>
          <w:rFonts w:cs="Calibri"/>
          <w:noProof/>
          <w:lang w:val="it-IT"/>
        </w:rPr>
      </w:pPr>
      <w:r w:rsidRPr="003A014E">
        <w:rPr>
          <w:rFonts w:cs="Calibri"/>
          <w:noProof/>
          <w:lang w:val="it-IT"/>
        </w:rPr>
        <w:tab/>
        <w:t>Članica Uprave RTV Slo</w:t>
      </w:r>
    </w:p>
    <w:p w14:paraId="1AF9D7EF" w14:textId="12217C15" w:rsidR="00C31E2E" w:rsidRPr="003A014E" w:rsidRDefault="00C31E2E" w:rsidP="003925C4">
      <w:pPr>
        <w:tabs>
          <w:tab w:val="center" w:pos="1985"/>
          <w:tab w:val="center" w:pos="2552"/>
          <w:tab w:val="center" w:pos="7020"/>
        </w:tabs>
        <w:suppressAutoHyphens/>
        <w:rPr>
          <w:rFonts w:cs="Calibri"/>
          <w:noProof/>
          <w:lang w:val="it-IT"/>
        </w:rPr>
      </w:pPr>
      <w:r w:rsidRPr="003A014E">
        <w:rPr>
          <w:rFonts w:cs="Calibri"/>
          <w:noProof/>
          <w:lang w:val="it-IT"/>
        </w:rPr>
        <w:tab/>
        <w:t>____________________________</w:t>
      </w:r>
    </w:p>
    <w:p w14:paraId="204DD7CA" w14:textId="78145B57" w:rsidR="00480D29" w:rsidRPr="003A014E" w:rsidRDefault="00480D29" w:rsidP="003925C4">
      <w:pPr>
        <w:tabs>
          <w:tab w:val="center" w:pos="1985"/>
          <w:tab w:val="center" w:pos="2552"/>
          <w:tab w:val="center" w:pos="7020"/>
        </w:tabs>
        <w:suppressAutoHyphens/>
        <w:rPr>
          <w:rFonts w:cs="Calibri"/>
          <w:noProof/>
          <w:lang w:val="it-IT"/>
        </w:rPr>
      </w:pPr>
      <w:r w:rsidRPr="003A014E">
        <w:rPr>
          <w:rFonts w:cs="Calibri"/>
          <w:noProof/>
          <w:lang w:val="it-IT"/>
        </w:rPr>
        <w:tab/>
      </w:r>
      <w:r w:rsidR="008248A3" w:rsidRPr="003A014E">
        <w:rPr>
          <w:rFonts w:cs="Calibri"/>
          <w:noProof/>
          <w:lang w:val="it-IT"/>
        </w:rPr>
        <w:t>Luka Rupnik</w:t>
      </w:r>
      <w:r w:rsidR="00697E3D" w:rsidRPr="003A014E">
        <w:rPr>
          <w:rFonts w:cs="Calibri"/>
          <w:noProof/>
          <w:lang w:val="it-IT"/>
        </w:rPr>
        <w:t>,</w:t>
      </w:r>
    </w:p>
    <w:p w14:paraId="655C22D8" w14:textId="6A7D1D90" w:rsidR="00480D29" w:rsidRPr="000050EE" w:rsidRDefault="00480D29" w:rsidP="003925C4">
      <w:pPr>
        <w:tabs>
          <w:tab w:val="center" w:pos="1985"/>
          <w:tab w:val="center" w:pos="2552"/>
          <w:tab w:val="center" w:pos="7020"/>
        </w:tabs>
        <w:suppressAutoHyphens/>
        <w:rPr>
          <w:rFonts w:cs="Calibri"/>
          <w:noProof/>
          <w:lang w:val="it-IT"/>
        </w:rPr>
      </w:pPr>
      <w:r w:rsidRPr="003A014E">
        <w:rPr>
          <w:rFonts w:cs="Calibri"/>
          <w:noProof/>
          <w:lang w:val="it-IT"/>
        </w:rPr>
        <w:tab/>
      </w:r>
      <w:r w:rsidR="008248A3" w:rsidRPr="000050EE">
        <w:rPr>
          <w:rFonts w:cs="Calibri"/>
          <w:noProof/>
          <w:lang w:val="it-IT"/>
        </w:rPr>
        <w:t>č</w:t>
      </w:r>
      <w:r w:rsidRPr="000050EE">
        <w:rPr>
          <w:rFonts w:cs="Calibri"/>
          <w:noProof/>
          <w:lang w:val="it-IT"/>
        </w:rPr>
        <w:t xml:space="preserve">lan </w:t>
      </w:r>
      <w:r w:rsidR="00C31E2E" w:rsidRPr="000050EE">
        <w:rPr>
          <w:rFonts w:cs="Calibri"/>
          <w:noProof/>
          <w:lang w:val="it-IT"/>
        </w:rPr>
        <w:t>U</w:t>
      </w:r>
      <w:r w:rsidR="00697E3D" w:rsidRPr="000050EE">
        <w:rPr>
          <w:rFonts w:cs="Calibri"/>
          <w:noProof/>
          <w:lang w:val="it-IT"/>
        </w:rPr>
        <w:t>prave</w:t>
      </w:r>
      <w:r w:rsidR="00C31E2E" w:rsidRPr="000050EE">
        <w:rPr>
          <w:rFonts w:cs="Calibri"/>
          <w:noProof/>
          <w:lang w:val="it-IT"/>
        </w:rPr>
        <w:t xml:space="preserve"> RTV Slo</w:t>
      </w:r>
    </w:p>
    <w:p w14:paraId="1AB196BB" w14:textId="77777777" w:rsidR="00480D29" w:rsidRPr="0024745A" w:rsidRDefault="00480D29" w:rsidP="003925C4">
      <w:pPr>
        <w:tabs>
          <w:tab w:val="center" w:pos="1985"/>
          <w:tab w:val="center" w:pos="7020"/>
        </w:tabs>
        <w:suppressAutoHyphens/>
        <w:rPr>
          <w:rFonts w:cs="Calibri"/>
          <w:noProof/>
          <w:sz w:val="24"/>
          <w:szCs w:val="32"/>
          <w:lang w:val="it-IT"/>
        </w:rPr>
      </w:pPr>
      <w:r w:rsidRPr="000050EE">
        <w:rPr>
          <w:rFonts w:cs="Calibri"/>
          <w:noProof/>
          <w:sz w:val="24"/>
          <w:szCs w:val="32"/>
          <w:lang w:val="it-IT"/>
        </w:rPr>
        <w:tab/>
      </w:r>
      <w:r w:rsidRPr="0024745A">
        <w:rPr>
          <w:rFonts w:cs="Calibri"/>
          <w:noProof/>
          <w:sz w:val="24"/>
          <w:szCs w:val="32"/>
          <w:lang w:val="it-IT"/>
        </w:rPr>
        <w:t>________________________</w:t>
      </w:r>
    </w:p>
    <w:p w14:paraId="0B8E946F" w14:textId="6BD484E1" w:rsidR="00480D29" w:rsidRPr="00C31E2E" w:rsidRDefault="00480D29" w:rsidP="003925C4">
      <w:pPr>
        <w:tabs>
          <w:tab w:val="center" w:pos="1985"/>
          <w:tab w:val="center" w:pos="7020"/>
        </w:tabs>
        <w:suppressAutoHyphens/>
        <w:rPr>
          <w:rFonts w:cs="Calibri"/>
          <w:noProof/>
          <w:lang w:val="it-IT"/>
        </w:rPr>
      </w:pPr>
      <w:r w:rsidRPr="0024745A">
        <w:rPr>
          <w:rFonts w:cs="Calibri"/>
          <w:noProof/>
          <w:lang w:val="it-IT"/>
        </w:rPr>
        <w:tab/>
      </w:r>
      <w:r w:rsidRPr="00C31E2E">
        <w:rPr>
          <w:rFonts w:cs="Calibri"/>
          <w:noProof/>
          <w:lang w:val="it-IT"/>
        </w:rPr>
        <w:t>Franci Pavšer</w:t>
      </w:r>
      <w:r w:rsidR="00C31E2E" w:rsidRPr="00C31E2E">
        <w:rPr>
          <w:rFonts w:cs="Calibri"/>
          <w:noProof/>
          <w:lang w:val="it-IT"/>
        </w:rPr>
        <w:t>,</w:t>
      </w:r>
    </w:p>
    <w:p w14:paraId="77E11394" w14:textId="1A4A1DCE" w:rsidR="00480D29" w:rsidRPr="000050EE" w:rsidRDefault="00480D29" w:rsidP="003925C4">
      <w:pPr>
        <w:tabs>
          <w:tab w:val="center" w:pos="1985"/>
          <w:tab w:val="center" w:pos="7020"/>
        </w:tabs>
        <w:suppressAutoHyphens/>
        <w:rPr>
          <w:rFonts w:cs="Calibri"/>
          <w:noProof/>
          <w:lang w:val="en-US"/>
        </w:rPr>
      </w:pPr>
      <w:r w:rsidRPr="00C31E2E">
        <w:rPr>
          <w:rFonts w:cs="Calibri"/>
          <w:noProof/>
          <w:lang w:val="it-IT"/>
        </w:rPr>
        <w:tab/>
      </w:r>
      <w:r w:rsidR="008248A3" w:rsidRPr="000050EE">
        <w:rPr>
          <w:rFonts w:cs="Calibri"/>
          <w:noProof/>
          <w:lang w:val="en-US"/>
        </w:rPr>
        <w:t>č</w:t>
      </w:r>
      <w:r w:rsidRPr="000050EE">
        <w:rPr>
          <w:rFonts w:cs="Calibri"/>
          <w:noProof/>
          <w:lang w:val="en-US"/>
        </w:rPr>
        <w:t xml:space="preserve">lan </w:t>
      </w:r>
      <w:r w:rsidR="00C31E2E" w:rsidRPr="000050EE">
        <w:rPr>
          <w:rFonts w:cs="Calibri"/>
          <w:noProof/>
          <w:lang w:val="en-US"/>
        </w:rPr>
        <w:t>U</w:t>
      </w:r>
      <w:r w:rsidR="00697E3D" w:rsidRPr="000050EE">
        <w:rPr>
          <w:rFonts w:cs="Calibri"/>
          <w:noProof/>
          <w:lang w:val="en-US"/>
        </w:rPr>
        <w:t>prave</w:t>
      </w:r>
      <w:r w:rsidR="00C31E2E" w:rsidRPr="000050EE">
        <w:rPr>
          <w:rFonts w:cs="Calibri"/>
          <w:noProof/>
          <w:lang w:val="en-US"/>
        </w:rPr>
        <w:t xml:space="preserve"> RTV Slo</w:t>
      </w:r>
      <w:r w:rsidR="008248A3" w:rsidRPr="000050EE">
        <w:rPr>
          <w:rFonts w:cs="Calibri"/>
          <w:noProof/>
          <w:lang w:val="en-US"/>
        </w:rPr>
        <w:t xml:space="preserve"> </w:t>
      </w:r>
      <w:r w:rsidR="00C31E2E" w:rsidRPr="000050EE">
        <w:rPr>
          <w:rFonts w:cs="Calibri"/>
          <w:noProof/>
          <w:lang w:val="en-US"/>
        </w:rPr>
        <w:t>-</w:t>
      </w:r>
    </w:p>
    <w:p w14:paraId="10B909E2" w14:textId="7157D08A" w:rsidR="00480D29" w:rsidRPr="000050EE" w:rsidRDefault="00480D29" w:rsidP="003925C4">
      <w:pPr>
        <w:tabs>
          <w:tab w:val="center" w:pos="1985"/>
          <w:tab w:val="center" w:pos="7020"/>
        </w:tabs>
        <w:suppressAutoHyphens/>
        <w:rPr>
          <w:rFonts w:cs="Calibri"/>
          <w:noProof/>
          <w:lang w:val="en-US"/>
        </w:rPr>
      </w:pPr>
      <w:r w:rsidRPr="000050EE">
        <w:rPr>
          <w:rFonts w:cs="Calibri"/>
          <w:noProof/>
          <w:lang w:val="en-US"/>
        </w:rPr>
        <w:tab/>
      </w:r>
      <w:r w:rsidR="00C31E2E" w:rsidRPr="000050EE">
        <w:rPr>
          <w:rFonts w:cs="Calibri"/>
          <w:noProof/>
          <w:lang w:val="en-US"/>
        </w:rPr>
        <w:t>D</w:t>
      </w:r>
      <w:r w:rsidRPr="000050EE">
        <w:rPr>
          <w:rFonts w:cs="Calibri"/>
          <w:noProof/>
          <w:lang w:val="en-US"/>
        </w:rPr>
        <w:t>elavski direktor</w:t>
      </w:r>
    </w:p>
    <w:p w14:paraId="25BCD2FC" w14:textId="77777777" w:rsidR="00480D29" w:rsidRPr="000050EE" w:rsidRDefault="00480D29" w:rsidP="003925C4">
      <w:pPr>
        <w:tabs>
          <w:tab w:val="center" w:pos="1985"/>
          <w:tab w:val="center" w:pos="7020"/>
        </w:tabs>
        <w:suppressAutoHyphens/>
        <w:rPr>
          <w:rFonts w:cs="Calibri"/>
          <w:noProof/>
          <w:sz w:val="24"/>
          <w:szCs w:val="32"/>
          <w:lang w:val="en-US"/>
        </w:rPr>
      </w:pPr>
      <w:r w:rsidRPr="000050EE">
        <w:rPr>
          <w:rFonts w:cs="Calibri"/>
          <w:noProof/>
          <w:sz w:val="24"/>
          <w:szCs w:val="32"/>
          <w:lang w:val="en-US"/>
        </w:rPr>
        <w:tab/>
        <w:t>_______________________</w:t>
      </w:r>
    </w:p>
    <w:p w14:paraId="6EAF866F" w14:textId="03B06114" w:rsidR="0050535A" w:rsidRPr="00C1651D" w:rsidRDefault="00480D29" w:rsidP="003925C4">
      <w:pPr>
        <w:tabs>
          <w:tab w:val="center" w:pos="1985"/>
          <w:tab w:val="center" w:pos="7020"/>
        </w:tabs>
        <w:suppressAutoHyphens/>
        <w:rPr>
          <w:b/>
          <w:sz w:val="24"/>
        </w:rPr>
      </w:pPr>
      <w:r w:rsidRPr="000050EE">
        <w:rPr>
          <w:rFonts w:cs="Calibri"/>
          <w:noProof/>
          <w:lang w:val="en-US"/>
        </w:rPr>
        <w:tab/>
        <w:t>Žig:</w:t>
      </w:r>
      <w:bookmarkEnd w:id="167"/>
      <w:r w:rsidR="0050535A" w:rsidRPr="00C1651D">
        <w:rPr>
          <w:b/>
          <w:sz w:val="24"/>
        </w:rPr>
        <w:br w:type="page"/>
      </w:r>
    </w:p>
    <w:p w14:paraId="133FCAE3" w14:textId="4B949D80" w:rsidR="002A3111" w:rsidRPr="00C1651D" w:rsidRDefault="002A3111" w:rsidP="002A3111">
      <w:pPr>
        <w:tabs>
          <w:tab w:val="center" w:pos="1980"/>
          <w:tab w:val="center" w:pos="7020"/>
        </w:tabs>
        <w:jc w:val="center"/>
        <w:rPr>
          <w:b/>
          <w:sz w:val="24"/>
        </w:rPr>
      </w:pPr>
      <w:r w:rsidRPr="00C1651D">
        <w:rPr>
          <w:b/>
          <w:sz w:val="24"/>
        </w:rPr>
        <w:lastRenderedPageBreak/>
        <w:t xml:space="preserve">Priloga 1 k pogodbi </w:t>
      </w:r>
      <w:r w:rsidR="0011047E">
        <w:rPr>
          <w:b/>
          <w:sz w:val="24"/>
        </w:rPr>
        <w:t>JN-S0753</w:t>
      </w:r>
      <w:r w:rsidRPr="00C1651D">
        <w:rPr>
          <w:b/>
          <w:sz w:val="24"/>
        </w:rPr>
        <w:t xml:space="preserve"> - Dogovor o varovanju poslovne skrivnosti</w:t>
      </w:r>
    </w:p>
    <w:p w14:paraId="11572ABA" w14:textId="77777777" w:rsidR="002A3111" w:rsidRPr="00C1651D" w:rsidRDefault="002A3111" w:rsidP="002A3111">
      <w:pPr>
        <w:tabs>
          <w:tab w:val="center" w:pos="1980"/>
          <w:tab w:val="center" w:pos="7020"/>
        </w:tabs>
      </w:pPr>
    </w:p>
    <w:p w14:paraId="580EE741" w14:textId="77777777" w:rsidR="002A3111" w:rsidRPr="00C1651D" w:rsidRDefault="002A3111" w:rsidP="002A3111">
      <w:pPr>
        <w:rPr>
          <w:szCs w:val="22"/>
        </w:rPr>
      </w:pPr>
    </w:p>
    <w:p w14:paraId="4ECA7F9B" w14:textId="77777777" w:rsidR="002A3111" w:rsidRPr="00C1651D" w:rsidRDefault="002A3111" w:rsidP="002A3111">
      <w:pPr>
        <w:rPr>
          <w:szCs w:val="22"/>
        </w:rPr>
      </w:pPr>
    </w:p>
    <w:p w14:paraId="6AEE0952" w14:textId="77777777" w:rsidR="00A753D1" w:rsidRPr="00C1651D" w:rsidRDefault="00A753D1" w:rsidP="00A753D1">
      <w:pPr>
        <w:pStyle w:val="BodyText"/>
        <w:spacing w:after="0"/>
      </w:pPr>
      <w:r w:rsidRPr="00C1651D">
        <w:t>Radiotelevizija Slovenija, Javni zavod</w:t>
      </w:r>
    </w:p>
    <w:p w14:paraId="48E87FB5" w14:textId="77777777" w:rsidR="00A753D1" w:rsidRPr="00C1651D" w:rsidRDefault="00A753D1" w:rsidP="00A753D1">
      <w:pPr>
        <w:pStyle w:val="BodyText"/>
        <w:spacing w:after="0"/>
      </w:pPr>
      <w:r w:rsidRPr="00C1651D">
        <w:t>Kolodvorska 2</w:t>
      </w:r>
    </w:p>
    <w:p w14:paraId="1A781268" w14:textId="77777777" w:rsidR="00A753D1" w:rsidRPr="00C1651D" w:rsidRDefault="00A753D1" w:rsidP="00A753D1">
      <w:pPr>
        <w:pStyle w:val="BodyText"/>
        <w:spacing w:after="0"/>
      </w:pPr>
      <w:r w:rsidRPr="00C1651D">
        <w:t>1550 Ljubljana</w:t>
      </w:r>
    </w:p>
    <w:p w14:paraId="0B66D67C" w14:textId="77777777" w:rsidR="00A753D1" w:rsidRPr="00C1651D" w:rsidRDefault="00A753D1" w:rsidP="00A753D1">
      <w:pPr>
        <w:pStyle w:val="BodyText"/>
        <w:spacing w:after="0"/>
      </w:pPr>
    </w:p>
    <w:p w14:paraId="033EF717" w14:textId="77777777" w:rsidR="00A753D1" w:rsidRPr="00C1651D" w:rsidRDefault="00A753D1" w:rsidP="00A753D1">
      <w:pPr>
        <w:pStyle w:val="BodyText"/>
        <w:spacing w:after="0"/>
      </w:pPr>
      <w:r w:rsidRPr="00C1651D">
        <w:t>Identifikacijska štev. za DDV: SI29865174</w:t>
      </w:r>
    </w:p>
    <w:p w14:paraId="2199EEFF" w14:textId="2DC11B3A" w:rsidR="00A753D1" w:rsidRPr="00C1651D" w:rsidRDefault="00A753D1" w:rsidP="00A753D1">
      <w:pPr>
        <w:pStyle w:val="BodyText"/>
        <w:spacing w:after="0"/>
      </w:pPr>
      <w:r w:rsidRPr="00C1651D">
        <w:t>Matična številka: 5056497</w:t>
      </w:r>
      <w:r w:rsidR="003033C6">
        <w:t>000</w:t>
      </w:r>
    </w:p>
    <w:p w14:paraId="2972649D" w14:textId="77777777" w:rsidR="00A753D1" w:rsidRPr="00C1651D" w:rsidRDefault="00A753D1" w:rsidP="00A753D1">
      <w:pPr>
        <w:rPr>
          <w:rFonts w:cs="Arial"/>
          <w:color w:val="000000"/>
          <w:szCs w:val="22"/>
          <w:lang w:eastAsia="sl-SI"/>
        </w:rPr>
      </w:pPr>
    </w:p>
    <w:p w14:paraId="248A9974" w14:textId="4A7515A1" w:rsidR="00A753D1" w:rsidRPr="00C1651D" w:rsidRDefault="00A753D1" w:rsidP="00A753D1">
      <w:pPr>
        <w:rPr>
          <w:rFonts w:cs="Arial"/>
          <w:color w:val="000000"/>
          <w:szCs w:val="22"/>
          <w:lang w:eastAsia="sl-SI"/>
        </w:rPr>
      </w:pPr>
      <w:r w:rsidRPr="00C1651D">
        <w:rPr>
          <w:rFonts w:cs="Arial"/>
          <w:color w:val="000000"/>
          <w:szCs w:val="22"/>
          <w:lang w:eastAsia="sl-SI"/>
        </w:rPr>
        <w:t>ki ga zastopa</w:t>
      </w:r>
      <w:r w:rsidR="00800B4D">
        <w:rPr>
          <w:rFonts w:cs="Arial"/>
          <w:color w:val="000000"/>
          <w:szCs w:val="22"/>
          <w:lang w:eastAsia="sl-SI"/>
        </w:rPr>
        <w:t xml:space="preserve"> </w:t>
      </w:r>
      <w:r w:rsidR="00480D29">
        <w:rPr>
          <w:rFonts w:cs="Arial"/>
          <w:color w:val="000000"/>
          <w:szCs w:val="22"/>
          <w:lang w:eastAsia="sl-SI"/>
        </w:rPr>
        <w:t>Uprava javnega zavoda Radiotelevizije Slovenija</w:t>
      </w:r>
    </w:p>
    <w:p w14:paraId="18BA8CC5" w14:textId="77777777" w:rsidR="00A753D1" w:rsidRPr="00C1651D" w:rsidRDefault="00A753D1" w:rsidP="00A753D1">
      <w:pPr>
        <w:rPr>
          <w:rFonts w:cs="Arial"/>
          <w:color w:val="000000"/>
          <w:szCs w:val="22"/>
          <w:lang w:eastAsia="sl-SI"/>
        </w:rPr>
      </w:pPr>
    </w:p>
    <w:p w14:paraId="47B719D6" w14:textId="77777777" w:rsidR="00A753D1" w:rsidRPr="00C1651D" w:rsidRDefault="00A753D1" w:rsidP="00A753D1">
      <w:pPr>
        <w:pStyle w:val="BodyText"/>
        <w:spacing w:after="0"/>
        <w:rPr>
          <w:u w:val="single"/>
        </w:rPr>
      </w:pPr>
      <w:r w:rsidRPr="00C1651D">
        <w:rPr>
          <w:u w:val="single"/>
        </w:rPr>
        <w:t>(v nadaljevanju teksta NAROČNIK)</w:t>
      </w:r>
    </w:p>
    <w:p w14:paraId="56671064" w14:textId="77777777" w:rsidR="00A753D1" w:rsidRPr="00C1651D" w:rsidRDefault="00A753D1" w:rsidP="00A753D1">
      <w:pPr>
        <w:pStyle w:val="BodyText"/>
        <w:spacing w:after="0"/>
        <w:rPr>
          <w:b/>
          <w:u w:val="single"/>
        </w:rPr>
      </w:pPr>
    </w:p>
    <w:p w14:paraId="6A713BCB" w14:textId="77777777" w:rsidR="002A3111" w:rsidRPr="00C1651D" w:rsidRDefault="002A3111" w:rsidP="002A3111">
      <w:pPr>
        <w:pStyle w:val="BodyText"/>
        <w:spacing w:after="0"/>
        <w:rPr>
          <w:b/>
          <w:u w:val="single"/>
        </w:rPr>
      </w:pPr>
    </w:p>
    <w:p w14:paraId="150FDC00" w14:textId="77777777" w:rsidR="002A3111" w:rsidRPr="00C1651D" w:rsidRDefault="002A3111" w:rsidP="002A3111">
      <w:pPr>
        <w:pStyle w:val="BodyText"/>
        <w:spacing w:after="0"/>
        <w:rPr>
          <w:b/>
        </w:rPr>
      </w:pPr>
    </w:p>
    <w:p w14:paraId="1C77AC24" w14:textId="77777777" w:rsidR="002A3111" w:rsidRPr="00C1651D" w:rsidRDefault="002A3111" w:rsidP="002A3111">
      <w:pPr>
        <w:jc w:val="left"/>
        <w:rPr>
          <w:szCs w:val="20"/>
        </w:rPr>
      </w:pPr>
      <w:r w:rsidRPr="00C1651D">
        <w:rPr>
          <w:szCs w:val="20"/>
        </w:rPr>
        <w:t>in</w:t>
      </w:r>
    </w:p>
    <w:p w14:paraId="3613A723" w14:textId="77777777" w:rsidR="002A3111" w:rsidRPr="00C1651D" w:rsidRDefault="002A3111" w:rsidP="002A3111">
      <w:pPr>
        <w:jc w:val="left"/>
        <w:rPr>
          <w:szCs w:val="20"/>
        </w:rPr>
      </w:pPr>
    </w:p>
    <w:p w14:paraId="2AFFBD30" w14:textId="77777777" w:rsidR="002A3111" w:rsidRPr="00C1651D" w:rsidRDefault="002A3111" w:rsidP="002A3111">
      <w:pPr>
        <w:jc w:val="left"/>
        <w:rPr>
          <w:szCs w:val="20"/>
        </w:rPr>
      </w:pPr>
      <w:r w:rsidRPr="00C1651D">
        <w:rPr>
          <w:szCs w:val="20"/>
        </w:rPr>
        <w:t>..............................................</w:t>
      </w:r>
    </w:p>
    <w:p w14:paraId="30099B40" w14:textId="77777777" w:rsidR="002A3111" w:rsidRPr="00C1651D" w:rsidRDefault="002A3111" w:rsidP="002A3111">
      <w:pPr>
        <w:jc w:val="left"/>
        <w:rPr>
          <w:szCs w:val="20"/>
        </w:rPr>
      </w:pPr>
      <w:r w:rsidRPr="00C1651D">
        <w:rPr>
          <w:szCs w:val="20"/>
        </w:rPr>
        <w:t>..............................................</w:t>
      </w:r>
    </w:p>
    <w:p w14:paraId="7B95C4A8" w14:textId="77777777" w:rsidR="002A3111" w:rsidRPr="00C1651D" w:rsidRDefault="002A3111" w:rsidP="002A3111">
      <w:pPr>
        <w:jc w:val="left"/>
        <w:rPr>
          <w:szCs w:val="20"/>
        </w:rPr>
      </w:pPr>
      <w:r w:rsidRPr="00C1651D">
        <w:rPr>
          <w:szCs w:val="20"/>
        </w:rPr>
        <w:t>..............................................</w:t>
      </w:r>
    </w:p>
    <w:p w14:paraId="3BA65C24" w14:textId="77777777" w:rsidR="002A3111" w:rsidRPr="00C1651D" w:rsidRDefault="002A3111" w:rsidP="002A3111">
      <w:pPr>
        <w:jc w:val="left"/>
        <w:rPr>
          <w:szCs w:val="20"/>
        </w:rPr>
      </w:pPr>
      <w:r w:rsidRPr="00C1651D">
        <w:rPr>
          <w:szCs w:val="20"/>
        </w:rPr>
        <w:t>..............................................</w:t>
      </w:r>
    </w:p>
    <w:p w14:paraId="78299556" w14:textId="77777777" w:rsidR="002A3111" w:rsidRPr="00C1651D" w:rsidRDefault="002A3111" w:rsidP="002A3111">
      <w:pPr>
        <w:jc w:val="left"/>
        <w:rPr>
          <w:szCs w:val="20"/>
        </w:rPr>
      </w:pPr>
    </w:p>
    <w:p w14:paraId="6E52F049" w14:textId="77777777" w:rsidR="002A3111" w:rsidRPr="00C1651D" w:rsidRDefault="002A3111" w:rsidP="002A3111">
      <w:pPr>
        <w:jc w:val="left"/>
        <w:rPr>
          <w:szCs w:val="20"/>
        </w:rPr>
      </w:pPr>
      <w:r w:rsidRPr="00C1651D">
        <w:rPr>
          <w:szCs w:val="20"/>
        </w:rPr>
        <w:t xml:space="preserve">Identifikacijska štev. za DDV: </w:t>
      </w:r>
    </w:p>
    <w:p w14:paraId="7ED91E05" w14:textId="77777777" w:rsidR="002A3111" w:rsidRPr="00C1651D" w:rsidRDefault="002A3111" w:rsidP="002A3111">
      <w:pPr>
        <w:jc w:val="left"/>
        <w:rPr>
          <w:szCs w:val="20"/>
        </w:rPr>
      </w:pPr>
      <w:r w:rsidRPr="00C1651D">
        <w:rPr>
          <w:szCs w:val="20"/>
        </w:rPr>
        <w:t xml:space="preserve">Matična številka: </w:t>
      </w:r>
    </w:p>
    <w:p w14:paraId="409ACF02" w14:textId="77777777" w:rsidR="002A3111" w:rsidRPr="00C1651D" w:rsidRDefault="002A3111" w:rsidP="002A3111">
      <w:pPr>
        <w:jc w:val="left"/>
        <w:rPr>
          <w:szCs w:val="20"/>
        </w:rPr>
      </w:pPr>
    </w:p>
    <w:p w14:paraId="0E0469AE" w14:textId="127FB59C" w:rsidR="002A3111" w:rsidRPr="00C1651D" w:rsidRDefault="002A3111" w:rsidP="002A3111">
      <w:pPr>
        <w:jc w:val="left"/>
        <w:rPr>
          <w:szCs w:val="20"/>
        </w:rPr>
      </w:pPr>
      <w:r w:rsidRPr="00C1651D">
        <w:rPr>
          <w:szCs w:val="20"/>
        </w:rPr>
        <w:t>ki ga zastopa ...........................</w:t>
      </w:r>
    </w:p>
    <w:p w14:paraId="5A56E58B" w14:textId="77777777" w:rsidR="002A3111" w:rsidRPr="00C1651D" w:rsidRDefault="002A3111" w:rsidP="002A3111">
      <w:pPr>
        <w:jc w:val="left"/>
        <w:rPr>
          <w:szCs w:val="20"/>
        </w:rPr>
      </w:pPr>
    </w:p>
    <w:p w14:paraId="52B0DB37" w14:textId="77777777" w:rsidR="002A3111" w:rsidRPr="00C1651D" w:rsidRDefault="002A3111" w:rsidP="002A3111">
      <w:pPr>
        <w:jc w:val="left"/>
        <w:rPr>
          <w:szCs w:val="20"/>
          <w:u w:val="single"/>
        </w:rPr>
      </w:pPr>
      <w:r w:rsidRPr="00C1651D">
        <w:rPr>
          <w:szCs w:val="20"/>
          <w:u w:val="single"/>
        </w:rPr>
        <w:t>(v nadaljevanju teksta IZVAJALEC)</w:t>
      </w:r>
    </w:p>
    <w:p w14:paraId="65D69F06" w14:textId="77777777" w:rsidR="002A3111" w:rsidRPr="00C1651D" w:rsidRDefault="002A3111" w:rsidP="002A3111">
      <w:pPr>
        <w:ind w:right="-468"/>
      </w:pPr>
      <w:r w:rsidRPr="00C1651D">
        <w:t> </w:t>
      </w:r>
    </w:p>
    <w:p w14:paraId="759FA568" w14:textId="28EE1A85" w:rsidR="002A3111" w:rsidRPr="00C1651D" w:rsidRDefault="002A3111" w:rsidP="002A3111">
      <w:pPr>
        <w:ind w:right="-468"/>
      </w:pPr>
    </w:p>
    <w:p w14:paraId="517C1BF5" w14:textId="316612AD" w:rsidR="00D03A52" w:rsidRPr="00C1651D" w:rsidRDefault="00D03A52" w:rsidP="002A3111">
      <w:pPr>
        <w:ind w:right="-468"/>
      </w:pPr>
    </w:p>
    <w:p w14:paraId="33E7570F" w14:textId="77777777" w:rsidR="00D03A52" w:rsidRPr="00C1651D" w:rsidRDefault="00D03A52" w:rsidP="002A3111">
      <w:pPr>
        <w:ind w:right="-468"/>
      </w:pPr>
    </w:p>
    <w:p w14:paraId="08998D22" w14:textId="77777777" w:rsidR="002A3111" w:rsidRPr="00C1651D" w:rsidRDefault="002A3111" w:rsidP="002A3111">
      <w:pPr>
        <w:ind w:right="-468"/>
        <w:rPr>
          <w:sz w:val="28"/>
          <w:szCs w:val="28"/>
        </w:rPr>
      </w:pPr>
      <w:r w:rsidRPr="00C1651D">
        <w:rPr>
          <w:sz w:val="28"/>
          <w:szCs w:val="28"/>
        </w:rPr>
        <w:t>s k l e n e t a</w:t>
      </w:r>
    </w:p>
    <w:p w14:paraId="05C7F8B1" w14:textId="21497653" w:rsidR="002A3111" w:rsidRPr="00C1651D" w:rsidRDefault="002A3111" w:rsidP="002A3111">
      <w:pPr>
        <w:ind w:right="-468"/>
        <w:rPr>
          <w:sz w:val="24"/>
        </w:rPr>
      </w:pPr>
    </w:p>
    <w:p w14:paraId="1A4D0C58" w14:textId="77777777" w:rsidR="00D03A52" w:rsidRPr="00C1651D" w:rsidRDefault="00D03A52" w:rsidP="002A3111">
      <w:pPr>
        <w:ind w:right="-468"/>
        <w:rPr>
          <w:sz w:val="24"/>
        </w:rPr>
      </w:pPr>
    </w:p>
    <w:p w14:paraId="639C5FA3" w14:textId="18DF5CAB" w:rsidR="002A3111" w:rsidRPr="00C1651D" w:rsidRDefault="002A3111" w:rsidP="002A3111">
      <w:pPr>
        <w:rPr>
          <w:b/>
          <w:sz w:val="24"/>
        </w:rPr>
      </w:pPr>
      <w:r w:rsidRPr="00C1651D">
        <w:rPr>
          <w:b/>
          <w:sz w:val="24"/>
        </w:rPr>
        <w:t>DOGOVOR O VAROVANJU POSLOVNE SKRIVNOSTI</w:t>
      </w:r>
    </w:p>
    <w:p w14:paraId="4BF2D7A6" w14:textId="77777777" w:rsidR="00D03A52" w:rsidRPr="00C1651D" w:rsidRDefault="00D03A52" w:rsidP="002A3111">
      <w:pPr>
        <w:rPr>
          <w:b/>
          <w:sz w:val="24"/>
        </w:rPr>
      </w:pPr>
    </w:p>
    <w:p w14:paraId="010DD90B" w14:textId="77777777" w:rsidR="002A3111" w:rsidRPr="00C1651D" w:rsidRDefault="002A3111" w:rsidP="002A3111"/>
    <w:p w14:paraId="0B4C32E5" w14:textId="77777777" w:rsidR="002A3111" w:rsidRPr="00C1651D" w:rsidRDefault="002A3111" w:rsidP="002A3111">
      <w:r w:rsidRPr="00C1651D">
        <w:t>UVOD</w:t>
      </w:r>
    </w:p>
    <w:p w14:paraId="05494201" w14:textId="77777777" w:rsidR="002A3111" w:rsidRPr="00C1651D" w:rsidRDefault="002A3111" w:rsidP="002A3111"/>
    <w:p w14:paraId="6675D1ED" w14:textId="3BDC1A02" w:rsidR="002A3111" w:rsidRPr="00C1651D" w:rsidRDefault="002A3111" w:rsidP="00DA6E2C">
      <w:pPr>
        <w:numPr>
          <w:ilvl w:val="0"/>
          <w:numId w:val="18"/>
        </w:numPr>
        <w:ind w:right="-468"/>
        <w:rPr>
          <w:szCs w:val="20"/>
        </w:rPr>
      </w:pPr>
      <w:r w:rsidRPr="00C1651D">
        <w:rPr>
          <w:szCs w:val="20"/>
        </w:rPr>
        <w:t xml:space="preserve">Pogodbeni stranki uvodoma ugotavljata, da poteka med njima dogovor o uresničevanju skupnega   </w:t>
      </w:r>
      <w:r w:rsidRPr="005458F2">
        <w:rPr>
          <w:b/>
          <w:szCs w:val="20"/>
        </w:rPr>
        <w:t xml:space="preserve">poslovnega namena (to je izvedba javnega naročila št. </w:t>
      </w:r>
      <w:r w:rsidR="0011047E">
        <w:rPr>
          <w:b/>
          <w:szCs w:val="20"/>
        </w:rPr>
        <w:t>JN-S0753</w:t>
      </w:r>
      <w:r w:rsidRPr="005458F2">
        <w:rPr>
          <w:b/>
          <w:szCs w:val="20"/>
        </w:rPr>
        <w:t xml:space="preserve"> za </w:t>
      </w:r>
      <w:r w:rsidRPr="005458F2">
        <w:rPr>
          <w:rFonts w:cs="Arial"/>
          <w:b/>
        </w:rPr>
        <w:t>i</w:t>
      </w:r>
      <w:r w:rsidRPr="005458F2">
        <w:rPr>
          <w:rFonts w:cs="Arial"/>
          <w:b/>
          <w:bCs/>
        </w:rPr>
        <w:t>zvajanje storitev revidiranja računovodskih izkazov</w:t>
      </w:r>
      <w:r w:rsidR="005458F2" w:rsidRPr="005458F2">
        <w:rPr>
          <w:rFonts w:cs="Arial"/>
          <w:b/>
          <w:bCs/>
        </w:rPr>
        <w:t xml:space="preserve"> in sodil za delitev po dejavnostih za obdobje treh let (202</w:t>
      </w:r>
      <w:r w:rsidR="00B075C3">
        <w:rPr>
          <w:rFonts w:cs="Arial"/>
          <w:b/>
          <w:bCs/>
        </w:rPr>
        <w:t>6, 2027 in 2028</w:t>
      </w:r>
      <w:r w:rsidRPr="005458F2">
        <w:rPr>
          <w:b/>
          <w:szCs w:val="20"/>
        </w:rPr>
        <w:t xml:space="preserve">), </w:t>
      </w:r>
      <w:r w:rsidRPr="005458F2">
        <w:rPr>
          <w:szCs w:val="20"/>
        </w:rPr>
        <w:t>kjer je bil izvajalec izbran kot najugodnejši ponudnik na osnovi javnega naročila, izvedenega skladno s</w:t>
      </w:r>
      <w:r w:rsidRPr="005458F2">
        <w:rPr>
          <w:rFonts w:cs="Arial"/>
        </w:rPr>
        <w:t xml:space="preserve"> 47. členom </w:t>
      </w:r>
      <w:r w:rsidRPr="00C1651D">
        <w:rPr>
          <w:rFonts w:cs="Arial"/>
        </w:rPr>
        <w:t xml:space="preserve">Zakona o javnem naročanju – ZJN-3 </w:t>
      </w:r>
      <w:r w:rsidRPr="00C1651D">
        <w:rPr>
          <w:rFonts w:cs="Arial"/>
          <w:bCs/>
          <w:szCs w:val="20"/>
        </w:rPr>
        <w:t>(</w:t>
      </w:r>
      <w:r w:rsidR="00A753D1" w:rsidRPr="00C1651D">
        <w:rPr>
          <w:rFonts w:cs="Arial"/>
        </w:rPr>
        <w:t>Ur. list RS št. 91/2015 z vsemi nadaljnjimi spremembami in dopolnitvami)</w:t>
      </w:r>
      <w:r w:rsidRPr="00C1651D">
        <w:rPr>
          <w:szCs w:val="20"/>
        </w:rPr>
        <w:t>, ki od obeh strani zahteva, da druga drugo seznanita z določenimi informacijami.</w:t>
      </w:r>
    </w:p>
    <w:p w14:paraId="51036413" w14:textId="77777777" w:rsidR="002A3111" w:rsidRPr="00C1651D" w:rsidRDefault="002A3111" w:rsidP="00DA6E2C">
      <w:pPr>
        <w:numPr>
          <w:ilvl w:val="0"/>
          <w:numId w:val="18"/>
        </w:numPr>
        <w:ind w:right="-468"/>
        <w:rPr>
          <w:szCs w:val="20"/>
        </w:rPr>
      </w:pPr>
      <w:r w:rsidRPr="00C1651D">
        <w:rPr>
          <w:szCs w:val="20"/>
        </w:rPr>
        <w:t xml:space="preserve">V tem dogovoru je stranka, ki razkriva določene informacije, imenovana naročnik, stranka, ki prejema te informacije, pa se v nadaljevanju imenuje izvajalec. </w:t>
      </w:r>
    </w:p>
    <w:p w14:paraId="0A230F83" w14:textId="77777777" w:rsidR="002A3111" w:rsidRPr="00C1651D" w:rsidRDefault="002A3111" w:rsidP="002A3111">
      <w:pPr>
        <w:ind w:left="360" w:right="-468"/>
        <w:rPr>
          <w:szCs w:val="20"/>
        </w:rPr>
      </w:pPr>
    </w:p>
    <w:p w14:paraId="0024FAF8" w14:textId="77777777" w:rsidR="0099728C" w:rsidRPr="00C1651D" w:rsidRDefault="0099728C" w:rsidP="002A3111">
      <w:pPr>
        <w:ind w:right="-468"/>
        <w:rPr>
          <w:szCs w:val="20"/>
        </w:rPr>
      </w:pPr>
    </w:p>
    <w:p w14:paraId="7E16C990" w14:textId="569A7FC8" w:rsidR="002A3111" w:rsidRPr="00C1651D" w:rsidRDefault="002A3111" w:rsidP="002A3111">
      <w:pPr>
        <w:ind w:right="-468"/>
        <w:rPr>
          <w:szCs w:val="20"/>
        </w:rPr>
      </w:pPr>
      <w:r w:rsidRPr="00C1651D">
        <w:rPr>
          <w:szCs w:val="20"/>
        </w:rPr>
        <w:t> Stranki se dogovorita kot sledi:</w:t>
      </w:r>
    </w:p>
    <w:p w14:paraId="4B3F8343" w14:textId="77777777" w:rsidR="002A3111" w:rsidRPr="00C1651D" w:rsidRDefault="002A3111" w:rsidP="002A3111">
      <w:pPr>
        <w:ind w:right="-468"/>
        <w:rPr>
          <w:szCs w:val="20"/>
        </w:rPr>
      </w:pPr>
    </w:p>
    <w:p w14:paraId="5E9B752F" w14:textId="77777777" w:rsidR="002A3111" w:rsidRPr="00C1651D" w:rsidRDefault="002A3111" w:rsidP="002A3111">
      <w:pPr>
        <w:ind w:left="360" w:right="-468"/>
      </w:pPr>
    </w:p>
    <w:p w14:paraId="6552B7E7" w14:textId="77777777" w:rsidR="00D03A52" w:rsidRPr="00C1651D" w:rsidRDefault="00D03A52">
      <w:pPr>
        <w:jc w:val="left"/>
      </w:pPr>
      <w:r w:rsidRPr="00C1651D">
        <w:br w:type="page"/>
      </w:r>
    </w:p>
    <w:p w14:paraId="0CEB6FBB" w14:textId="3E47D8BE" w:rsidR="002A3111" w:rsidRPr="00C1651D" w:rsidRDefault="002A3111" w:rsidP="002A3111">
      <w:r w:rsidRPr="00C1651D">
        <w:lastRenderedPageBreak/>
        <w:t>ZAUPNA INFORMACIJA</w:t>
      </w:r>
    </w:p>
    <w:p w14:paraId="4E838347" w14:textId="00A28A29" w:rsidR="002A3111" w:rsidRPr="00C1651D" w:rsidRDefault="00A63333" w:rsidP="00DA6E2C">
      <w:pPr>
        <w:numPr>
          <w:ilvl w:val="0"/>
          <w:numId w:val="19"/>
        </w:numPr>
        <w:ind w:right="-468"/>
      </w:pPr>
      <w:r>
        <w:t>č</w:t>
      </w:r>
      <w:r w:rsidR="002A3111" w:rsidRPr="00C1651D">
        <w:t>len</w:t>
      </w:r>
    </w:p>
    <w:p w14:paraId="39CBD00B" w14:textId="77777777" w:rsidR="00D03A52" w:rsidRPr="00C1651D" w:rsidRDefault="00D03A52" w:rsidP="00D03A52">
      <w:pPr>
        <w:ind w:left="4615" w:right="-468"/>
      </w:pPr>
    </w:p>
    <w:p w14:paraId="265013BC" w14:textId="77777777" w:rsidR="002A3111" w:rsidRPr="00C1651D" w:rsidRDefault="002A3111" w:rsidP="002A3111">
      <w:pPr>
        <w:ind w:right="-468"/>
      </w:pPr>
      <w:r w:rsidRPr="00C1651D">
        <w:t>V tem dogovoru se imenujejo »zaupne informacije« vse informacije komercialne, finančne in tehnične narave ter vse druge informacije, ki pri naročniku veljajo kot zaupne, in so pripravljene v kakršnikoli obliki, vključno s programsko opremo, analizami, preglednicami, podatki, študijami ali drugimi dokumenti, ki jih pripravi izvajalec na podlagi oz. v zvezi z zaupnimi informacijami. Kot  zaupne informacije veljajo tudi vsi dokumenti, ki jih izvajalec pripravi na podlagi takih informacij ali ki vsebujejo oz. so popolnoma ali delno pripravljeni na podlagi takih informacij .</w:t>
      </w:r>
    </w:p>
    <w:p w14:paraId="6911DE13" w14:textId="74B55E98" w:rsidR="002A3111" w:rsidRPr="00C1651D" w:rsidRDefault="002A3111" w:rsidP="002A3111">
      <w:pPr>
        <w:ind w:right="-468"/>
      </w:pPr>
    </w:p>
    <w:p w14:paraId="330B80C0" w14:textId="77777777" w:rsidR="00D03A52" w:rsidRDefault="00D03A52" w:rsidP="002A3111"/>
    <w:p w14:paraId="148836CF" w14:textId="77777777" w:rsidR="005458F2" w:rsidRPr="00C1651D" w:rsidRDefault="005458F2" w:rsidP="002A3111"/>
    <w:p w14:paraId="65B83C87" w14:textId="6A21F045" w:rsidR="002A3111" w:rsidRPr="00C1651D" w:rsidRDefault="002A3111" w:rsidP="002A3111">
      <w:r w:rsidRPr="00C1651D">
        <w:t>RAZKRITJE ZAUPNIH INFORMACIJ</w:t>
      </w:r>
    </w:p>
    <w:p w14:paraId="0599AA37" w14:textId="77777777" w:rsidR="002A3111" w:rsidRPr="00C1651D" w:rsidRDefault="002A3111" w:rsidP="00DA6E2C">
      <w:pPr>
        <w:numPr>
          <w:ilvl w:val="0"/>
          <w:numId w:val="19"/>
        </w:numPr>
        <w:ind w:right="-468"/>
      </w:pPr>
      <w:r w:rsidRPr="00C1651D">
        <w:t>člen</w:t>
      </w:r>
    </w:p>
    <w:p w14:paraId="1DB5FFC5" w14:textId="77777777" w:rsidR="00D03A52" w:rsidRPr="00C1651D" w:rsidRDefault="00D03A52" w:rsidP="002A3111">
      <w:pPr>
        <w:ind w:right="-468"/>
      </w:pPr>
    </w:p>
    <w:p w14:paraId="7323C19D" w14:textId="4D03969E" w:rsidR="002A3111" w:rsidRPr="00C1651D" w:rsidRDefault="002A3111" w:rsidP="002A3111">
      <w:pPr>
        <w:ind w:right="-468"/>
      </w:pPr>
      <w:r w:rsidRPr="00C1651D">
        <w:t>Stranki dogovora se strinjata, da bosta zaupne informacije razkrili in zagotovili druga drugi v obsegu,  kot je potrebno za uresničitev poslovnega namena. Stranki se dogovorita, da zaupnih informacij druge stranke ne bosta posredovali tretji osebi, bodisi fizični osebi, podjetju, družbi, združenju ali kateremkoli drugemu subjektu iz kakršnegakoli razloga ali namena.</w:t>
      </w:r>
    </w:p>
    <w:p w14:paraId="3DC7A8BC" w14:textId="77777777" w:rsidR="002A3111" w:rsidRPr="00C1651D" w:rsidRDefault="002A3111" w:rsidP="002A3111">
      <w:pPr>
        <w:ind w:right="-468"/>
      </w:pPr>
      <w:r w:rsidRPr="00C1651D">
        <w:t> </w:t>
      </w:r>
    </w:p>
    <w:p w14:paraId="2FA10226" w14:textId="77777777" w:rsidR="002A3111" w:rsidRPr="00C1651D" w:rsidRDefault="002A3111" w:rsidP="002A3111">
      <w:pPr>
        <w:ind w:right="-468"/>
      </w:pPr>
      <w:r w:rsidRPr="00C1651D">
        <w:t>Strankama je dovoljeno posredovati zaupne informacije svojim zaposlenim ter zaposlenim v hčerinskem oz. povezanem podjetju. Zaposlenim  se smejo posredovati le tiste informacije, ki jih le-ti potrebujejo pri svojem delu. Vsi zaposleni morajo biti seznanjeni s tem dogovorom ter dejstvom, da jih le ta pravno zavezuje.</w:t>
      </w:r>
    </w:p>
    <w:p w14:paraId="4EDC3B14" w14:textId="77777777" w:rsidR="002A3111" w:rsidRPr="00C1651D" w:rsidRDefault="002A3111" w:rsidP="002A3111">
      <w:pPr>
        <w:ind w:right="-468"/>
      </w:pPr>
      <w:r w:rsidRPr="00C1651D">
        <w:t> </w:t>
      </w:r>
    </w:p>
    <w:p w14:paraId="71D34ED8" w14:textId="77777777" w:rsidR="002A3111" w:rsidRPr="00C1651D" w:rsidRDefault="002A3111" w:rsidP="002A3111">
      <w:pPr>
        <w:ind w:right="-468"/>
      </w:pPr>
      <w:r w:rsidRPr="00C1651D">
        <w:t>Stranki se dogovorita tudi, da se zaupne informacije lahko posredujejo tudi njihovim profesionalnim svetovalcem, agentom, svetovalcem in drugim sodelavcem na projektu, pod pogojem, da le-ti podpišejo izjavo o varovanju zaupnosti pod enakim pogoji, ki so vsebovani  v tem dogovoru.</w:t>
      </w:r>
    </w:p>
    <w:p w14:paraId="5284B9D7" w14:textId="77777777" w:rsidR="002A3111" w:rsidRPr="00C1651D" w:rsidRDefault="002A3111" w:rsidP="002A3111">
      <w:pPr>
        <w:ind w:right="-468"/>
      </w:pPr>
      <w:r w:rsidRPr="00C1651D">
        <w:t> </w:t>
      </w:r>
    </w:p>
    <w:p w14:paraId="48DA533C" w14:textId="77777777" w:rsidR="002A3111" w:rsidRPr="00C1651D" w:rsidRDefault="002A3111" w:rsidP="002A3111">
      <w:pPr>
        <w:ind w:right="-468"/>
      </w:pPr>
      <w:r w:rsidRPr="00C1651D">
        <w:t>Stranki se dogovorita, da ne bosta brez izrecnega predhodnega pisnega soglasja naročnika  uporabili, izrabili ali na kakršenkoli drug način uporabili posredovanih zaupnih informacij razen za uresničevanje poslovnega namena.</w:t>
      </w:r>
    </w:p>
    <w:p w14:paraId="7AB7EE60" w14:textId="77777777" w:rsidR="002A3111" w:rsidRPr="00C1651D" w:rsidRDefault="002A3111" w:rsidP="002A3111">
      <w:pPr>
        <w:ind w:right="-468"/>
      </w:pPr>
      <w:r w:rsidRPr="00C1651D">
        <w:t> </w:t>
      </w:r>
    </w:p>
    <w:p w14:paraId="7D40C0F2" w14:textId="77777777" w:rsidR="002A3111" w:rsidRPr="00C1651D" w:rsidRDefault="002A3111" w:rsidP="002A3111">
      <w:pPr>
        <w:ind w:right="-468"/>
      </w:pPr>
      <w:r w:rsidRPr="00C1651D">
        <w:t>Izvajalec bo omejil dostop do zaupnih informacij svojim zaposlenim, in sicer jim bo posredoval le informacije, ki so potrebne za njihovo delo. Zaupnih informacij ne bo posredoval drugim osebam, če to ni izrecno navedeno v tem dogovoru.</w:t>
      </w:r>
    </w:p>
    <w:p w14:paraId="38370FA8" w14:textId="77777777" w:rsidR="002A3111" w:rsidRDefault="002A3111" w:rsidP="002A3111">
      <w:pPr>
        <w:ind w:right="-468"/>
      </w:pPr>
      <w:r w:rsidRPr="00C1651D">
        <w:t> </w:t>
      </w:r>
    </w:p>
    <w:p w14:paraId="6F76D009" w14:textId="77777777" w:rsidR="005458F2" w:rsidRPr="00C1651D" w:rsidRDefault="005458F2" w:rsidP="002A3111">
      <w:pPr>
        <w:ind w:right="-468"/>
      </w:pPr>
    </w:p>
    <w:p w14:paraId="336070BB" w14:textId="77777777" w:rsidR="002A3111" w:rsidRPr="00C1651D" w:rsidRDefault="002A3111" w:rsidP="002A3111">
      <w:pPr>
        <w:ind w:right="-468"/>
      </w:pPr>
      <w:r w:rsidRPr="00C1651D">
        <w:t> </w:t>
      </w:r>
    </w:p>
    <w:p w14:paraId="15D18177" w14:textId="77777777" w:rsidR="002A3111" w:rsidRDefault="002A3111" w:rsidP="002A3111">
      <w:r w:rsidRPr="00C1651D">
        <w:t>PRAVICE</w:t>
      </w:r>
    </w:p>
    <w:p w14:paraId="1F6F442D" w14:textId="77777777" w:rsidR="005458F2" w:rsidRPr="00C1651D" w:rsidRDefault="005458F2" w:rsidP="002A3111"/>
    <w:p w14:paraId="0AB49C39" w14:textId="77777777" w:rsidR="002A3111" w:rsidRPr="00C1651D" w:rsidRDefault="002A3111" w:rsidP="00DA6E2C">
      <w:pPr>
        <w:numPr>
          <w:ilvl w:val="0"/>
          <w:numId w:val="19"/>
        </w:numPr>
        <w:ind w:right="-468"/>
      </w:pPr>
      <w:r w:rsidRPr="00C1651D">
        <w:t>člen</w:t>
      </w:r>
    </w:p>
    <w:p w14:paraId="384CB690" w14:textId="77777777" w:rsidR="00D03A52" w:rsidRPr="00C1651D" w:rsidRDefault="00D03A52" w:rsidP="002A3111">
      <w:pPr>
        <w:ind w:right="-468"/>
      </w:pPr>
    </w:p>
    <w:p w14:paraId="4DD9E3BD" w14:textId="5B571EFD" w:rsidR="002A3111" w:rsidRPr="00C1651D" w:rsidRDefault="002A3111" w:rsidP="002A3111">
      <w:pPr>
        <w:ind w:right="-468"/>
      </w:pPr>
      <w:r w:rsidRPr="00C1651D">
        <w:t>Vse zaupne informacije naročnika so njegova last, kar mu druga stranka priznava. Izvajalcu posredovanje teh informacij ne podeljuje nobenih pravic v zvezi s posredovanimi informacijami.</w:t>
      </w:r>
    </w:p>
    <w:p w14:paraId="3B02A9DE" w14:textId="77777777" w:rsidR="002A3111" w:rsidRPr="00C1651D" w:rsidRDefault="002A3111" w:rsidP="002A3111">
      <w:pPr>
        <w:ind w:right="-468"/>
      </w:pPr>
      <w:r w:rsidRPr="00C1651D">
        <w:t>  </w:t>
      </w:r>
    </w:p>
    <w:p w14:paraId="703B8C2D" w14:textId="77777777" w:rsidR="002A3111" w:rsidRDefault="002A3111" w:rsidP="002A3111">
      <w:pPr>
        <w:ind w:right="-468"/>
      </w:pPr>
    </w:p>
    <w:p w14:paraId="7C8FB6D6" w14:textId="77777777" w:rsidR="005458F2" w:rsidRPr="00C1651D" w:rsidRDefault="005458F2" w:rsidP="002A3111">
      <w:pPr>
        <w:ind w:right="-468"/>
      </w:pPr>
    </w:p>
    <w:p w14:paraId="377D9515" w14:textId="77777777" w:rsidR="002A3111" w:rsidRDefault="002A3111" w:rsidP="002A3111">
      <w:r w:rsidRPr="00C1651D">
        <w:t>STANDARD VAROVANJA</w:t>
      </w:r>
    </w:p>
    <w:p w14:paraId="63E91D71" w14:textId="77777777" w:rsidR="005458F2" w:rsidRPr="00C1651D" w:rsidRDefault="005458F2" w:rsidP="002A3111"/>
    <w:p w14:paraId="40B18C4E" w14:textId="77777777" w:rsidR="002A3111" w:rsidRPr="00A63333" w:rsidRDefault="002A3111" w:rsidP="00DA6E2C">
      <w:pPr>
        <w:numPr>
          <w:ilvl w:val="0"/>
          <w:numId w:val="19"/>
        </w:numPr>
        <w:ind w:right="-468"/>
      </w:pPr>
      <w:r w:rsidRPr="00A63333">
        <w:t>člen</w:t>
      </w:r>
    </w:p>
    <w:p w14:paraId="32A14FEE" w14:textId="77777777" w:rsidR="00D03A52" w:rsidRPr="00C1651D" w:rsidRDefault="00D03A52" w:rsidP="002A3111">
      <w:pPr>
        <w:ind w:right="-468"/>
        <w:rPr>
          <w:bCs/>
          <w:iCs/>
        </w:rPr>
      </w:pPr>
    </w:p>
    <w:p w14:paraId="76605D55" w14:textId="7204864E" w:rsidR="002A3111" w:rsidRPr="00C1651D" w:rsidRDefault="002A3111" w:rsidP="002A3111">
      <w:pPr>
        <w:ind w:right="-468"/>
        <w:rPr>
          <w:bCs/>
          <w:iCs/>
        </w:rPr>
      </w:pPr>
      <w:r w:rsidRPr="00C1651D">
        <w:rPr>
          <w:bCs/>
          <w:iCs/>
        </w:rPr>
        <w:t>Stranki se strinjata, da bosta hranili zaupne informacije druge strani po enakih standardih varstva informacij, ki jih uporabljata za varovanje lastnih zaupnih informacij in da se bo z zaupnimi informacijami ravnalo in poslovalo na tak način, da se prepreči nepooblaščeno razkrivanje let teh.</w:t>
      </w:r>
    </w:p>
    <w:p w14:paraId="3B12301C" w14:textId="77777777" w:rsidR="002A3111" w:rsidRDefault="002A3111" w:rsidP="002A3111">
      <w:pPr>
        <w:ind w:right="-468"/>
        <w:rPr>
          <w:b/>
          <w:iCs/>
        </w:rPr>
      </w:pPr>
    </w:p>
    <w:p w14:paraId="3CC3ED5E" w14:textId="77777777" w:rsidR="005458F2" w:rsidRDefault="005458F2" w:rsidP="002A3111">
      <w:pPr>
        <w:ind w:right="-468"/>
        <w:rPr>
          <w:b/>
          <w:iCs/>
        </w:rPr>
      </w:pPr>
    </w:p>
    <w:p w14:paraId="59CBD9EF" w14:textId="77777777" w:rsidR="005458F2" w:rsidRPr="00C1651D" w:rsidRDefault="005458F2" w:rsidP="002A3111">
      <w:pPr>
        <w:ind w:right="-468"/>
        <w:rPr>
          <w:b/>
          <w:iCs/>
        </w:rPr>
      </w:pPr>
    </w:p>
    <w:p w14:paraId="1FFE6424" w14:textId="77777777" w:rsidR="005458F2" w:rsidRDefault="005458F2">
      <w:pPr>
        <w:jc w:val="left"/>
      </w:pPr>
      <w:r>
        <w:br w:type="page"/>
      </w:r>
    </w:p>
    <w:p w14:paraId="43CC6A8D" w14:textId="7C749829" w:rsidR="002A3111" w:rsidRPr="00C1651D" w:rsidRDefault="002A3111" w:rsidP="002A3111">
      <w:r w:rsidRPr="00C1651D">
        <w:lastRenderedPageBreak/>
        <w:t>VRNITEV OZ. UNIČENJE ZAUPNIH INFORMACIJ</w:t>
      </w:r>
    </w:p>
    <w:p w14:paraId="14208EE6" w14:textId="77777777" w:rsidR="002A3111" w:rsidRPr="00C1651D" w:rsidRDefault="002A3111" w:rsidP="002A3111"/>
    <w:p w14:paraId="4016C1B5" w14:textId="77777777" w:rsidR="002A3111" w:rsidRPr="00C1651D" w:rsidRDefault="002A3111" w:rsidP="00DA6E2C">
      <w:pPr>
        <w:numPr>
          <w:ilvl w:val="0"/>
          <w:numId w:val="19"/>
        </w:numPr>
        <w:ind w:right="-468"/>
      </w:pPr>
      <w:r w:rsidRPr="00C1651D">
        <w:t>člen</w:t>
      </w:r>
    </w:p>
    <w:p w14:paraId="74A7008B" w14:textId="77777777" w:rsidR="00D03A52" w:rsidRPr="00C1651D" w:rsidRDefault="00D03A52" w:rsidP="002A3111">
      <w:pPr>
        <w:ind w:right="-468"/>
      </w:pPr>
    </w:p>
    <w:p w14:paraId="4412006A" w14:textId="71841F05" w:rsidR="002A3111" w:rsidRPr="00C1651D" w:rsidRDefault="002A3111" w:rsidP="002A3111">
      <w:pPr>
        <w:ind w:right="-468"/>
      </w:pPr>
      <w:r w:rsidRPr="00C1651D">
        <w:t>Naročnik lahko kadarkoli pisno zahteva vrnitev katerekoli posredovane pisne zaupne informacije v skladu s pogoji tega dogovora in tudi vse morebitne kopije, skupaj s pisno izjavo izvajalca, da le ta ni zavestno zadržal v svoji lasti ali pod svojim nadzorom – posrednim ali neposrednim - kakršnekoli zaupne informacije ali kopije le-te. Izvajalec bo svojo  obveznost vrnitve zaupnih informacij izpolnil v 7 (sedmih) dneh od prejetja take zahteve.</w:t>
      </w:r>
    </w:p>
    <w:p w14:paraId="01A6BD2D" w14:textId="77777777" w:rsidR="002A3111" w:rsidRPr="00C1651D" w:rsidRDefault="002A3111" w:rsidP="002A3111">
      <w:pPr>
        <w:ind w:right="-468"/>
      </w:pPr>
      <w:r w:rsidRPr="00C1651D">
        <w:t> </w:t>
      </w:r>
    </w:p>
    <w:p w14:paraId="74B41294" w14:textId="77777777" w:rsidR="002A3111" w:rsidRPr="00C1651D" w:rsidRDefault="002A3111" w:rsidP="002A3111">
      <w:pPr>
        <w:ind w:right="-468"/>
      </w:pPr>
      <w:r w:rsidRPr="00C1651D">
        <w:t>Del zaupnih informacij, ki ga sestavljajo le analize, preglednice, študije ali drugi dokumenti, pripravljeni za izvajalca, in ki jih ta v skladu s tem dogovorom ne vrne naročniku, bo na njegovo zahtevo uničen, kar bo izvajalec pisno potrdil. </w:t>
      </w:r>
    </w:p>
    <w:p w14:paraId="3B39B08D" w14:textId="77777777" w:rsidR="002A3111" w:rsidRPr="00C1651D" w:rsidRDefault="002A3111" w:rsidP="002A3111">
      <w:pPr>
        <w:ind w:right="-468"/>
      </w:pPr>
    </w:p>
    <w:p w14:paraId="2F36EF1C" w14:textId="77777777" w:rsidR="002A3111" w:rsidRDefault="002A3111" w:rsidP="002A3111">
      <w:pPr>
        <w:ind w:right="-468"/>
      </w:pPr>
    </w:p>
    <w:p w14:paraId="2FCBDC19" w14:textId="77777777" w:rsidR="005458F2" w:rsidRPr="00C1651D" w:rsidRDefault="005458F2" w:rsidP="002A3111">
      <w:pPr>
        <w:ind w:right="-468"/>
      </w:pPr>
    </w:p>
    <w:p w14:paraId="697FCF80" w14:textId="77777777" w:rsidR="002A3111" w:rsidRPr="00C1651D" w:rsidRDefault="002A3111" w:rsidP="002A3111">
      <w:r w:rsidRPr="00C1651D">
        <w:t>IZKLJUČENE INFORMACIJE</w:t>
      </w:r>
    </w:p>
    <w:p w14:paraId="67484288" w14:textId="77777777" w:rsidR="002A3111" w:rsidRPr="00C1651D" w:rsidRDefault="002A3111" w:rsidP="002A3111"/>
    <w:p w14:paraId="5A2D3DDC" w14:textId="77777777" w:rsidR="002A3111" w:rsidRPr="00C1651D" w:rsidRDefault="002A3111" w:rsidP="00DA6E2C">
      <w:pPr>
        <w:numPr>
          <w:ilvl w:val="0"/>
          <w:numId w:val="19"/>
        </w:numPr>
        <w:ind w:right="-468"/>
      </w:pPr>
      <w:r w:rsidRPr="00C1651D">
        <w:t>člen</w:t>
      </w:r>
    </w:p>
    <w:p w14:paraId="5CDDB639" w14:textId="77777777" w:rsidR="00D03A52" w:rsidRPr="00C1651D" w:rsidRDefault="00D03A52" w:rsidP="002A3111">
      <w:pPr>
        <w:ind w:right="-468"/>
      </w:pPr>
    </w:p>
    <w:p w14:paraId="14AB14B0" w14:textId="45CCCCE8" w:rsidR="002A3111" w:rsidRPr="00C1651D" w:rsidRDefault="002A3111" w:rsidP="002A3111">
      <w:pPr>
        <w:ind w:right="-468"/>
      </w:pPr>
      <w:r w:rsidRPr="00C1651D">
        <w:t>Obveznosti, določene s tem dogovorom, se ne nanašajo na zaupne informacije, ki:</w:t>
      </w:r>
    </w:p>
    <w:p w14:paraId="02456FC5" w14:textId="77777777" w:rsidR="002A3111" w:rsidRPr="00C1651D" w:rsidRDefault="002A3111" w:rsidP="002A3111">
      <w:pPr>
        <w:ind w:right="-468"/>
      </w:pPr>
    </w:p>
    <w:p w14:paraId="3CDD8526" w14:textId="77777777" w:rsidR="002A3111" w:rsidRPr="00C1651D" w:rsidRDefault="002A3111" w:rsidP="00DA6E2C">
      <w:pPr>
        <w:numPr>
          <w:ilvl w:val="0"/>
          <w:numId w:val="20"/>
        </w:numPr>
        <w:ind w:right="-468"/>
      </w:pPr>
      <w:r w:rsidRPr="00C1651D">
        <w:t xml:space="preserve">jih izvajalec že poseduje, še preden jih je prejel od naročnika; </w:t>
      </w:r>
    </w:p>
    <w:p w14:paraId="1949DF92" w14:textId="77777777" w:rsidR="002A3111" w:rsidRPr="00C1651D" w:rsidRDefault="002A3111" w:rsidP="00DA6E2C">
      <w:pPr>
        <w:numPr>
          <w:ilvl w:val="0"/>
          <w:numId w:val="20"/>
        </w:numPr>
        <w:ind w:right="-468"/>
      </w:pPr>
      <w:r w:rsidRPr="00C1651D">
        <w:t xml:space="preserve">so ali postanejo javne iz drugega razloga, kot pa zaradi kršenja tega dogovora; </w:t>
      </w:r>
    </w:p>
    <w:p w14:paraId="4212A993" w14:textId="77777777" w:rsidR="002A3111" w:rsidRPr="00C1651D" w:rsidRDefault="002A3111" w:rsidP="00DA6E2C">
      <w:pPr>
        <w:numPr>
          <w:ilvl w:val="0"/>
          <w:numId w:val="20"/>
        </w:numPr>
        <w:ind w:right="-468"/>
      </w:pPr>
      <w:r w:rsidRPr="00C1651D">
        <w:t xml:space="preserve">jih je izvajalec neodvisno razvil; </w:t>
      </w:r>
    </w:p>
    <w:p w14:paraId="61003575" w14:textId="77777777" w:rsidR="002A3111" w:rsidRPr="00C1651D" w:rsidRDefault="002A3111" w:rsidP="00DA6E2C">
      <w:pPr>
        <w:numPr>
          <w:ilvl w:val="0"/>
          <w:numId w:val="20"/>
        </w:numPr>
        <w:ind w:right="-468"/>
      </w:pPr>
      <w:r w:rsidRPr="00C1651D">
        <w:t xml:space="preserve">so posredovane s strani izvajalca na zahtevo pristojnega sodišča ali drugega državnega organa. V teh primerih mora izvajalec obvestiti nasprotno stranko pred posredovanjem teh informacij, tako da lahko naročnik sprejme vse potrebne ukrepe za ustrezno zaščito svojih pravic v zvezi z zahtevanimi zaupnim informacijami. Izvajalec mora v vsakem primeru posredovati državnim organom le tisti del zaupnih informacij, za katere je zahtevano z zakonom, da se posredujejo in se mora potruditi po svojih najboljših močeh, da bo pridobila od prejemnika informacij izjavo o varovanju poslovne skrivnosti ali drugo ustrezno zagotovilo, da se bo s posredovanimi informacijami ravnalo zaupno; </w:t>
      </w:r>
    </w:p>
    <w:p w14:paraId="600FA72A" w14:textId="77777777" w:rsidR="002A3111" w:rsidRPr="00C1651D" w:rsidRDefault="002A3111" w:rsidP="00DA6E2C">
      <w:pPr>
        <w:numPr>
          <w:ilvl w:val="0"/>
          <w:numId w:val="20"/>
        </w:numPr>
        <w:ind w:right="-468"/>
      </w:pPr>
      <w:r w:rsidRPr="00C1651D">
        <w:t xml:space="preserve">jih izvajalec na podlagi pisnega pooblastila naročnika lahko posreduje tretji osebi; </w:t>
      </w:r>
    </w:p>
    <w:p w14:paraId="538CD20B" w14:textId="77777777" w:rsidR="002A3111" w:rsidRPr="00C1651D" w:rsidRDefault="002A3111" w:rsidP="00DA6E2C">
      <w:pPr>
        <w:numPr>
          <w:ilvl w:val="0"/>
          <w:numId w:val="20"/>
        </w:numPr>
        <w:ind w:right="-468"/>
      </w:pPr>
      <w:r w:rsidRPr="00C1651D">
        <w:t xml:space="preserve">jih sestavljajo le splošne ideje, koncepti, know-how ali tehnike, povezane z računalniško strojno ali programsko opremo; </w:t>
      </w:r>
    </w:p>
    <w:p w14:paraId="5C62DD64" w14:textId="77777777" w:rsidR="002A3111" w:rsidRPr="00C1651D" w:rsidRDefault="002A3111" w:rsidP="00DA6E2C">
      <w:pPr>
        <w:numPr>
          <w:ilvl w:val="0"/>
          <w:numId w:val="20"/>
        </w:numPr>
        <w:ind w:right="-468"/>
      </w:pPr>
      <w:r w:rsidRPr="00C1651D">
        <w:t xml:space="preserve">so prejete s strani tretje osebe brez podobnih omejitev in brez kršenja tega dogovora. </w:t>
      </w:r>
    </w:p>
    <w:p w14:paraId="57D426A9" w14:textId="77777777" w:rsidR="002A3111" w:rsidRPr="00C1651D" w:rsidRDefault="002A3111" w:rsidP="002A3111">
      <w:pPr>
        <w:ind w:right="-468"/>
      </w:pPr>
      <w:r w:rsidRPr="00C1651D">
        <w:t> </w:t>
      </w:r>
    </w:p>
    <w:p w14:paraId="00DBF95D" w14:textId="77777777" w:rsidR="002A3111" w:rsidRPr="00C1651D" w:rsidRDefault="002A3111" w:rsidP="002A3111">
      <w:pPr>
        <w:ind w:right="-468"/>
      </w:pPr>
      <w:r w:rsidRPr="00C1651D">
        <w:t>Z izjemo zgoraj navedenih točk bodo obveznosti iz členov 2, 3, 4 in 5 tega dogovora ostale v veljavi tudi po uresničitvi poslovnega namena ali prekinitvi tega  dogovora iz kakršnegakoli razloga.</w:t>
      </w:r>
    </w:p>
    <w:p w14:paraId="11FA21B4" w14:textId="77777777" w:rsidR="002A3111" w:rsidRPr="00C1651D" w:rsidRDefault="002A3111" w:rsidP="002A3111">
      <w:pPr>
        <w:ind w:right="-468"/>
      </w:pPr>
      <w:r w:rsidRPr="00C1651D">
        <w:t>  </w:t>
      </w:r>
    </w:p>
    <w:p w14:paraId="43EBC3B8" w14:textId="77777777" w:rsidR="002A3111" w:rsidRDefault="002A3111" w:rsidP="002A3111">
      <w:pPr>
        <w:ind w:right="-468"/>
      </w:pPr>
    </w:p>
    <w:p w14:paraId="106EC400" w14:textId="77777777" w:rsidR="005458F2" w:rsidRPr="00C1651D" w:rsidRDefault="005458F2" w:rsidP="002A3111">
      <w:pPr>
        <w:ind w:right="-468"/>
      </w:pPr>
    </w:p>
    <w:p w14:paraId="46C03A34" w14:textId="77777777" w:rsidR="002A3111" w:rsidRPr="00C1651D" w:rsidRDefault="002A3111" w:rsidP="002A3111">
      <w:r w:rsidRPr="00C1651D">
        <w:t>POTRDITVE IN JAMSTVA</w:t>
      </w:r>
    </w:p>
    <w:p w14:paraId="5785C2A4" w14:textId="77777777" w:rsidR="002A3111" w:rsidRPr="00C1651D" w:rsidRDefault="002A3111" w:rsidP="002A3111"/>
    <w:p w14:paraId="4189010B" w14:textId="77777777" w:rsidR="002A3111" w:rsidRPr="00A63333" w:rsidRDefault="002A3111" w:rsidP="00DA6E2C">
      <w:pPr>
        <w:numPr>
          <w:ilvl w:val="0"/>
          <w:numId w:val="19"/>
        </w:numPr>
        <w:ind w:right="-468"/>
      </w:pPr>
      <w:r w:rsidRPr="00A63333">
        <w:t>člen</w:t>
      </w:r>
    </w:p>
    <w:p w14:paraId="04280FE7" w14:textId="77777777" w:rsidR="00D03A52" w:rsidRPr="00C1651D" w:rsidRDefault="00D03A52" w:rsidP="002A3111">
      <w:pPr>
        <w:ind w:right="-468"/>
        <w:rPr>
          <w:iCs/>
        </w:rPr>
      </w:pPr>
    </w:p>
    <w:p w14:paraId="3FF9D950" w14:textId="40A48FA9" w:rsidR="002A3111" w:rsidRPr="00C1651D" w:rsidRDefault="002A3111" w:rsidP="002A3111">
      <w:pPr>
        <w:ind w:right="-468"/>
        <w:rPr>
          <w:iCs/>
        </w:rPr>
      </w:pPr>
      <w:r w:rsidRPr="00C1651D">
        <w:rPr>
          <w:iCs/>
        </w:rPr>
        <w:t>Vsaka stranka potrjuje in jamči drugi stranki, da je ustanovljena in deluje skladno z veljavnimi predpisi v državi, v kateri je ustanovljena. Vsaka stran potrjuje, da pravno-veljavno sklepa ta dogovor in da bo izvedla vse potrebne aktivnosti v zvezi z uresničevanjem tega dogovora. Naročnik  jamči, da s posredovanjem zaupnih informacij ne krši nobenega drugega dogovora s tretjimi osebami.</w:t>
      </w:r>
    </w:p>
    <w:p w14:paraId="6F12B57D" w14:textId="77777777" w:rsidR="002A3111" w:rsidRPr="00C1651D" w:rsidRDefault="002A3111" w:rsidP="002A3111">
      <w:pPr>
        <w:ind w:right="-468"/>
        <w:rPr>
          <w:iCs/>
        </w:rPr>
      </w:pPr>
    </w:p>
    <w:p w14:paraId="3BC97E09" w14:textId="77777777" w:rsidR="002A3111" w:rsidRDefault="002A3111" w:rsidP="002A3111">
      <w:pPr>
        <w:ind w:right="-468"/>
        <w:rPr>
          <w:iCs/>
        </w:rPr>
      </w:pPr>
      <w:r w:rsidRPr="00C1651D">
        <w:rPr>
          <w:iCs/>
        </w:rPr>
        <w:t>  </w:t>
      </w:r>
    </w:p>
    <w:p w14:paraId="3B50411D" w14:textId="77777777" w:rsidR="005458F2" w:rsidRPr="00C1651D" w:rsidRDefault="005458F2" w:rsidP="002A3111">
      <w:pPr>
        <w:ind w:right="-468"/>
        <w:rPr>
          <w:iCs/>
        </w:rPr>
      </w:pPr>
    </w:p>
    <w:p w14:paraId="3BF50266" w14:textId="77777777" w:rsidR="002A3111" w:rsidRPr="00C1651D" w:rsidRDefault="002A3111" w:rsidP="002A3111">
      <w:r w:rsidRPr="00C1651D">
        <w:t xml:space="preserve">VELJAVNOST POSAMEZNIH DOLOČB </w:t>
      </w:r>
    </w:p>
    <w:p w14:paraId="4169E8CF" w14:textId="77777777" w:rsidR="002A3111" w:rsidRPr="00C1651D" w:rsidRDefault="002A3111" w:rsidP="002A3111"/>
    <w:p w14:paraId="17151A4E" w14:textId="5E615CB3" w:rsidR="002A3111" w:rsidRPr="00C1651D" w:rsidRDefault="002A3111" w:rsidP="00A63333">
      <w:pPr>
        <w:numPr>
          <w:ilvl w:val="0"/>
          <w:numId w:val="19"/>
        </w:numPr>
        <w:ind w:right="-468"/>
      </w:pPr>
      <w:r w:rsidRPr="00C1651D">
        <w:t>člen</w:t>
      </w:r>
    </w:p>
    <w:p w14:paraId="09EFFBD2" w14:textId="77777777" w:rsidR="00D03A52" w:rsidRPr="00C1651D" w:rsidRDefault="00D03A52" w:rsidP="002A3111">
      <w:pPr>
        <w:ind w:right="-468"/>
      </w:pPr>
    </w:p>
    <w:p w14:paraId="1F9ED24B" w14:textId="0FF6CBAA" w:rsidR="002A3111" w:rsidRPr="00C1651D" w:rsidRDefault="002A3111" w:rsidP="002A3111">
      <w:pPr>
        <w:ind w:right="-468"/>
      </w:pPr>
      <w:r w:rsidRPr="00C1651D">
        <w:t xml:space="preserve">Ta dogovor vsebuje vse točke, ki se nanašajo na predmet tega dogovora in nadomešča vse prejšnje dogovore med strankama, ustne ali pisne, ki se nanašajo na predmet tega dogovora. </w:t>
      </w:r>
    </w:p>
    <w:p w14:paraId="2AF64450" w14:textId="77777777" w:rsidR="002A3111" w:rsidRPr="00C1651D" w:rsidRDefault="002A3111" w:rsidP="002A3111">
      <w:pPr>
        <w:ind w:left="720" w:right="-468"/>
      </w:pPr>
    </w:p>
    <w:p w14:paraId="07445D79" w14:textId="77777777" w:rsidR="005458F2" w:rsidRDefault="005458F2">
      <w:pPr>
        <w:jc w:val="left"/>
      </w:pPr>
      <w:r>
        <w:br w:type="page"/>
      </w:r>
    </w:p>
    <w:p w14:paraId="44A78C53" w14:textId="42711521" w:rsidR="002A3111" w:rsidRPr="00C1651D" w:rsidRDefault="002A3111" w:rsidP="002A3111">
      <w:pPr>
        <w:ind w:right="-468"/>
      </w:pPr>
      <w:r w:rsidRPr="00C1651D">
        <w:lastRenderedPageBreak/>
        <w:t xml:space="preserve">V primeru, da eno ali več določil tega dogovora postane neveljavno, nezakonito ali neizvedljivo v kakršnemkoli pogledu, ta neveljavnost, nezakonitost  ali neizvedljivost ne bo vplivala na nobeno drugo določilo tega dogovora in se bo ta določila tolmačilo, kot da niso bila del dogovora in dogovor se bo izvajal koliko je le možno v skladu z originalnimi pogoji in namenom. </w:t>
      </w:r>
    </w:p>
    <w:p w14:paraId="6ABF2F21" w14:textId="77777777" w:rsidR="002A3111" w:rsidRDefault="002A3111" w:rsidP="002A3111">
      <w:pPr>
        <w:ind w:right="-468"/>
      </w:pPr>
    </w:p>
    <w:p w14:paraId="4D6D7711" w14:textId="77777777" w:rsidR="005458F2" w:rsidRPr="00C1651D" w:rsidRDefault="005458F2" w:rsidP="002A3111">
      <w:pPr>
        <w:ind w:right="-468"/>
      </w:pPr>
    </w:p>
    <w:p w14:paraId="4380032B" w14:textId="77777777" w:rsidR="002A3111" w:rsidRPr="00C1651D" w:rsidRDefault="002A3111" w:rsidP="002A3111">
      <w:pPr>
        <w:ind w:right="-468"/>
      </w:pPr>
      <w:r w:rsidRPr="00C1651D">
        <w:t>  </w:t>
      </w:r>
    </w:p>
    <w:p w14:paraId="21065DF7" w14:textId="77777777" w:rsidR="002A3111" w:rsidRPr="00C1651D" w:rsidRDefault="002A3111" w:rsidP="002A3111">
      <w:r w:rsidRPr="00C1651D">
        <w:t>SPOROČILA</w:t>
      </w:r>
    </w:p>
    <w:p w14:paraId="0C4FA24D" w14:textId="77777777" w:rsidR="002A3111" w:rsidRPr="00C1651D" w:rsidRDefault="002A3111" w:rsidP="002A3111"/>
    <w:p w14:paraId="66122815" w14:textId="77777777" w:rsidR="002A3111" w:rsidRPr="00A63333" w:rsidRDefault="002A3111" w:rsidP="00A63333">
      <w:pPr>
        <w:numPr>
          <w:ilvl w:val="0"/>
          <w:numId w:val="19"/>
        </w:numPr>
        <w:ind w:right="-468"/>
      </w:pPr>
      <w:r w:rsidRPr="00A63333">
        <w:t>člen</w:t>
      </w:r>
    </w:p>
    <w:p w14:paraId="3BE50355" w14:textId="77777777" w:rsidR="00D03A52" w:rsidRPr="00C1651D" w:rsidRDefault="00D03A52" w:rsidP="002A3111">
      <w:pPr>
        <w:ind w:right="-468"/>
        <w:rPr>
          <w:bCs/>
          <w:iCs/>
        </w:rPr>
      </w:pPr>
    </w:p>
    <w:p w14:paraId="4F1E0B94" w14:textId="77777777" w:rsidR="00B075C3" w:rsidRDefault="00B075C3" w:rsidP="00B075C3">
      <w:pPr>
        <w:ind w:right="-468"/>
        <w:rPr>
          <w:bCs/>
          <w:iCs/>
        </w:rPr>
      </w:pPr>
      <w:r>
        <w:rPr>
          <w:bCs/>
          <w:iCs/>
        </w:rPr>
        <w:t>Vsa sporočila, zahteve ali druga komunikacija, ki se nanaša na ta dogovor, mora biti v pisni obliki poslana na službeni elektronski naslov Uprave RTV Slovenija (</w:t>
      </w:r>
      <w:hyperlink r:id="rId18" w:history="1">
        <w:r w:rsidRPr="00FD575A">
          <w:rPr>
            <w:rStyle w:val="Hyperlink"/>
            <w:bCs/>
            <w:iCs/>
          </w:rPr>
          <w:t>uprava</w:t>
        </w:r>
        <w:r w:rsidRPr="00FD575A">
          <w:rPr>
            <w:rStyle w:val="Hyperlink"/>
            <w:rFonts w:cs="Arial"/>
            <w:bCs/>
            <w:iCs/>
          </w:rPr>
          <w:t>@</w:t>
        </w:r>
        <w:r w:rsidRPr="00FD575A">
          <w:rPr>
            <w:rStyle w:val="Hyperlink"/>
            <w:bCs/>
            <w:iCs/>
          </w:rPr>
          <w:t>rtvslo.si</w:t>
        </w:r>
      </w:hyperlink>
      <w:r>
        <w:rPr>
          <w:bCs/>
          <w:iCs/>
        </w:rPr>
        <w:t>), na nasprotni strani pogodbene stranke pa na elektronski naslov_________________</w:t>
      </w:r>
      <w:r w:rsidRPr="00BD3AB4">
        <w:rPr>
          <w:bCs/>
          <w:iCs/>
        </w:rPr>
        <w:t>. Poslan</w:t>
      </w:r>
      <w:r>
        <w:rPr>
          <w:bCs/>
          <w:iCs/>
        </w:rPr>
        <w:t xml:space="preserve">a sporočila, zahteve ali druga komunikacija, ki se nanaša na ta dogovor, </w:t>
      </w:r>
      <w:r w:rsidRPr="00BD3AB4">
        <w:rPr>
          <w:bCs/>
          <w:iCs/>
        </w:rPr>
        <w:t>mora biti zavarovan</w:t>
      </w:r>
      <w:r>
        <w:rPr>
          <w:bCs/>
          <w:iCs/>
        </w:rPr>
        <w:t>a</w:t>
      </w:r>
      <w:r w:rsidRPr="00BD3AB4">
        <w:rPr>
          <w:bCs/>
          <w:iCs/>
        </w:rPr>
        <w:t xml:space="preserve"> z geslom, ki ga druga </w:t>
      </w:r>
      <w:r>
        <w:rPr>
          <w:bCs/>
          <w:iCs/>
        </w:rPr>
        <w:t xml:space="preserve">pogodbena stranka </w:t>
      </w:r>
      <w:r w:rsidRPr="00BD3AB4">
        <w:rPr>
          <w:bCs/>
          <w:iCs/>
        </w:rPr>
        <w:t>pridobi preko sporočila SMS</w:t>
      </w:r>
      <w:r>
        <w:rPr>
          <w:bCs/>
          <w:iCs/>
        </w:rPr>
        <w:t xml:space="preserve"> ali na drugi varen način, s katerim se zagotavlja, da vsebina sporočil, zahteve ali druge komunikacije ne bo dostopna nepooblaščenim osebam.</w:t>
      </w:r>
    </w:p>
    <w:p w14:paraId="1CE4B025" w14:textId="77777777" w:rsidR="005458F2" w:rsidRDefault="005458F2" w:rsidP="002A3111">
      <w:pPr>
        <w:ind w:right="-468"/>
        <w:rPr>
          <w:bCs/>
          <w:iCs/>
        </w:rPr>
      </w:pPr>
    </w:p>
    <w:p w14:paraId="7F3D141A" w14:textId="77777777" w:rsidR="005458F2" w:rsidRDefault="005458F2" w:rsidP="002A3111">
      <w:pPr>
        <w:ind w:right="-468"/>
        <w:rPr>
          <w:bCs/>
          <w:iCs/>
        </w:rPr>
      </w:pPr>
    </w:p>
    <w:p w14:paraId="5EDCC195" w14:textId="77777777" w:rsidR="005458F2" w:rsidRPr="00C1651D" w:rsidRDefault="005458F2" w:rsidP="002A3111">
      <w:pPr>
        <w:ind w:right="-468"/>
        <w:rPr>
          <w:bCs/>
          <w:iCs/>
        </w:rPr>
      </w:pPr>
    </w:p>
    <w:p w14:paraId="6BE37C80" w14:textId="5FE3CEC0" w:rsidR="002A3111" w:rsidRPr="00C1651D" w:rsidRDefault="002A3111" w:rsidP="008248A3">
      <w:pPr>
        <w:ind w:right="-468"/>
      </w:pPr>
      <w:r w:rsidRPr="00C1651D">
        <w:t>DODATNA DOLOČILA</w:t>
      </w:r>
    </w:p>
    <w:p w14:paraId="112C23B4" w14:textId="77777777" w:rsidR="002A3111" w:rsidRPr="00C1651D" w:rsidRDefault="002A3111" w:rsidP="002A3111"/>
    <w:p w14:paraId="656264C3" w14:textId="651163E9" w:rsidR="002A3111" w:rsidRPr="00C1651D" w:rsidRDefault="002A3111" w:rsidP="00A63333">
      <w:pPr>
        <w:numPr>
          <w:ilvl w:val="0"/>
          <w:numId w:val="19"/>
        </w:numPr>
        <w:ind w:right="-468"/>
      </w:pPr>
      <w:r w:rsidRPr="00C1651D">
        <w:t>člen</w:t>
      </w:r>
    </w:p>
    <w:p w14:paraId="16BE3D85" w14:textId="77777777" w:rsidR="00D03A52" w:rsidRPr="00C1651D" w:rsidRDefault="00D03A52" w:rsidP="002A3111">
      <w:pPr>
        <w:ind w:right="-468"/>
      </w:pPr>
    </w:p>
    <w:p w14:paraId="0AC08BC6" w14:textId="5BBDADB7" w:rsidR="002A3111" w:rsidRPr="00C1651D" w:rsidRDefault="002A3111" w:rsidP="002A3111">
      <w:pPr>
        <w:ind w:right="-468"/>
      </w:pPr>
      <w:r w:rsidRPr="00C1651D">
        <w:t>Obe stranki tega dogovora bosta dostavljali dokumente in izvajali aktivnosti, ki so potrebne za izvajanje pogojev, določil in namena tega dogovora.</w:t>
      </w:r>
    </w:p>
    <w:p w14:paraId="17BED2DF" w14:textId="77777777" w:rsidR="002A3111" w:rsidRPr="00C1651D" w:rsidRDefault="002A3111" w:rsidP="002A3111">
      <w:pPr>
        <w:ind w:right="-468"/>
      </w:pPr>
      <w:r w:rsidRPr="00C1651D">
        <w:t> </w:t>
      </w:r>
    </w:p>
    <w:p w14:paraId="0EAC615F" w14:textId="77777777" w:rsidR="002A3111" w:rsidRPr="00C1651D" w:rsidRDefault="002A3111" w:rsidP="002A3111">
      <w:pPr>
        <w:ind w:right="-468"/>
      </w:pPr>
      <w:r w:rsidRPr="00C1651D">
        <w:t>Vse spremembe, dopolnila in podrobnejše razlage v tem dogovoru so veljavne le, če so sklenjene v pisni obliki in podpisane s strani obeh strank dogovora.</w:t>
      </w:r>
    </w:p>
    <w:p w14:paraId="0620415F" w14:textId="77777777" w:rsidR="002A3111" w:rsidRPr="00C1651D" w:rsidRDefault="002A3111" w:rsidP="002A3111">
      <w:pPr>
        <w:ind w:right="-468"/>
      </w:pPr>
      <w:r w:rsidRPr="00C1651D">
        <w:t> </w:t>
      </w:r>
    </w:p>
    <w:p w14:paraId="1E789468" w14:textId="77777777" w:rsidR="002A3111" w:rsidRPr="00C1651D" w:rsidRDefault="002A3111" w:rsidP="002A3111">
      <w:pPr>
        <w:tabs>
          <w:tab w:val="left" w:pos="9360"/>
        </w:tabs>
        <w:ind w:right="-468"/>
      </w:pPr>
      <w:r w:rsidRPr="00C1651D">
        <w:t>V kolikor določila tega dogovora niso izvajana, ali v primeru, da se ne zahteva izvajanje določil, se takšna opustitev zahteve ne tolmači kot prenehanje veljavnosti ustreznih določil in ne vpliva na veljavnost tega dogovora, niti deloma, niti v celoti ali na prenehanje pravic katerekoli stranke na podlagi tega dogovora.</w:t>
      </w:r>
    </w:p>
    <w:p w14:paraId="12E22AC8" w14:textId="77777777" w:rsidR="002A3111" w:rsidRPr="00C1651D" w:rsidRDefault="002A3111" w:rsidP="002A3111">
      <w:pPr>
        <w:ind w:right="-468"/>
      </w:pPr>
      <w:r w:rsidRPr="00C1651D">
        <w:t> </w:t>
      </w:r>
    </w:p>
    <w:p w14:paraId="098FFBB3" w14:textId="77777777" w:rsidR="002A3111" w:rsidRPr="00C1651D" w:rsidRDefault="002A3111" w:rsidP="002A3111">
      <w:pPr>
        <w:ind w:right="-468"/>
      </w:pPr>
      <w:r w:rsidRPr="00C1651D">
        <w:t>Naslovi in odstavki so uporabljeni zaradi lažje preglednosti in ne vplivajo na pomen ali vsebino tega dogovora.</w:t>
      </w:r>
    </w:p>
    <w:p w14:paraId="67CC7DC7" w14:textId="77777777" w:rsidR="002A3111" w:rsidRPr="00C1651D" w:rsidRDefault="002A3111" w:rsidP="002A3111">
      <w:pPr>
        <w:ind w:right="-468"/>
      </w:pPr>
    </w:p>
    <w:p w14:paraId="2B02271E" w14:textId="77777777" w:rsidR="00493CDF" w:rsidRDefault="00493CDF" w:rsidP="002A3111"/>
    <w:p w14:paraId="26692765" w14:textId="77777777" w:rsidR="005458F2" w:rsidRPr="00C1651D" w:rsidRDefault="005458F2" w:rsidP="002A3111"/>
    <w:p w14:paraId="0CA36BFD" w14:textId="77777777" w:rsidR="002A3111" w:rsidRPr="00C1651D" w:rsidRDefault="002A3111" w:rsidP="002A3111">
      <w:r w:rsidRPr="00C1651D">
        <w:t>ODŠKODNINSKA ODGOVORNOST</w:t>
      </w:r>
    </w:p>
    <w:p w14:paraId="74728453" w14:textId="77777777" w:rsidR="002A3111" w:rsidRPr="00C1651D" w:rsidRDefault="002A3111" w:rsidP="002A3111"/>
    <w:p w14:paraId="684B65ED" w14:textId="77777777" w:rsidR="002A3111" w:rsidRPr="00C1651D" w:rsidRDefault="002A3111" w:rsidP="00A63333">
      <w:pPr>
        <w:numPr>
          <w:ilvl w:val="0"/>
          <w:numId w:val="19"/>
        </w:numPr>
        <w:ind w:right="-468"/>
      </w:pPr>
      <w:r w:rsidRPr="00C1651D">
        <w:t>člen</w:t>
      </w:r>
    </w:p>
    <w:p w14:paraId="1F416032" w14:textId="77777777" w:rsidR="00D03A52" w:rsidRPr="00C1651D" w:rsidRDefault="00D03A52" w:rsidP="002A3111">
      <w:pPr>
        <w:ind w:right="-468"/>
      </w:pPr>
    </w:p>
    <w:p w14:paraId="2F922604" w14:textId="1B4ACA58" w:rsidR="002A3111" w:rsidRPr="00C1651D" w:rsidRDefault="002A3111" w:rsidP="002A3111">
      <w:pPr>
        <w:ind w:right="-468"/>
      </w:pPr>
      <w:r w:rsidRPr="00C1651D">
        <w:t>Vsaka stranka skladno z veljavnimi predpisi Republike Slovenije odškodninsko odgovarja za vsako nepooblaščeno razkritje zaupnih informacij druge stranke pridobljenih na podlagi tega dogovora oz. zaradi uresničitve dogovorjenega poslovnega namena.</w:t>
      </w:r>
    </w:p>
    <w:p w14:paraId="14C93708" w14:textId="77777777" w:rsidR="002A3111" w:rsidRPr="00C1651D" w:rsidRDefault="002A3111" w:rsidP="002A3111">
      <w:pPr>
        <w:ind w:right="-468"/>
      </w:pPr>
      <w:r w:rsidRPr="00C1651D">
        <w:t> </w:t>
      </w:r>
    </w:p>
    <w:p w14:paraId="0650DDA4" w14:textId="77777777" w:rsidR="002A3111" w:rsidRPr="00C1651D" w:rsidRDefault="002A3111" w:rsidP="002A3111">
      <w:pPr>
        <w:ind w:right="-468"/>
      </w:pPr>
      <w:r w:rsidRPr="00C1651D">
        <w:t>Stranki soglašata, da je kršitelj tega dogovora dolžan povrniti vso škodo, ki je nastala iz zgoraj navedenih razlogov. Naročnik v tem primeru izstavi obračun nastale škode, izvajalec pa se zavezuje, da bo nastalo škodo plačal v roku 15 dni od izstavitve obračuna.</w:t>
      </w:r>
    </w:p>
    <w:p w14:paraId="675384BD" w14:textId="5101F857" w:rsidR="002A3111" w:rsidRPr="00C1651D" w:rsidRDefault="002A3111" w:rsidP="002A3111">
      <w:pPr>
        <w:ind w:right="-468"/>
      </w:pPr>
    </w:p>
    <w:p w14:paraId="0A182E4A" w14:textId="77777777" w:rsidR="002A3111" w:rsidRPr="00C1651D" w:rsidRDefault="002A3111" w:rsidP="002A3111">
      <w:pPr>
        <w:ind w:right="-468"/>
      </w:pPr>
      <w:r w:rsidRPr="00C1651D">
        <w:t>Šteje se, da je zahteva utemeljena, če so ji priloženi ustrezni dokazi, iz katerih izhaja, da je izvajalec kršil določbe tega dogovora.</w:t>
      </w:r>
    </w:p>
    <w:p w14:paraId="5CB48860" w14:textId="77777777" w:rsidR="002A3111" w:rsidRDefault="002A3111" w:rsidP="002A3111">
      <w:pPr>
        <w:ind w:right="-468"/>
      </w:pPr>
    </w:p>
    <w:p w14:paraId="7BA1A585" w14:textId="77777777" w:rsidR="005458F2" w:rsidRPr="00C1651D" w:rsidRDefault="005458F2" w:rsidP="002A3111">
      <w:pPr>
        <w:ind w:right="-468"/>
      </w:pPr>
    </w:p>
    <w:p w14:paraId="14E0AD42" w14:textId="77777777" w:rsidR="002A3111" w:rsidRPr="00C1651D" w:rsidRDefault="002A3111" w:rsidP="002A3111">
      <w:pPr>
        <w:ind w:right="-468"/>
      </w:pPr>
      <w:r w:rsidRPr="00C1651D">
        <w:t> </w:t>
      </w:r>
    </w:p>
    <w:p w14:paraId="5BB9B369" w14:textId="77777777" w:rsidR="005458F2" w:rsidRDefault="005458F2">
      <w:pPr>
        <w:jc w:val="left"/>
      </w:pPr>
      <w:r>
        <w:br w:type="page"/>
      </w:r>
    </w:p>
    <w:p w14:paraId="0A63836A" w14:textId="0357D602" w:rsidR="002A3111" w:rsidRPr="00C1651D" w:rsidRDefault="002A3111" w:rsidP="002A3111">
      <w:r w:rsidRPr="00C1651D">
        <w:lastRenderedPageBreak/>
        <w:t>UPORABA PRAVA IN PRISTOJNO SODIŠČE</w:t>
      </w:r>
    </w:p>
    <w:p w14:paraId="26B52318" w14:textId="77777777" w:rsidR="002A3111" w:rsidRPr="00C1651D" w:rsidRDefault="002A3111" w:rsidP="002A3111"/>
    <w:p w14:paraId="0E10224B" w14:textId="77777777" w:rsidR="002A3111" w:rsidRPr="00C1651D" w:rsidRDefault="002A3111" w:rsidP="00A63333">
      <w:pPr>
        <w:numPr>
          <w:ilvl w:val="0"/>
          <w:numId w:val="19"/>
        </w:numPr>
        <w:ind w:right="-468"/>
      </w:pPr>
      <w:r w:rsidRPr="00C1651D">
        <w:t>člen</w:t>
      </w:r>
    </w:p>
    <w:p w14:paraId="6298E859" w14:textId="77777777" w:rsidR="00D03A52" w:rsidRPr="00C1651D" w:rsidRDefault="00D03A52" w:rsidP="002A3111">
      <w:pPr>
        <w:ind w:right="-468"/>
      </w:pPr>
    </w:p>
    <w:p w14:paraId="1C00512B" w14:textId="2A1429EB" w:rsidR="002A3111" w:rsidRPr="00C1651D" w:rsidRDefault="002A3111" w:rsidP="002A3111">
      <w:pPr>
        <w:ind w:right="-468"/>
      </w:pPr>
      <w:r w:rsidRPr="00C1651D">
        <w:t>Stranki soglašata, da se za presojo vseh določb tega dogovora uporablja pravo Republike Slovenije ter, da vse spore iz tega dogovora rešuje stvarno pristojno sodišče v Ljubljani.</w:t>
      </w:r>
    </w:p>
    <w:p w14:paraId="604A189D" w14:textId="77777777" w:rsidR="002A3111" w:rsidRDefault="002A3111" w:rsidP="002A3111">
      <w:pPr>
        <w:ind w:right="-468"/>
      </w:pPr>
      <w:r w:rsidRPr="00C1651D">
        <w:t> </w:t>
      </w:r>
    </w:p>
    <w:p w14:paraId="6147B772" w14:textId="77777777" w:rsidR="005458F2" w:rsidRDefault="005458F2" w:rsidP="002A3111">
      <w:pPr>
        <w:ind w:right="-468"/>
      </w:pPr>
    </w:p>
    <w:p w14:paraId="44893DE3" w14:textId="77777777" w:rsidR="005458F2" w:rsidRPr="00C1651D" w:rsidRDefault="005458F2" w:rsidP="002A3111">
      <w:pPr>
        <w:ind w:right="-468"/>
      </w:pPr>
    </w:p>
    <w:p w14:paraId="159F380C" w14:textId="736DC999" w:rsidR="002A3111" w:rsidRPr="005458F2" w:rsidRDefault="002A3111" w:rsidP="002A3111">
      <w:pPr>
        <w:rPr>
          <w:rFonts w:cs="Arial"/>
          <w:sz w:val="18"/>
          <w:szCs w:val="18"/>
        </w:rPr>
      </w:pPr>
      <w:r w:rsidRPr="005458F2">
        <w:rPr>
          <w:rFonts w:cs="Arial"/>
          <w:color w:val="000000"/>
          <w:sz w:val="18"/>
          <w:szCs w:val="18"/>
        </w:rPr>
        <w:t xml:space="preserve">PODPIS IN ŽIG POOBLAŠČENIH PREDSTAVNIKOV NAROČNIKA IN IZVAJALCA – </w:t>
      </w:r>
      <w:r w:rsidR="00A753D1" w:rsidRPr="005458F2">
        <w:rPr>
          <w:rFonts w:cs="Arial"/>
          <w:color w:val="000000"/>
          <w:sz w:val="18"/>
          <w:szCs w:val="18"/>
        </w:rPr>
        <w:t xml:space="preserve">PRILOGA 1 K </w:t>
      </w:r>
      <w:r w:rsidRPr="005458F2">
        <w:rPr>
          <w:rFonts w:cs="Arial"/>
          <w:color w:val="000000"/>
          <w:sz w:val="18"/>
          <w:szCs w:val="18"/>
        </w:rPr>
        <w:t>POGODB</w:t>
      </w:r>
      <w:r w:rsidR="00A753D1" w:rsidRPr="005458F2">
        <w:rPr>
          <w:rFonts w:cs="Arial"/>
          <w:color w:val="000000"/>
          <w:sz w:val="18"/>
          <w:szCs w:val="18"/>
        </w:rPr>
        <w:t>I</w:t>
      </w:r>
      <w:r w:rsidRPr="005458F2">
        <w:rPr>
          <w:rFonts w:cs="Arial"/>
          <w:color w:val="000000"/>
          <w:sz w:val="18"/>
          <w:szCs w:val="18"/>
        </w:rPr>
        <w:t xml:space="preserve"> ŠT. </w:t>
      </w:r>
      <w:r w:rsidR="0011047E">
        <w:rPr>
          <w:rFonts w:cs="Arial"/>
          <w:color w:val="000000"/>
          <w:sz w:val="18"/>
          <w:szCs w:val="18"/>
        </w:rPr>
        <w:t>JN-S0753</w:t>
      </w:r>
    </w:p>
    <w:p w14:paraId="5484EE0B" w14:textId="77777777" w:rsidR="005458F2" w:rsidRDefault="005458F2" w:rsidP="005458F2">
      <w:pPr>
        <w:pStyle w:val="BodyText3"/>
        <w:tabs>
          <w:tab w:val="center" w:pos="2410"/>
          <w:tab w:val="center" w:pos="6946"/>
        </w:tabs>
        <w:rPr>
          <w:sz w:val="20"/>
          <w:lang w:val="sl-SI"/>
        </w:rPr>
      </w:pPr>
    </w:p>
    <w:p w14:paraId="1425154A" w14:textId="77777777" w:rsidR="005458F2" w:rsidRDefault="005458F2" w:rsidP="005458F2">
      <w:pPr>
        <w:pStyle w:val="BodyText3"/>
        <w:tabs>
          <w:tab w:val="center" w:pos="2410"/>
          <w:tab w:val="center" w:pos="6946"/>
        </w:tabs>
        <w:rPr>
          <w:sz w:val="20"/>
          <w:lang w:val="sl-SI"/>
        </w:rPr>
      </w:pPr>
    </w:p>
    <w:p w14:paraId="56904325" w14:textId="77777777" w:rsidR="005458F2" w:rsidRDefault="005458F2" w:rsidP="005458F2">
      <w:pPr>
        <w:pStyle w:val="BodyText3"/>
        <w:tabs>
          <w:tab w:val="center" w:pos="2410"/>
          <w:tab w:val="center" w:pos="6946"/>
        </w:tabs>
        <w:rPr>
          <w:sz w:val="20"/>
          <w:lang w:val="sl-SI"/>
        </w:rPr>
      </w:pPr>
    </w:p>
    <w:p w14:paraId="0AACF1B8" w14:textId="77777777" w:rsidR="005458F2" w:rsidRPr="00C1651D" w:rsidRDefault="005458F2" w:rsidP="005458F2">
      <w:pPr>
        <w:pStyle w:val="BodyText3"/>
        <w:tabs>
          <w:tab w:val="center" w:pos="1985"/>
          <w:tab w:val="center" w:pos="6946"/>
        </w:tabs>
        <w:rPr>
          <w:sz w:val="20"/>
          <w:lang w:val="sl-SI"/>
        </w:rPr>
      </w:pPr>
      <w:r w:rsidRPr="00C1651D">
        <w:rPr>
          <w:sz w:val="20"/>
          <w:lang w:val="sl-SI"/>
        </w:rPr>
        <w:tab/>
        <w:t>Ljubljana, dne..................</w:t>
      </w:r>
      <w:r w:rsidRPr="00C1651D">
        <w:rPr>
          <w:sz w:val="20"/>
          <w:lang w:val="sl-SI"/>
        </w:rPr>
        <w:tab/>
        <w:t>......................., dne.................</w:t>
      </w:r>
    </w:p>
    <w:p w14:paraId="27C1CB87" w14:textId="77777777" w:rsidR="005458F2" w:rsidRDefault="005458F2" w:rsidP="005458F2">
      <w:pPr>
        <w:pStyle w:val="BodyText3"/>
        <w:tabs>
          <w:tab w:val="center" w:pos="2552"/>
          <w:tab w:val="center" w:pos="6946"/>
        </w:tabs>
        <w:rPr>
          <w:sz w:val="20"/>
          <w:lang w:val="sl-SI"/>
        </w:rPr>
      </w:pPr>
    </w:p>
    <w:p w14:paraId="246B4635" w14:textId="77777777" w:rsidR="005458F2" w:rsidRPr="00C1651D" w:rsidRDefault="005458F2" w:rsidP="005458F2">
      <w:pPr>
        <w:pStyle w:val="BodyText3"/>
        <w:tabs>
          <w:tab w:val="center" w:pos="2552"/>
          <w:tab w:val="center" w:pos="6946"/>
        </w:tabs>
        <w:rPr>
          <w:sz w:val="20"/>
          <w:lang w:val="sl-SI"/>
        </w:rPr>
      </w:pPr>
    </w:p>
    <w:p w14:paraId="1D99FDA1" w14:textId="77777777" w:rsidR="005458F2" w:rsidRPr="00C1651D" w:rsidRDefault="005458F2" w:rsidP="005458F2">
      <w:pPr>
        <w:tabs>
          <w:tab w:val="center" w:pos="1985"/>
          <w:tab w:val="center" w:pos="6946"/>
        </w:tabs>
      </w:pPr>
      <w:r w:rsidRPr="00C1651D">
        <w:tab/>
        <w:t>NAROČNIK:</w:t>
      </w:r>
      <w:r w:rsidRPr="00C1651D">
        <w:tab/>
        <w:t>IZVAJALEC:</w:t>
      </w:r>
    </w:p>
    <w:p w14:paraId="37A3D71D" w14:textId="77777777" w:rsidR="005458F2" w:rsidRPr="00C1651D" w:rsidRDefault="005458F2" w:rsidP="005458F2">
      <w:pPr>
        <w:tabs>
          <w:tab w:val="center" w:pos="1985"/>
          <w:tab w:val="center" w:pos="2552"/>
          <w:tab w:val="center" w:pos="6946"/>
        </w:tabs>
      </w:pPr>
    </w:p>
    <w:p w14:paraId="23805445" w14:textId="77777777" w:rsidR="005458F2" w:rsidRDefault="005458F2" w:rsidP="005458F2">
      <w:pPr>
        <w:tabs>
          <w:tab w:val="center" w:pos="1985"/>
          <w:tab w:val="center" w:pos="2552"/>
          <w:tab w:val="center" w:pos="6946"/>
        </w:tabs>
        <w:rPr>
          <w:rFonts w:cs="Arial"/>
          <w:szCs w:val="20"/>
        </w:rPr>
      </w:pPr>
      <w:r w:rsidRPr="00C1651D">
        <w:rPr>
          <w:rFonts w:cs="Arial"/>
          <w:szCs w:val="20"/>
        </w:rPr>
        <w:tab/>
        <w:t>Radiotelevizija Slovenija, Javni zavod</w:t>
      </w:r>
      <w:r>
        <w:rPr>
          <w:rFonts w:cs="Arial"/>
          <w:szCs w:val="20"/>
        </w:rPr>
        <w:tab/>
        <w:t>………………………………….</w:t>
      </w:r>
      <w:r w:rsidRPr="00C1651D">
        <w:rPr>
          <w:rFonts w:cs="Arial"/>
          <w:szCs w:val="20"/>
        </w:rPr>
        <w:t xml:space="preserve"> </w:t>
      </w:r>
    </w:p>
    <w:p w14:paraId="0D2DA1A7" w14:textId="77777777" w:rsidR="005458F2" w:rsidRPr="00C1651D" w:rsidRDefault="005458F2" w:rsidP="005458F2">
      <w:pPr>
        <w:tabs>
          <w:tab w:val="center" w:pos="1985"/>
          <w:tab w:val="center" w:pos="2552"/>
          <w:tab w:val="center" w:pos="6946"/>
        </w:tabs>
        <w:rPr>
          <w:rFonts w:cs="Arial"/>
          <w:szCs w:val="20"/>
        </w:rPr>
      </w:pPr>
    </w:p>
    <w:p w14:paraId="2A9F3B31" w14:textId="77777777" w:rsidR="005458F2" w:rsidRPr="00C31E2E" w:rsidRDefault="005458F2" w:rsidP="005458F2">
      <w:pPr>
        <w:tabs>
          <w:tab w:val="center" w:pos="1985"/>
          <w:tab w:val="center" w:pos="6946"/>
        </w:tabs>
        <w:rPr>
          <w:rFonts w:cs="Arial"/>
          <w:szCs w:val="20"/>
        </w:rPr>
      </w:pPr>
      <w:r w:rsidRPr="00C31E2E">
        <w:rPr>
          <w:rFonts w:cs="Arial"/>
          <w:szCs w:val="20"/>
        </w:rPr>
        <w:tab/>
        <w:t>Uprava javnega zavoda Radiotelevizije Slovenija</w:t>
      </w:r>
      <w:r w:rsidRPr="00C31E2E">
        <w:rPr>
          <w:rFonts w:cs="Arial"/>
          <w:szCs w:val="20"/>
        </w:rPr>
        <w:tab/>
        <w:t>…………………………………….</w:t>
      </w:r>
    </w:p>
    <w:p w14:paraId="39AE9121" w14:textId="77777777" w:rsidR="005458F2" w:rsidRPr="00C1651D" w:rsidRDefault="005458F2" w:rsidP="005458F2">
      <w:pPr>
        <w:tabs>
          <w:tab w:val="center" w:pos="1985"/>
          <w:tab w:val="center" w:pos="2552"/>
          <w:tab w:val="center" w:pos="6946"/>
        </w:tabs>
        <w:rPr>
          <w:rFonts w:cs="Arial"/>
          <w:szCs w:val="20"/>
        </w:rPr>
      </w:pPr>
    </w:p>
    <w:p w14:paraId="79028004" w14:textId="77777777" w:rsidR="005458F2" w:rsidRPr="005458F2" w:rsidRDefault="005458F2" w:rsidP="005458F2">
      <w:pPr>
        <w:tabs>
          <w:tab w:val="center" w:pos="1985"/>
          <w:tab w:val="center" w:pos="2552"/>
          <w:tab w:val="center" w:pos="7020"/>
        </w:tabs>
        <w:suppressAutoHyphens/>
        <w:rPr>
          <w:rFonts w:cs="Calibri"/>
          <w:noProof/>
        </w:rPr>
      </w:pPr>
      <w:r w:rsidRPr="005458F2">
        <w:rPr>
          <w:rFonts w:cs="Calibri"/>
          <w:noProof/>
        </w:rPr>
        <w:tab/>
        <w:t>Natalija Gorščak,</w:t>
      </w:r>
      <w:r w:rsidRPr="005458F2">
        <w:rPr>
          <w:rFonts w:cs="Calibri"/>
          <w:noProof/>
        </w:rPr>
        <w:tab/>
      </w:r>
    </w:p>
    <w:p w14:paraId="6FF62245" w14:textId="77777777" w:rsidR="005458F2" w:rsidRPr="005458F2" w:rsidRDefault="005458F2" w:rsidP="005458F2">
      <w:pPr>
        <w:tabs>
          <w:tab w:val="center" w:pos="1985"/>
          <w:tab w:val="center" w:pos="2552"/>
          <w:tab w:val="center" w:pos="7020"/>
        </w:tabs>
        <w:suppressAutoHyphens/>
        <w:rPr>
          <w:rFonts w:cs="Calibri"/>
          <w:noProof/>
        </w:rPr>
      </w:pPr>
      <w:r w:rsidRPr="005458F2">
        <w:rPr>
          <w:rFonts w:cs="Calibri"/>
          <w:noProof/>
        </w:rPr>
        <w:tab/>
        <w:t>predsednica Uprave RTV Slo</w:t>
      </w:r>
    </w:p>
    <w:p w14:paraId="508DA4FB" w14:textId="77777777" w:rsidR="005458F2" w:rsidRPr="005458F2" w:rsidRDefault="005458F2" w:rsidP="005458F2">
      <w:pPr>
        <w:tabs>
          <w:tab w:val="center" w:pos="1985"/>
          <w:tab w:val="center" w:pos="2552"/>
          <w:tab w:val="center" w:pos="7020"/>
        </w:tabs>
        <w:suppressAutoHyphens/>
        <w:rPr>
          <w:rFonts w:cs="Calibri"/>
          <w:noProof/>
        </w:rPr>
      </w:pPr>
      <w:r w:rsidRPr="005458F2">
        <w:rPr>
          <w:rFonts w:cs="Calibri"/>
          <w:noProof/>
          <w:sz w:val="24"/>
          <w:szCs w:val="32"/>
        </w:rPr>
        <w:tab/>
        <w:t>________________________</w:t>
      </w:r>
      <w:r w:rsidRPr="005458F2">
        <w:rPr>
          <w:rFonts w:cs="Calibri"/>
          <w:noProof/>
          <w:sz w:val="24"/>
          <w:szCs w:val="32"/>
        </w:rPr>
        <w:tab/>
      </w:r>
      <w:r w:rsidRPr="005458F2">
        <w:rPr>
          <w:rFonts w:cs="Calibri"/>
          <w:noProof/>
        </w:rPr>
        <w:tab/>
        <w:t>Žig:</w:t>
      </w:r>
    </w:p>
    <w:p w14:paraId="64FF0B05" w14:textId="77777777" w:rsidR="005458F2" w:rsidRPr="005458F2" w:rsidRDefault="005458F2" w:rsidP="005458F2">
      <w:pPr>
        <w:tabs>
          <w:tab w:val="center" w:pos="1985"/>
          <w:tab w:val="center" w:pos="2552"/>
          <w:tab w:val="center" w:pos="7020"/>
        </w:tabs>
        <w:suppressAutoHyphens/>
        <w:rPr>
          <w:rFonts w:cs="Calibri"/>
          <w:noProof/>
        </w:rPr>
      </w:pPr>
      <w:r w:rsidRPr="005458F2">
        <w:rPr>
          <w:rFonts w:cs="Calibri"/>
          <w:noProof/>
        </w:rPr>
        <w:tab/>
      </w:r>
    </w:p>
    <w:p w14:paraId="2756B6DA" w14:textId="77777777" w:rsidR="005458F2" w:rsidRPr="005458F2" w:rsidRDefault="005458F2" w:rsidP="005458F2">
      <w:pPr>
        <w:tabs>
          <w:tab w:val="center" w:pos="1985"/>
          <w:tab w:val="center" w:pos="2552"/>
          <w:tab w:val="center" w:pos="7020"/>
        </w:tabs>
        <w:suppressAutoHyphens/>
        <w:rPr>
          <w:rFonts w:cs="Calibri"/>
          <w:noProof/>
        </w:rPr>
      </w:pPr>
    </w:p>
    <w:p w14:paraId="44B1A296" w14:textId="77777777" w:rsidR="005458F2" w:rsidRPr="005458F2" w:rsidRDefault="005458F2" w:rsidP="005458F2">
      <w:pPr>
        <w:tabs>
          <w:tab w:val="center" w:pos="1985"/>
          <w:tab w:val="center" w:pos="2552"/>
          <w:tab w:val="center" w:pos="7020"/>
        </w:tabs>
        <w:suppressAutoHyphens/>
        <w:rPr>
          <w:rFonts w:cs="Calibri"/>
          <w:noProof/>
        </w:rPr>
      </w:pPr>
      <w:r w:rsidRPr="005458F2">
        <w:rPr>
          <w:rFonts w:cs="Calibri"/>
          <w:noProof/>
        </w:rPr>
        <w:tab/>
        <w:t>Nevenka Črnko,</w:t>
      </w:r>
    </w:p>
    <w:p w14:paraId="6DB722B7" w14:textId="42EE32F2" w:rsidR="005458F2" w:rsidRPr="005458F2" w:rsidRDefault="005458F2" w:rsidP="005458F2">
      <w:pPr>
        <w:tabs>
          <w:tab w:val="center" w:pos="1985"/>
          <w:tab w:val="center" w:pos="2552"/>
          <w:tab w:val="center" w:pos="7020"/>
        </w:tabs>
        <w:suppressAutoHyphens/>
        <w:rPr>
          <w:rFonts w:cs="Calibri"/>
          <w:noProof/>
        </w:rPr>
      </w:pPr>
      <w:r w:rsidRPr="005458F2">
        <w:rPr>
          <w:rFonts w:cs="Calibri"/>
          <w:noProof/>
        </w:rPr>
        <w:tab/>
      </w:r>
      <w:r w:rsidR="003D4534">
        <w:rPr>
          <w:rFonts w:cs="Calibri"/>
          <w:noProof/>
        </w:rPr>
        <w:t>č</w:t>
      </w:r>
      <w:r w:rsidRPr="005458F2">
        <w:rPr>
          <w:rFonts w:cs="Calibri"/>
          <w:noProof/>
        </w:rPr>
        <w:t>lanica Uprave RTV Slo</w:t>
      </w:r>
    </w:p>
    <w:p w14:paraId="25BBB899" w14:textId="77777777" w:rsidR="005458F2" w:rsidRPr="005458F2" w:rsidRDefault="005458F2" w:rsidP="005458F2">
      <w:pPr>
        <w:tabs>
          <w:tab w:val="center" w:pos="1985"/>
          <w:tab w:val="center" w:pos="2552"/>
          <w:tab w:val="center" w:pos="7020"/>
        </w:tabs>
        <w:suppressAutoHyphens/>
        <w:rPr>
          <w:rFonts w:cs="Calibri"/>
          <w:noProof/>
        </w:rPr>
      </w:pPr>
      <w:r w:rsidRPr="005458F2">
        <w:rPr>
          <w:rFonts w:cs="Calibri"/>
          <w:noProof/>
        </w:rPr>
        <w:tab/>
        <w:t>____________________________</w:t>
      </w:r>
    </w:p>
    <w:p w14:paraId="2DA591A3" w14:textId="77777777" w:rsidR="005458F2" w:rsidRPr="005458F2" w:rsidRDefault="005458F2" w:rsidP="005458F2">
      <w:pPr>
        <w:tabs>
          <w:tab w:val="center" w:pos="1985"/>
          <w:tab w:val="center" w:pos="2552"/>
          <w:tab w:val="center" w:pos="7020"/>
        </w:tabs>
        <w:suppressAutoHyphens/>
        <w:rPr>
          <w:rFonts w:cs="Calibri"/>
          <w:noProof/>
        </w:rPr>
      </w:pPr>
    </w:p>
    <w:p w14:paraId="43D0DBB4" w14:textId="77777777" w:rsidR="005458F2" w:rsidRPr="005458F2" w:rsidRDefault="005458F2" w:rsidP="005458F2">
      <w:pPr>
        <w:tabs>
          <w:tab w:val="center" w:pos="1985"/>
          <w:tab w:val="center" w:pos="2552"/>
          <w:tab w:val="center" w:pos="7020"/>
        </w:tabs>
        <w:suppressAutoHyphens/>
        <w:rPr>
          <w:rFonts w:cs="Calibri"/>
          <w:noProof/>
        </w:rPr>
      </w:pPr>
    </w:p>
    <w:p w14:paraId="3E8958CA" w14:textId="77777777" w:rsidR="005458F2" w:rsidRPr="005458F2" w:rsidRDefault="005458F2" w:rsidP="005458F2">
      <w:pPr>
        <w:tabs>
          <w:tab w:val="center" w:pos="1985"/>
          <w:tab w:val="center" w:pos="2552"/>
          <w:tab w:val="center" w:pos="7020"/>
        </w:tabs>
        <w:suppressAutoHyphens/>
        <w:rPr>
          <w:rFonts w:cs="Calibri"/>
          <w:noProof/>
        </w:rPr>
      </w:pPr>
      <w:r w:rsidRPr="005458F2">
        <w:rPr>
          <w:rFonts w:cs="Calibri"/>
          <w:noProof/>
        </w:rPr>
        <w:tab/>
        <w:t>Luka Rupnik,</w:t>
      </w:r>
    </w:p>
    <w:p w14:paraId="36201367" w14:textId="39B598A2" w:rsidR="005458F2" w:rsidRPr="00660467" w:rsidRDefault="005458F2" w:rsidP="005458F2">
      <w:pPr>
        <w:tabs>
          <w:tab w:val="center" w:pos="1985"/>
          <w:tab w:val="center" w:pos="2552"/>
          <w:tab w:val="center" w:pos="7020"/>
        </w:tabs>
        <w:suppressAutoHyphens/>
        <w:rPr>
          <w:rFonts w:cs="Calibri"/>
          <w:noProof/>
          <w:lang w:val="it-IT"/>
        </w:rPr>
      </w:pPr>
      <w:r w:rsidRPr="005458F2">
        <w:rPr>
          <w:rFonts w:cs="Calibri"/>
          <w:noProof/>
        </w:rPr>
        <w:tab/>
      </w:r>
      <w:r w:rsidRPr="00660467">
        <w:rPr>
          <w:rFonts w:cs="Calibri"/>
          <w:noProof/>
          <w:lang w:val="it-IT"/>
        </w:rPr>
        <w:t>član Uprave RTV Slo</w:t>
      </w:r>
    </w:p>
    <w:p w14:paraId="07951DFA" w14:textId="77777777" w:rsidR="005458F2" w:rsidRPr="005458F2" w:rsidRDefault="005458F2" w:rsidP="005458F2">
      <w:pPr>
        <w:tabs>
          <w:tab w:val="center" w:pos="1985"/>
          <w:tab w:val="center" w:pos="7020"/>
        </w:tabs>
        <w:suppressAutoHyphens/>
        <w:rPr>
          <w:rFonts w:cs="Calibri"/>
          <w:noProof/>
          <w:sz w:val="24"/>
          <w:szCs w:val="32"/>
          <w:lang w:val="it-IT"/>
        </w:rPr>
      </w:pPr>
      <w:r w:rsidRPr="00660467">
        <w:rPr>
          <w:rFonts w:cs="Calibri"/>
          <w:noProof/>
          <w:sz w:val="24"/>
          <w:szCs w:val="32"/>
          <w:lang w:val="it-IT"/>
        </w:rPr>
        <w:tab/>
      </w:r>
      <w:r w:rsidRPr="005458F2">
        <w:rPr>
          <w:rFonts w:cs="Calibri"/>
          <w:noProof/>
          <w:sz w:val="24"/>
          <w:szCs w:val="32"/>
          <w:lang w:val="it-IT"/>
        </w:rPr>
        <w:t>________________________</w:t>
      </w:r>
    </w:p>
    <w:p w14:paraId="7EABC533" w14:textId="77777777" w:rsidR="005458F2" w:rsidRPr="005458F2" w:rsidRDefault="005458F2" w:rsidP="005458F2">
      <w:pPr>
        <w:tabs>
          <w:tab w:val="center" w:pos="1985"/>
          <w:tab w:val="center" w:pos="7020"/>
        </w:tabs>
        <w:suppressAutoHyphens/>
        <w:rPr>
          <w:rFonts w:cs="Calibri"/>
          <w:noProof/>
          <w:lang w:val="it-IT"/>
        </w:rPr>
      </w:pPr>
    </w:p>
    <w:p w14:paraId="1EB93D60" w14:textId="77777777" w:rsidR="005458F2" w:rsidRPr="005458F2" w:rsidRDefault="005458F2" w:rsidP="005458F2">
      <w:pPr>
        <w:tabs>
          <w:tab w:val="center" w:pos="1985"/>
          <w:tab w:val="center" w:pos="7020"/>
        </w:tabs>
        <w:suppressAutoHyphens/>
        <w:rPr>
          <w:rFonts w:cs="Calibri"/>
          <w:noProof/>
          <w:lang w:val="it-IT"/>
        </w:rPr>
      </w:pPr>
    </w:p>
    <w:p w14:paraId="43744B7D" w14:textId="77777777" w:rsidR="005458F2" w:rsidRPr="005458F2" w:rsidRDefault="005458F2" w:rsidP="005458F2">
      <w:pPr>
        <w:tabs>
          <w:tab w:val="center" w:pos="1985"/>
          <w:tab w:val="center" w:pos="7020"/>
        </w:tabs>
        <w:suppressAutoHyphens/>
        <w:rPr>
          <w:rFonts w:cs="Calibri"/>
          <w:noProof/>
          <w:lang w:val="it-IT"/>
        </w:rPr>
      </w:pPr>
    </w:p>
    <w:p w14:paraId="5F80DC6A" w14:textId="77777777" w:rsidR="005458F2" w:rsidRPr="00C31E2E" w:rsidRDefault="005458F2" w:rsidP="005458F2">
      <w:pPr>
        <w:tabs>
          <w:tab w:val="center" w:pos="1985"/>
          <w:tab w:val="center" w:pos="7020"/>
        </w:tabs>
        <w:suppressAutoHyphens/>
        <w:rPr>
          <w:rFonts w:cs="Calibri"/>
          <w:noProof/>
          <w:lang w:val="it-IT"/>
        </w:rPr>
      </w:pPr>
      <w:r w:rsidRPr="005458F2">
        <w:rPr>
          <w:rFonts w:cs="Calibri"/>
          <w:noProof/>
          <w:lang w:val="it-IT"/>
        </w:rPr>
        <w:tab/>
      </w:r>
      <w:r w:rsidRPr="00C31E2E">
        <w:rPr>
          <w:rFonts w:cs="Calibri"/>
          <w:noProof/>
          <w:lang w:val="it-IT"/>
        </w:rPr>
        <w:t>Franci Pavšer,</w:t>
      </w:r>
    </w:p>
    <w:p w14:paraId="6D94BED3" w14:textId="77777777" w:rsidR="005458F2" w:rsidRPr="00660467" w:rsidRDefault="005458F2" w:rsidP="005458F2">
      <w:pPr>
        <w:tabs>
          <w:tab w:val="center" w:pos="1985"/>
          <w:tab w:val="center" w:pos="7020"/>
        </w:tabs>
        <w:suppressAutoHyphens/>
        <w:rPr>
          <w:rFonts w:cs="Calibri"/>
          <w:noProof/>
          <w:lang w:val="en-US"/>
        </w:rPr>
      </w:pPr>
      <w:r w:rsidRPr="00C31E2E">
        <w:rPr>
          <w:rFonts w:cs="Calibri"/>
          <w:noProof/>
          <w:lang w:val="it-IT"/>
        </w:rPr>
        <w:tab/>
      </w:r>
      <w:r w:rsidRPr="00660467">
        <w:rPr>
          <w:rFonts w:cs="Calibri"/>
          <w:noProof/>
          <w:lang w:val="en-US"/>
        </w:rPr>
        <w:t>član Uprave RTV Slo -</w:t>
      </w:r>
    </w:p>
    <w:p w14:paraId="7E698934" w14:textId="77777777" w:rsidR="005458F2" w:rsidRPr="003A014E" w:rsidRDefault="005458F2" w:rsidP="005458F2">
      <w:pPr>
        <w:tabs>
          <w:tab w:val="center" w:pos="1985"/>
          <w:tab w:val="center" w:pos="7020"/>
        </w:tabs>
        <w:suppressAutoHyphens/>
        <w:rPr>
          <w:rFonts w:cs="Calibri"/>
          <w:noProof/>
          <w:lang w:val="en-US"/>
        </w:rPr>
      </w:pPr>
      <w:r w:rsidRPr="00660467">
        <w:rPr>
          <w:rFonts w:cs="Calibri"/>
          <w:noProof/>
          <w:lang w:val="en-US"/>
        </w:rPr>
        <w:tab/>
      </w:r>
      <w:r w:rsidRPr="003A014E">
        <w:rPr>
          <w:rFonts w:cs="Calibri"/>
          <w:noProof/>
          <w:lang w:val="en-US"/>
        </w:rPr>
        <w:t>Delavski direktor</w:t>
      </w:r>
    </w:p>
    <w:p w14:paraId="31C1871A" w14:textId="77777777" w:rsidR="005458F2" w:rsidRPr="00A825E3" w:rsidRDefault="005458F2" w:rsidP="005458F2">
      <w:pPr>
        <w:tabs>
          <w:tab w:val="center" w:pos="1985"/>
          <w:tab w:val="center" w:pos="7020"/>
        </w:tabs>
        <w:suppressAutoHyphens/>
        <w:rPr>
          <w:rFonts w:cs="Calibri"/>
          <w:noProof/>
          <w:sz w:val="24"/>
          <w:szCs w:val="32"/>
          <w:lang w:val="pl-PL"/>
        </w:rPr>
      </w:pPr>
      <w:r w:rsidRPr="003A014E">
        <w:rPr>
          <w:rFonts w:cs="Calibri"/>
          <w:noProof/>
          <w:sz w:val="24"/>
          <w:szCs w:val="32"/>
          <w:lang w:val="en-US"/>
        </w:rPr>
        <w:tab/>
      </w:r>
      <w:r w:rsidRPr="00A825E3">
        <w:rPr>
          <w:rFonts w:cs="Calibri"/>
          <w:noProof/>
          <w:sz w:val="24"/>
          <w:szCs w:val="32"/>
          <w:lang w:val="pl-PL"/>
        </w:rPr>
        <w:t>_______________________</w:t>
      </w:r>
    </w:p>
    <w:p w14:paraId="6868C9FC" w14:textId="77777777" w:rsidR="005458F2" w:rsidRPr="00A825E3" w:rsidRDefault="005458F2" w:rsidP="005458F2">
      <w:pPr>
        <w:tabs>
          <w:tab w:val="center" w:pos="1985"/>
          <w:tab w:val="center" w:pos="7020"/>
        </w:tabs>
        <w:suppressAutoHyphens/>
        <w:rPr>
          <w:rFonts w:cs="Calibri"/>
          <w:noProof/>
          <w:lang w:val="pl-PL"/>
        </w:rPr>
      </w:pPr>
      <w:r w:rsidRPr="00A825E3">
        <w:rPr>
          <w:rFonts w:cs="Calibri"/>
          <w:noProof/>
          <w:lang w:val="pl-PL"/>
        </w:rPr>
        <w:tab/>
      </w:r>
    </w:p>
    <w:p w14:paraId="1719A4B6" w14:textId="77777777" w:rsidR="005458F2" w:rsidRPr="00A825E3" w:rsidRDefault="005458F2" w:rsidP="005458F2">
      <w:pPr>
        <w:tabs>
          <w:tab w:val="center" w:pos="1985"/>
          <w:tab w:val="center" w:pos="7020"/>
        </w:tabs>
        <w:suppressAutoHyphens/>
        <w:rPr>
          <w:rFonts w:cs="Calibri"/>
          <w:noProof/>
          <w:lang w:val="pl-PL"/>
        </w:rPr>
      </w:pPr>
    </w:p>
    <w:p w14:paraId="4DD09DA1" w14:textId="77777777" w:rsidR="005458F2" w:rsidRPr="00F95713" w:rsidRDefault="005458F2" w:rsidP="005458F2">
      <w:pPr>
        <w:tabs>
          <w:tab w:val="center" w:pos="1985"/>
          <w:tab w:val="center" w:pos="7020"/>
        </w:tabs>
        <w:suppressAutoHyphens/>
        <w:rPr>
          <w:rFonts w:cs="Calibri"/>
          <w:noProof/>
        </w:rPr>
      </w:pPr>
      <w:r w:rsidRPr="00A825E3">
        <w:rPr>
          <w:rFonts w:cs="Calibri"/>
          <w:noProof/>
          <w:lang w:val="pl-PL"/>
        </w:rPr>
        <w:tab/>
        <w:t>Žig:</w:t>
      </w:r>
    </w:p>
    <w:p w14:paraId="677E5219" w14:textId="7F77AA10" w:rsidR="00A63333" w:rsidRDefault="00A63333">
      <w:pPr>
        <w:jc w:val="left"/>
        <w:rPr>
          <w:rFonts w:cs="Arial"/>
          <w:b/>
          <w:sz w:val="22"/>
          <w:szCs w:val="22"/>
        </w:rPr>
      </w:pPr>
      <w:r>
        <w:rPr>
          <w:rFonts w:cs="Arial"/>
          <w:b/>
          <w:sz w:val="22"/>
          <w:szCs w:val="22"/>
        </w:rPr>
        <w:br w:type="page"/>
      </w:r>
    </w:p>
    <w:p w14:paraId="2CC42518" w14:textId="77777777" w:rsidR="002A3111" w:rsidRPr="00C1651D" w:rsidRDefault="002A3111" w:rsidP="002A3111">
      <w:pPr>
        <w:spacing w:line="360" w:lineRule="auto"/>
        <w:rPr>
          <w:rFonts w:cs="Arial"/>
          <w:b/>
          <w:sz w:val="22"/>
          <w:szCs w:val="22"/>
        </w:rPr>
      </w:pPr>
    </w:p>
    <w:p w14:paraId="0DE8E1A0" w14:textId="77777777" w:rsidR="00167F8E" w:rsidRPr="00C1651D" w:rsidRDefault="00167F8E" w:rsidP="00167F8E">
      <w:pPr>
        <w:pStyle w:val="BESEDILO"/>
        <w:rPr>
          <w:i/>
        </w:rPr>
      </w:pPr>
      <w:r w:rsidRPr="00C1651D">
        <w:t>Ponudnik ..................................................</w:t>
      </w:r>
      <w:r w:rsidRPr="00C1651D">
        <w:rPr>
          <w:i/>
        </w:rPr>
        <w:tab/>
      </w:r>
      <w:r w:rsidRPr="00C1651D">
        <w:rPr>
          <w:i/>
        </w:rPr>
        <w:tab/>
      </w:r>
      <w:r w:rsidRPr="00C1651D">
        <w:rPr>
          <w:i/>
        </w:rPr>
        <w:tab/>
      </w:r>
      <w:r w:rsidRPr="00C1651D">
        <w:rPr>
          <w:i/>
        </w:rPr>
        <w:tab/>
      </w:r>
      <w:r w:rsidRPr="00C1651D">
        <w:rPr>
          <w:i/>
        </w:rPr>
        <w:tab/>
      </w:r>
      <w:r w:rsidRPr="00C1651D">
        <w:rPr>
          <w:i/>
        </w:rPr>
        <w:tab/>
      </w:r>
      <w:r w:rsidRPr="00C1651D">
        <w:rPr>
          <w:i/>
        </w:rPr>
        <w:tab/>
      </w:r>
      <w:r w:rsidRPr="00C1651D">
        <w:rPr>
          <w:i/>
        </w:rPr>
        <w:tab/>
      </w:r>
      <w:r w:rsidRPr="00C1651D">
        <w:rPr>
          <w:i/>
        </w:rPr>
        <w:tab/>
      </w:r>
      <w:r w:rsidRPr="00C1651D">
        <w:rPr>
          <w:i/>
        </w:rPr>
        <w:tab/>
      </w:r>
    </w:p>
    <w:p w14:paraId="3A2479A9" w14:textId="77777777" w:rsidR="00167F8E" w:rsidRPr="00C1651D" w:rsidRDefault="00167F8E" w:rsidP="00167F8E">
      <w:pPr>
        <w:pStyle w:val="BESEDILO"/>
      </w:pPr>
      <w:r w:rsidRPr="00C1651D">
        <w:t>Naslov .......................................................</w:t>
      </w:r>
    </w:p>
    <w:p w14:paraId="245C2DA0" w14:textId="77777777" w:rsidR="00167F8E" w:rsidRPr="00C1651D" w:rsidRDefault="00167F8E" w:rsidP="00167F8E">
      <w:pPr>
        <w:pStyle w:val="BESEDILO"/>
      </w:pPr>
    </w:p>
    <w:p w14:paraId="7F4F15CF" w14:textId="77777777" w:rsidR="00167F8E" w:rsidRPr="00C1651D" w:rsidRDefault="00167F8E" w:rsidP="00167F8E">
      <w:pPr>
        <w:pStyle w:val="BESEDILO"/>
      </w:pPr>
      <w:r w:rsidRPr="00C1651D">
        <w:t>....................................................................</w:t>
      </w:r>
    </w:p>
    <w:p w14:paraId="1804995E" w14:textId="77777777" w:rsidR="00167F8E" w:rsidRPr="00C1651D" w:rsidRDefault="00167F8E" w:rsidP="00167F8E">
      <w:pPr>
        <w:pStyle w:val="BESEDILO"/>
      </w:pPr>
    </w:p>
    <w:p w14:paraId="037C65AC" w14:textId="77777777" w:rsidR="00167F8E" w:rsidRPr="00C1651D" w:rsidRDefault="00167F8E" w:rsidP="00167F8E">
      <w:pPr>
        <w:pStyle w:val="BESEDILO"/>
      </w:pPr>
    </w:p>
    <w:p w14:paraId="565525A4" w14:textId="77777777" w:rsidR="00167F8E" w:rsidRPr="00C1651D" w:rsidRDefault="00167F8E" w:rsidP="00167F8E">
      <w:pPr>
        <w:pStyle w:val="BESEDILO"/>
      </w:pPr>
    </w:p>
    <w:p w14:paraId="1B91DA39" w14:textId="77777777" w:rsidR="00167F8E" w:rsidRPr="00C1651D" w:rsidRDefault="00167F8E" w:rsidP="00167F8E">
      <w:pPr>
        <w:pStyle w:val="BESEDILO"/>
      </w:pPr>
    </w:p>
    <w:p w14:paraId="456D87C9" w14:textId="77777777" w:rsidR="00167F8E" w:rsidRPr="00E47FDB" w:rsidRDefault="00167F8E" w:rsidP="00E47FDB">
      <w:pPr>
        <w:pStyle w:val="StyleHeading211ptBoldCentered"/>
      </w:pPr>
      <w:bookmarkStart w:id="168" w:name="_Toc360107197"/>
      <w:bookmarkStart w:id="169" w:name="_Toc370472202"/>
      <w:bookmarkStart w:id="170" w:name="_Toc435370625"/>
      <w:bookmarkStart w:id="171" w:name="_Toc222908889"/>
      <w:r w:rsidRPr="00C1651D">
        <w:t>IZJAVA O POSREDOVANJU PODATKOV O RAZKRITJU LASTNIŠTVA PONUDNIKA</w:t>
      </w:r>
      <w:bookmarkEnd w:id="168"/>
      <w:bookmarkEnd w:id="169"/>
      <w:bookmarkEnd w:id="170"/>
      <w:bookmarkEnd w:id="171"/>
    </w:p>
    <w:p w14:paraId="15FF0403" w14:textId="7023902D" w:rsidR="00167F8E" w:rsidRPr="00317B94" w:rsidRDefault="00167F8E" w:rsidP="00B6123A">
      <w:pPr>
        <w:pStyle w:val="BESEDILO"/>
        <w:jc w:val="center"/>
        <w:rPr>
          <w:b/>
          <w:sz w:val="22"/>
          <w:szCs w:val="22"/>
        </w:rPr>
      </w:pPr>
      <w:r w:rsidRPr="00317B94">
        <w:rPr>
          <w:b/>
          <w:sz w:val="22"/>
          <w:szCs w:val="22"/>
        </w:rPr>
        <w:t xml:space="preserve">ZA JAVNO NAROČILO </w:t>
      </w:r>
      <w:r w:rsidR="0011047E">
        <w:rPr>
          <w:b/>
          <w:sz w:val="22"/>
          <w:szCs w:val="22"/>
        </w:rPr>
        <w:t>JN-S0753</w:t>
      </w:r>
    </w:p>
    <w:p w14:paraId="7349A055" w14:textId="77777777" w:rsidR="00167F8E" w:rsidRPr="00C1651D" w:rsidRDefault="00167F8E" w:rsidP="00167F8E">
      <w:pPr>
        <w:pStyle w:val="BESEDILO"/>
        <w:rPr>
          <w:b/>
          <w:u w:val="single"/>
        </w:rPr>
      </w:pPr>
    </w:p>
    <w:p w14:paraId="6A98D463" w14:textId="77777777" w:rsidR="00167F8E" w:rsidRPr="00C1651D" w:rsidRDefault="00167F8E" w:rsidP="00167F8E">
      <w:pPr>
        <w:pStyle w:val="BESEDILO"/>
        <w:rPr>
          <w:b/>
          <w:u w:val="single"/>
        </w:rPr>
      </w:pPr>
    </w:p>
    <w:p w14:paraId="0418CF62" w14:textId="77777777" w:rsidR="00167F8E" w:rsidRPr="00C1651D" w:rsidRDefault="00167F8E" w:rsidP="00167F8E">
      <w:pPr>
        <w:pStyle w:val="BESEDILO"/>
        <w:rPr>
          <w:b/>
          <w:u w:val="single"/>
        </w:rPr>
      </w:pPr>
    </w:p>
    <w:p w14:paraId="46D887EA" w14:textId="77777777" w:rsidR="00167F8E" w:rsidRPr="00C1651D" w:rsidRDefault="00167F8E" w:rsidP="00167F8E">
      <w:pPr>
        <w:pStyle w:val="BESEDILO"/>
        <w:rPr>
          <w:b/>
          <w:u w:val="single"/>
        </w:rPr>
      </w:pPr>
    </w:p>
    <w:p w14:paraId="7BE30760" w14:textId="77777777" w:rsidR="00167F8E" w:rsidRPr="00C1651D" w:rsidRDefault="00167F8E" w:rsidP="00167F8E">
      <w:pPr>
        <w:pStyle w:val="BESEDILO"/>
        <w:rPr>
          <w:b/>
          <w:u w:val="single"/>
        </w:rPr>
      </w:pPr>
    </w:p>
    <w:p w14:paraId="4F9EF93E" w14:textId="77777777" w:rsidR="00167F8E" w:rsidRPr="00C1651D" w:rsidRDefault="00167F8E" w:rsidP="00167F8E">
      <w:pPr>
        <w:pStyle w:val="BESEDILO"/>
        <w:rPr>
          <w:b/>
          <w:u w:val="single"/>
        </w:rPr>
      </w:pPr>
    </w:p>
    <w:p w14:paraId="20CC93AC" w14:textId="77777777" w:rsidR="00167F8E" w:rsidRPr="00C1651D" w:rsidRDefault="00167F8E" w:rsidP="00167F8E">
      <w:pPr>
        <w:pStyle w:val="BESEDILO"/>
      </w:pPr>
      <w:r w:rsidRPr="00C1651D">
        <w:t xml:space="preserve">Pod kazensko in materialno odgovornostjo izjavljamo, da bomo naročniku v roku osmih dni od prejema poziva naročnika posredovali </w:t>
      </w:r>
      <w:r w:rsidRPr="00C1651D">
        <w:rPr>
          <w:b/>
          <w:i/>
        </w:rPr>
        <w:t>Izjavo o udeležbi fizičnih in pravnih oseb v lastništvu ponudnika</w:t>
      </w:r>
      <w:r w:rsidRPr="00C1651D">
        <w:rPr>
          <w:b/>
        </w:rPr>
        <w:t>,</w:t>
      </w:r>
      <w:r w:rsidRPr="00C1651D">
        <w:t xml:space="preserve"> ki je priložena v </w:t>
      </w:r>
      <w:r w:rsidR="0037438C" w:rsidRPr="00C1651D">
        <w:t xml:space="preserve">nadaljevanju </w:t>
      </w:r>
      <w:r w:rsidRPr="00C1651D">
        <w:t xml:space="preserve">te </w:t>
      </w:r>
      <w:r w:rsidR="00FB71C0" w:rsidRPr="00C1651D">
        <w:rPr>
          <w:rFonts w:cs="Arial"/>
          <w:color w:val="282828"/>
        </w:rPr>
        <w:t>dokumentacije v zvezi z oddajo javnega naročila</w:t>
      </w:r>
      <w:r w:rsidRPr="00C1651D">
        <w:t>.</w:t>
      </w:r>
    </w:p>
    <w:p w14:paraId="6349E049" w14:textId="77777777" w:rsidR="00167F8E" w:rsidRPr="00C1651D" w:rsidRDefault="00167F8E" w:rsidP="00167F8E">
      <w:pPr>
        <w:pStyle w:val="BESEDILO"/>
      </w:pPr>
    </w:p>
    <w:p w14:paraId="242E3034" w14:textId="77777777" w:rsidR="00167F8E" w:rsidRPr="00C1651D" w:rsidRDefault="00167F8E" w:rsidP="00167F8E">
      <w:pPr>
        <w:pStyle w:val="BESEDILO"/>
      </w:pPr>
    </w:p>
    <w:p w14:paraId="1AFC1302" w14:textId="77777777" w:rsidR="00167F8E" w:rsidRPr="00C1651D" w:rsidRDefault="00167F8E" w:rsidP="00167F8E">
      <w:pPr>
        <w:pStyle w:val="BESEDILO"/>
      </w:pPr>
    </w:p>
    <w:p w14:paraId="5371FE94" w14:textId="77777777" w:rsidR="00167F8E" w:rsidRPr="00C1651D" w:rsidRDefault="00167F8E" w:rsidP="00167F8E">
      <w:pPr>
        <w:pStyle w:val="BESEDILO"/>
      </w:pPr>
    </w:p>
    <w:p w14:paraId="57405F36" w14:textId="77777777" w:rsidR="00167F8E" w:rsidRPr="00C1651D" w:rsidRDefault="00167F8E" w:rsidP="00167F8E">
      <w:pPr>
        <w:pStyle w:val="BESEDILO"/>
      </w:pPr>
    </w:p>
    <w:p w14:paraId="5B918696" w14:textId="77777777" w:rsidR="00167F8E" w:rsidRPr="00C1651D" w:rsidRDefault="00167F8E" w:rsidP="00167F8E">
      <w:pPr>
        <w:pStyle w:val="BESEDILO"/>
      </w:pPr>
    </w:p>
    <w:p w14:paraId="78E51EE0" w14:textId="77777777" w:rsidR="00167F8E" w:rsidRPr="00C1651D" w:rsidRDefault="00167F8E" w:rsidP="00167F8E">
      <w:pPr>
        <w:pStyle w:val="BESEDILO"/>
      </w:pPr>
    </w:p>
    <w:p w14:paraId="08DE7748" w14:textId="77777777" w:rsidR="00167F8E" w:rsidRPr="00C1651D" w:rsidRDefault="00167F8E" w:rsidP="00167F8E">
      <w:pPr>
        <w:pStyle w:val="BESEDILO"/>
      </w:pPr>
    </w:p>
    <w:p w14:paraId="5992BB07" w14:textId="77777777" w:rsidR="00167F8E" w:rsidRPr="00C1651D" w:rsidRDefault="00167F8E" w:rsidP="00167F8E">
      <w:pPr>
        <w:pStyle w:val="BESEDILO"/>
      </w:pPr>
    </w:p>
    <w:p w14:paraId="6D1DEC62" w14:textId="77777777" w:rsidR="00167F8E" w:rsidRPr="00C1651D" w:rsidRDefault="00167F8E" w:rsidP="00167F8E">
      <w:pPr>
        <w:pStyle w:val="BESEDILO"/>
      </w:pPr>
    </w:p>
    <w:p w14:paraId="30025A92" w14:textId="77777777" w:rsidR="00167F8E" w:rsidRPr="00C1651D" w:rsidRDefault="00167F8E" w:rsidP="00167F8E">
      <w:pPr>
        <w:pStyle w:val="BESEDILO"/>
      </w:pPr>
    </w:p>
    <w:p w14:paraId="65596D53" w14:textId="77777777" w:rsidR="00167F8E" w:rsidRPr="00C1651D" w:rsidRDefault="00167F8E" w:rsidP="00167F8E">
      <w:pPr>
        <w:pStyle w:val="BESEDILO"/>
      </w:pPr>
    </w:p>
    <w:p w14:paraId="32C404A3" w14:textId="77777777" w:rsidR="00167F8E" w:rsidRPr="00C1651D" w:rsidRDefault="00167F8E" w:rsidP="00167F8E">
      <w:pPr>
        <w:pStyle w:val="BESEDILO"/>
      </w:pPr>
    </w:p>
    <w:p w14:paraId="24F2A1E1" w14:textId="77777777" w:rsidR="00167F8E" w:rsidRPr="00C1651D" w:rsidRDefault="00167F8E" w:rsidP="00167F8E">
      <w:pPr>
        <w:pStyle w:val="BESEDILO"/>
      </w:pPr>
    </w:p>
    <w:p w14:paraId="0B390537" w14:textId="77777777" w:rsidR="00167F8E" w:rsidRPr="00C1651D" w:rsidRDefault="00167F8E" w:rsidP="00167F8E">
      <w:pPr>
        <w:pStyle w:val="BESEDILO"/>
      </w:pPr>
    </w:p>
    <w:p w14:paraId="2589C59B" w14:textId="77777777" w:rsidR="00167F8E" w:rsidRPr="00C1651D" w:rsidRDefault="00167F8E" w:rsidP="00167F8E">
      <w:pPr>
        <w:pStyle w:val="BESEDILO"/>
      </w:pPr>
    </w:p>
    <w:p w14:paraId="316E8EBF" w14:textId="77777777" w:rsidR="00167F8E" w:rsidRPr="00C1651D" w:rsidRDefault="00167F8E" w:rsidP="00167F8E">
      <w:pPr>
        <w:pStyle w:val="BESEDILO"/>
      </w:pPr>
    </w:p>
    <w:p w14:paraId="7966FB24" w14:textId="77777777" w:rsidR="00167F8E" w:rsidRPr="00C1651D" w:rsidRDefault="00167F8E" w:rsidP="00167F8E">
      <w:pPr>
        <w:pStyle w:val="BESEDILO"/>
      </w:pPr>
      <w:r w:rsidRPr="00C1651D">
        <w:t xml:space="preserve">Kraj in datum: </w:t>
      </w:r>
      <w:r w:rsidRPr="00C1651D">
        <w:tab/>
      </w:r>
      <w:r w:rsidRPr="00C1651D">
        <w:tab/>
      </w:r>
      <w:r w:rsidRPr="00C1651D">
        <w:tab/>
      </w:r>
      <w:r w:rsidRPr="00C1651D">
        <w:tab/>
        <w:t>Žig:</w:t>
      </w:r>
      <w:r w:rsidRPr="00C1651D">
        <w:tab/>
      </w:r>
      <w:r w:rsidRPr="00C1651D">
        <w:tab/>
      </w:r>
      <w:r w:rsidRPr="00C1651D">
        <w:tab/>
        <w:t>Podpis zastopnika</w:t>
      </w:r>
    </w:p>
    <w:p w14:paraId="7EBD9866" w14:textId="0AD5FBE4" w:rsidR="00167F8E" w:rsidRPr="00C1651D" w:rsidRDefault="00BE6E7F" w:rsidP="00167F8E">
      <w:pPr>
        <w:pStyle w:val="BESEDILO"/>
      </w:pPr>
      <w:r w:rsidRPr="00C1651D">
        <w:tab/>
      </w:r>
      <w:r w:rsidRPr="00C1651D">
        <w:tab/>
      </w:r>
      <w:r w:rsidRPr="00C1651D">
        <w:tab/>
      </w:r>
      <w:r w:rsidRPr="00C1651D">
        <w:tab/>
      </w:r>
      <w:r w:rsidRPr="00C1651D">
        <w:tab/>
      </w:r>
      <w:r w:rsidRPr="00C1651D">
        <w:tab/>
      </w:r>
      <w:r w:rsidR="00317B94">
        <w:tab/>
        <w:t>o</w:t>
      </w:r>
      <w:r w:rsidR="00167F8E" w:rsidRPr="00C1651D">
        <w:t>z. prokurista:</w:t>
      </w:r>
    </w:p>
    <w:p w14:paraId="4A8C78DD" w14:textId="77777777" w:rsidR="00167F8E" w:rsidRPr="00C1651D" w:rsidRDefault="00167F8E" w:rsidP="00167F8E">
      <w:pPr>
        <w:pStyle w:val="BESEDILO"/>
      </w:pPr>
    </w:p>
    <w:p w14:paraId="0A05A136" w14:textId="4E2D0643" w:rsidR="00167F8E" w:rsidRPr="00C1651D" w:rsidRDefault="00167F8E" w:rsidP="00167F8E">
      <w:pPr>
        <w:pStyle w:val="BESEDILO"/>
      </w:pPr>
      <w:r w:rsidRPr="00C1651D">
        <w:t>........................................</w:t>
      </w:r>
      <w:r w:rsidRPr="00C1651D">
        <w:tab/>
      </w:r>
      <w:r w:rsidRPr="00C1651D">
        <w:tab/>
      </w:r>
      <w:r w:rsidRPr="00C1651D">
        <w:tab/>
      </w:r>
      <w:r w:rsidRPr="00C1651D">
        <w:tab/>
      </w:r>
      <w:r w:rsidRPr="00C1651D">
        <w:tab/>
      </w:r>
      <w:r w:rsidR="00317B94">
        <w:tab/>
      </w:r>
      <w:r w:rsidRPr="00C1651D">
        <w:t>.........................................</w:t>
      </w:r>
    </w:p>
    <w:p w14:paraId="15064FD0" w14:textId="77777777" w:rsidR="00167F8E" w:rsidRPr="00C1651D" w:rsidRDefault="00167F8E" w:rsidP="00167F8E">
      <w:pPr>
        <w:pStyle w:val="BESEDILO"/>
      </w:pPr>
    </w:p>
    <w:p w14:paraId="2E30A512" w14:textId="77777777" w:rsidR="00167F8E" w:rsidRPr="00C1651D" w:rsidRDefault="00167F8E" w:rsidP="00167F8E">
      <w:pPr>
        <w:pStyle w:val="BESEDILO"/>
        <w:rPr>
          <w:u w:val="single"/>
        </w:rPr>
      </w:pPr>
    </w:p>
    <w:p w14:paraId="1B397A75" w14:textId="77777777" w:rsidR="00167F8E" w:rsidRPr="00C1651D" w:rsidRDefault="00167F8E" w:rsidP="00167F8E">
      <w:pPr>
        <w:pStyle w:val="BESEDILO"/>
      </w:pPr>
    </w:p>
    <w:p w14:paraId="071BA8F5" w14:textId="77777777" w:rsidR="00167F8E" w:rsidRPr="00C1651D" w:rsidRDefault="00167F8E" w:rsidP="00167F8E">
      <w:pPr>
        <w:pStyle w:val="BESEDILO"/>
      </w:pPr>
    </w:p>
    <w:p w14:paraId="1774D7AB" w14:textId="6ECE9A01" w:rsidR="002476FF" w:rsidRPr="00C1651D" w:rsidRDefault="00167F8E" w:rsidP="008F1682">
      <w:pPr>
        <w:pStyle w:val="BESEDILO"/>
        <w:spacing w:line="276" w:lineRule="auto"/>
      </w:pPr>
      <w:r w:rsidRPr="00C1651D">
        <w:br w:type="page"/>
      </w:r>
      <w:r w:rsidR="002476FF" w:rsidRPr="00C1651D">
        <w:lastRenderedPageBreak/>
        <w:t>Zaradi namena iz šestega odstavka 14. člena</w:t>
      </w:r>
      <w:r w:rsidR="00ED5CD4">
        <w:t xml:space="preserve"> in petega odstavka 35. člena</w:t>
      </w:r>
      <w:r w:rsidR="002476FF" w:rsidRPr="00C1651D">
        <w:t xml:space="preserve"> Zakona o integriteti in preprečevanju korupcije (Uradni list RS, št. 69/11 s spremembami in dopolnitvami), tj. zaradi zagotovitve transparentnosti posla in preprečitve korupcijskih tveganj pri sklepanju pravnih poslov kot zakoniti zastopnik ponudnika v postopku javnega naročanja podajam naslednjo</w:t>
      </w:r>
    </w:p>
    <w:p w14:paraId="2A933E97" w14:textId="78826FB8" w:rsidR="00167F8E" w:rsidRPr="00C1651D" w:rsidRDefault="00167F8E" w:rsidP="00167F8E">
      <w:pPr>
        <w:pStyle w:val="BESEDILO"/>
      </w:pPr>
    </w:p>
    <w:p w14:paraId="6DD4E27F" w14:textId="77777777" w:rsidR="00167F8E" w:rsidRPr="00C1651D" w:rsidRDefault="00167F8E" w:rsidP="00167F8E">
      <w:pPr>
        <w:pStyle w:val="BESEDILO"/>
      </w:pPr>
    </w:p>
    <w:p w14:paraId="1B021275" w14:textId="77777777" w:rsidR="00167F8E" w:rsidRPr="00E47FDB" w:rsidRDefault="00167F8E" w:rsidP="00E47FDB">
      <w:pPr>
        <w:pStyle w:val="StyleHeading211ptBoldCentered"/>
      </w:pPr>
      <w:bookmarkStart w:id="172" w:name="_Toc222908890"/>
      <w:r w:rsidRPr="00C1651D">
        <w:t>IZJAVO O UDELEŽBI FIZIČNIH IN PRAVNIH OSEB V LASTNIŠTVU PONUDNIKA</w:t>
      </w:r>
      <w:bookmarkEnd w:id="172"/>
    </w:p>
    <w:p w14:paraId="398AD0C5" w14:textId="1D2E2401" w:rsidR="00167F8E" w:rsidRPr="00317B94" w:rsidRDefault="00167F8E" w:rsidP="00167F8E">
      <w:pPr>
        <w:pStyle w:val="BESEDILO"/>
        <w:jc w:val="center"/>
        <w:rPr>
          <w:b/>
          <w:sz w:val="22"/>
          <w:szCs w:val="22"/>
        </w:rPr>
      </w:pPr>
      <w:r w:rsidRPr="00317B94">
        <w:rPr>
          <w:b/>
          <w:sz w:val="22"/>
          <w:szCs w:val="22"/>
        </w:rPr>
        <w:t xml:space="preserve">ZA JAVNO NAROČILO </w:t>
      </w:r>
      <w:r w:rsidR="0011047E">
        <w:rPr>
          <w:b/>
          <w:sz w:val="22"/>
          <w:szCs w:val="22"/>
        </w:rPr>
        <w:t>JN-S0753</w:t>
      </w:r>
    </w:p>
    <w:p w14:paraId="1CD4DE35" w14:textId="77777777" w:rsidR="00167F8E" w:rsidRPr="00C1651D" w:rsidRDefault="00167F8E" w:rsidP="00167F8E">
      <w:pPr>
        <w:pStyle w:val="BESEDILO"/>
      </w:pPr>
    </w:p>
    <w:p w14:paraId="2D5D4EB4" w14:textId="77777777" w:rsidR="00167F8E" w:rsidRPr="00C1651D" w:rsidRDefault="00167F8E" w:rsidP="008F1682">
      <w:pPr>
        <w:pStyle w:val="BESEDILO"/>
        <w:spacing w:line="276" w:lineRule="auto"/>
        <w:rPr>
          <w:b/>
          <w:i/>
        </w:rPr>
      </w:pPr>
      <w:r w:rsidRPr="00C1651D">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0"/>
        <w:gridCol w:w="6140"/>
      </w:tblGrid>
      <w:tr w:rsidR="00167F8E" w:rsidRPr="00C1651D" w14:paraId="264F6427" w14:textId="77777777" w:rsidTr="0085568D">
        <w:tc>
          <w:tcPr>
            <w:tcW w:w="3048" w:type="dxa"/>
            <w:tcBorders>
              <w:top w:val="single" w:sz="4" w:space="0" w:color="auto"/>
              <w:left w:val="single" w:sz="4" w:space="0" w:color="auto"/>
              <w:bottom w:val="single" w:sz="4" w:space="0" w:color="auto"/>
              <w:right w:val="nil"/>
            </w:tcBorders>
            <w:hideMark/>
          </w:tcPr>
          <w:p w14:paraId="6FA112C0" w14:textId="77777777" w:rsidR="00167F8E" w:rsidRPr="00C1651D" w:rsidRDefault="00167F8E" w:rsidP="008F1682">
            <w:pPr>
              <w:pStyle w:val="BESEDILO"/>
              <w:spacing w:line="276" w:lineRule="auto"/>
              <w:rPr>
                <w:bCs/>
              </w:rPr>
            </w:pPr>
            <w:r w:rsidRPr="00C1651D">
              <w:t>Firma oz. ime ponudnika:</w:t>
            </w:r>
          </w:p>
        </w:tc>
        <w:tc>
          <w:tcPr>
            <w:tcW w:w="6166" w:type="dxa"/>
            <w:tcBorders>
              <w:top w:val="single" w:sz="4" w:space="0" w:color="auto"/>
              <w:left w:val="nil"/>
              <w:bottom w:val="single" w:sz="4" w:space="0" w:color="auto"/>
              <w:right w:val="single" w:sz="4" w:space="0" w:color="auto"/>
            </w:tcBorders>
          </w:tcPr>
          <w:p w14:paraId="115934E8" w14:textId="77777777" w:rsidR="00167F8E" w:rsidRPr="00C1651D" w:rsidRDefault="00167F8E" w:rsidP="008F1682">
            <w:pPr>
              <w:pStyle w:val="BESEDILO"/>
              <w:spacing w:line="276" w:lineRule="auto"/>
              <w:rPr>
                <w:b/>
                <w:bCs/>
              </w:rPr>
            </w:pPr>
          </w:p>
        </w:tc>
      </w:tr>
      <w:tr w:rsidR="00167F8E" w:rsidRPr="00C1651D" w14:paraId="3FB2AD19" w14:textId="77777777" w:rsidTr="0085568D">
        <w:tc>
          <w:tcPr>
            <w:tcW w:w="3048" w:type="dxa"/>
            <w:tcBorders>
              <w:top w:val="single" w:sz="4" w:space="0" w:color="auto"/>
              <w:left w:val="single" w:sz="4" w:space="0" w:color="auto"/>
              <w:bottom w:val="single" w:sz="4" w:space="0" w:color="auto"/>
              <w:right w:val="nil"/>
            </w:tcBorders>
          </w:tcPr>
          <w:p w14:paraId="4EC1E4AA" w14:textId="77777777" w:rsidR="00167F8E" w:rsidRPr="00C1651D" w:rsidRDefault="00167F8E" w:rsidP="008F1682">
            <w:pPr>
              <w:pStyle w:val="BESEDILO"/>
              <w:spacing w:line="276" w:lineRule="auto"/>
              <w:rPr>
                <w:bCs/>
              </w:rPr>
            </w:pPr>
            <w:r w:rsidRPr="00C1651D">
              <w:t>Sedež ponudnika:</w:t>
            </w:r>
          </w:p>
        </w:tc>
        <w:tc>
          <w:tcPr>
            <w:tcW w:w="6166" w:type="dxa"/>
            <w:tcBorders>
              <w:top w:val="single" w:sz="4" w:space="0" w:color="auto"/>
              <w:left w:val="nil"/>
              <w:bottom w:val="single" w:sz="4" w:space="0" w:color="auto"/>
              <w:right w:val="single" w:sz="4" w:space="0" w:color="auto"/>
            </w:tcBorders>
          </w:tcPr>
          <w:p w14:paraId="7F6E25F2" w14:textId="77777777" w:rsidR="00167F8E" w:rsidRPr="00C1651D" w:rsidRDefault="00167F8E" w:rsidP="008F1682">
            <w:pPr>
              <w:pStyle w:val="BESEDILO"/>
              <w:spacing w:line="276" w:lineRule="auto"/>
              <w:rPr>
                <w:bCs/>
              </w:rPr>
            </w:pPr>
          </w:p>
        </w:tc>
      </w:tr>
      <w:tr w:rsidR="00167F8E" w:rsidRPr="00C1651D" w14:paraId="00FEAF7F" w14:textId="77777777" w:rsidTr="0085568D">
        <w:tc>
          <w:tcPr>
            <w:tcW w:w="3048" w:type="dxa"/>
            <w:tcBorders>
              <w:top w:val="single" w:sz="4" w:space="0" w:color="auto"/>
              <w:left w:val="single" w:sz="4" w:space="0" w:color="auto"/>
              <w:bottom w:val="single" w:sz="4" w:space="0" w:color="auto"/>
              <w:right w:val="nil"/>
            </w:tcBorders>
          </w:tcPr>
          <w:p w14:paraId="44A77F68" w14:textId="77777777" w:rsidR="00167F8E" w:rsidRPr="00C1651D" w:rsidRDefault="00167F8E" w:rsidP="008F1682">
            <w:pPr>
              <w:pStyle w:val="BESEDILO"/>
              <w:spacing w:line="276" w:lineRule="auto"/>
              <w:rPr>
                <w:bCs/>
              </w:rPr>
            </w:pPr>
            <w:r w:rsidRPr="00C1651D">
              <w:rPr>
                <w:bCs/>
              </w:rPr>
              <w:t>Matična št. ponudnika:</w:t>
            </w:r>
          </w:p>
        </w:tc>
        <w:tc>
          <w:tcPr>
            <w:tcW w:w="6166" w:type="dxa"/>
            <w:tcBorders>
              <w:top w:val="single" w:sz="4" w:space="0" w:color="auto"/>
              <w:left w:val="nil"/>
              <w:bottom w:val="single" w:sz="4" w:space="0" w:color="auto"/>
              <w:right w:val="single" w:sz="4" w:space="0" w:color="auto"/>
            </w:tcBorders>
          </w:tcPr>
          <w:p w14:paraId="68CFA520" w14:textId="77777777" w:rsidR="00167F8E" w:rsidRPr="00C1651D" w:rsidRDefault="00167F8E" w:rsidP="008F1682">
            <w:pPr>
              <w:pStyle w:val="BESEDILO"/>
              <w:spacing w:line="276" w:lineRule="auto"/>
              <w:rPr>
                <w:bCs/>
              </w:rPr>
            </w:pPr>
          </w:p>
        </w:tc>
      </w:tr>
      <w:tr w:rsidR="00167F8E" w:rsidRPr="00C1651D" w14:paraId="38A7D04F" w14:textId="77777777" w:rsidTr="0085568D">
        <w:tc>
          <w:tcPr>
            <w:tcW w:w="3048" w:type="dxa"/>
            <w:tcBorders>
              <w:top w:val="single" w:sz="4" w:space="0" w:color="auto"/>
              <w:left w:val="single" w:sz="4" w:space="0" w:color="auto"/>
              <w:bottom w:val="single" w:sz="4" w:space="0" w:color="auto"/>
              <w:right w:val="nil"/>
            </w:tcBorders>
          </w:tcPr>
          <w:p w14:paraId="459F39B5" w14:textId="77777777" w:rsidR="00167F8E" w:rsidRPr="00C1651D" w:rsidRDefault="00167F8E" w:rsidP="008F1682">
            <w:pPr>
              <w:pStyle w:val="BESEDILO"/>
              <w:spacing w:line="276" w:lineRule="auto"/>
              <w:rPr>
                <w:bCs/>
              </w:rPr>
            </w:pPr>
            <w:r w:rsidRPr="00C1651D">
              <w:rPr>
                <w:bCs/>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0875B2CB" w14:textId="77777777" w:rsidR="00167F8E" w:rsidRPr="00C1651D" w:rsidRDefault="00167F8E" w:rsidP="008F1682">
            <w:pPr>
              <w:pStyle w:val="BESEDILO"/>
              <w:spacing w:line="276" w:lineRule="auto"/>
              <w:rPr>
                <w:bCs/>
              </w:rPr>
            </w:pPr>
          </w:p>
          <w:p w14:paraId="2658D31D" w14:textId="77777777" w:rsidR="00167F8E" w:rsidRPr="00C1651D" w:rsidRDefault="00167F8E" w:rsidP="008F1682">
            <w:pPr>
              <w:pStyle w:val="BESEDILO"/>
              <w:spacing w:line="276" w:lineRule="auto"/>
              <w:rPr>
                <w:bCs/>
              </w:rPr>
            </w:pPr>
            <w:r w:rsidRPr="00C1651D">
              <w:rPr>
                <w:bCs/>
              </w:rPr>
              <w:t>DA  -  NE</w:t>
            </w:r>
          </w:p>
        </w:tc>
      </w:tr>
    </w:tbl>
    <w:p w14:paraId="18EF3933" w14:textId="77777777" w:rsidR="00167F8E" w:rsidRPr="00C1651D" w:rsidRDefault="00167F8E" w:rsidP="008F1682">
      <w:pPr>
        <w:pStyle w:val="BESEDILO"/>
        <w:spacing w:line="276" w:lineRule="auto"/>
      </w:pPr>
    </w:p>
    <w:p w14:paraId="2C720C7B" w14:textId="77777777" w:rsidR="00167F8E" w:rsidRPr="00C1651D" w:rsidRDefault="00167F8E" w:rsidP="008F1682">
      <w:pPr>
        <w:pStyle w:val="BESEDILO"/>
        <w:spacing w:line="276" w:lineRule="auto"/>
        <w:rPr>
          <w:b/>
          <w:i/>
        </w:rPr>
      </w:pPr>
      <w:r w:rsidRPr="00C1651D">
        <w:rPr>
          <w:b/>
          <w:i/>
        </w:rPr>
        <w:t>Lastniška struktura ponudnika:</w:t>
      </w:r>
    </w:p>
    <w:p w14:paraId="2E5591F1" w14:textId="77777777" w:rsidR="00167F8E" w:rsidRPr="00C1651D" w:rsidRDefault="00167F8E" w:rsidP="008F1682">
      <w:pPr>
        <w:pStyle w:val="BESEDILO"/>
        <w:spacing w:line="276" w:lineRule="auto"/>
        <w:rPr>
          <w:b/>
          <w:i/>
        </w:rPr>
      </w:pPr>
    </w:p>
    <w:p w14:paraId="23CC9A6D" w14:textId="77777777" w:rsidR="00167F8E" w:rsidRPr="00C1651D" w:rsidRDefault="00167F8E" w:rsidP="008F1682">
      <w:pPr>
        <w:pStyle w:val="BESEDILO"/>
        <w:numPr>
          <w:ilvl w:val="0"/>
          <w:numId w:val="4"/>
        </w:numPr>
        <w:spacing w:line="276" w:lineRule="auto"/>
        <w:rPr>
          <w:b/>
        </w:rPr>
      </w:pPr>
      <w:r w:rsidRPr="00C1651D">
        <w:rPr>
          <w:b/>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0"/>
        <w:gridCol w:w="6140"/>
      </w:tblGrid>
      <w:tr w:rsidR="00167F8E" w:rsidRPr="00C1651D" w14:paraId="6160E695" w14:textId="77777777" w:rsidTr="0085568D">
        <w:tc>
          <w:tcPr>
            <w:tcW w:w="3048" w:type="dxa"/>
            <w:tcBorders>
              <w:top w:val="single" w:sz="4" w:space="0" w:color="auto"/>
              <w:left w:val="single" w:sz="4" w:space="0" w:color="auto"/>
              <w:bottom w:val="single" w:sz="4" w:space="0" w:color="auto"/>
              <w:right w:val="nil"/>
            </w:tcBorders>
            <w:hideMark/>
          </w:tcPr>
          <w:p w14:paraId="7B4D1332" w14:textId="77777777" w:rsidR="00167F8E" w:rsidRPr="00C1651D" w:rsidRDefault="00167F8E" w:rsidP="008F1682">
            <w:pPr>
              <w:pStyle w:val="BESEDILO"/>
              <w:spacing w:line="276" w:lineRule="auto"/>
              <w:rPr>
                <w:bCs/>
              </w:rPr>
            </w:pPr>
            <w:r w:rsidRPr="00C1651D">
              <w:t>Ime in priimek fizične osebe (1):</w:t>
            </w:r>
          </w:p>
        </w:tc>
        <w:tc>
          <w:tcPr>
            <w:tcW w:w="6166" w:type="dxa"/>
            <w:tcBorders>
              <w:top w:val="single" w:sz="4" w:space="0" w:color="auto"/>
              <w:left w:val="nil"/>
              <w:bottom w:val="single" w:sz="4" w:space="0" w:color="auto"/>
              <w:right w:val="single" w:sz="4" w:space="0" w:color="auto"/>
            </w:tcBorders>
          </w:tcPr>
          <w:p w14:paraId="56E66FEE" w14:textId="77777777" w:rsidR="00167F8E" w:rsidRPr="00C1651D" w:rsidRDefault="00167F8E" w:rsidP="008F1682">
            <w:pPr>
              <w:pStyle w:val="BESEDILO"/>
              <w:spacing w:line="276" w:lineRule="auto"/>
              <w:rPr>
                <w:b/>
                <w:bCs/>
              </w:rPr>
            </w:pPr>
          </w:p>
        </w:tc>
      </w:tr>
      <w:tr w:rsidR="00167F8E" w:rsidRPr="00C1651D" w14:paraId="168C8179" w14:textId="77777777" w:rsidTr="0085568D">
        <w:tc>
          <w:tcPr>
            <w:tcW w:w="3048" w:type="dxa"/>
            <w:tcBorders>
              <w:top w:val="single" w:sz="4" w:space="0" w:color="auto"/>
              <w:left w:val="single" w:sz="4" w:space="0" w:color="auto"/>
              <w:bottom w:val="single" w:sz="4" w:space="0" w:color="auto"/>
              <w:right w:val="nil"/>
            </w:tcBorders>
          </w:tcPr>
          <w:p w14:paraId="5D7ADC43" w14:textId="77777777" w:rsidR="00167F8E" w:rsidRPr="00C1651D" w:rsidRDefault="00167F8E" w:rsidP="008F1682">
            <w:pPr>
              <w:pStyle w:val="BESEDILO"/>
              <w:spacing w:line="276" w:lineRule="auto"/>
              <w:rPr>
                <w:bCs/>
              </w:rPr>
            </w:pPr>
            <w:r w:rsidRPr="00C1651D">
              <w:t>Naslov prebivališča:</w:t>
            </w:r>
          </w:p>
        </w:tc>
        <w:tc>
          <w:tcPr>
            <w:tcW w:w="6166" w:type="dxa"/>
            <w:tcBorders>
              <w:top w:val="single" w:sz="4" w:space="0" w:color="auto"/>
              <w:left w:val="nil"/>
              <w:bottom w:val="single" w:sz="4" w:space="0" w:color="auto"/>
              <w:right w:val="single" w:sz="4" w:space="0" w:color="auto"/>
            </w:tcBorders>
          </w:tcPr>
          <w:p w14:paraId="4D60D307" w14:textId="77777777" w:rsidR="00167F8E" w:rsidRPr="00C1651D" w:rsidRDefault="00167F8E" w:rsidP="008F1682">
            <w:pPr>
              <w:pStyle w:val="BESEDILO"/>
              <w:spacing w:line="276" w:lineRule="auto"/>
              <w:rPr>
                <w:bCs/>
              </w:rPr>
            </w:pPr>
          </w:p>
        </w:tc>
      </w:tr>
      <w:tr w:rsidR="00167F8E" w:rsidRPr="00C1651D" w14:paraId="28C0BE47" w14:textId="77777777" w:rsidTr="0085568D">
        <w:tc>
          <w:tcPr>
            <w:tcW w:w="3048" w:type="dxa"/>
            <w:tcBorders>
              <w:top w:val="single" w:sz="4" w:space="0" w:color="auto"/>
              <w:left w:val="single" w:sz="4" w:space="0" w:color="auto"/>
              <w:bottom w:val="single" w:sz="4" w:space="0" w:color="auto"/>
              <w:right w:val="nil"/>
            </w:tcBorders>
          </w:tcPr>
          <w:p w14:paraId="274FAED7" w14:textId="77777777" w:rsidR="00167F8E" w:rsidRPr="00C1651D" w:rsidRDefault="00167F8E" w:rsidP="008F1682">
            <w:pPr>
              <w:pStyle w:val="BESEDILO"/>
              <w:spacing w:line="276" w:lineRule="auto"/>
              <w:rPr>
                <w:bCs/>
              </w:rPr>
            </w:pPr>
            <w:r w:rsidRPr="00C1651D">
              <w:rPr>
                <w:bCs/>
              </w:rPr>
              <w:t>Delež lastništva:</w:t>
            </w:r>
          </w:p>
        </w:tc>
        <w:tc>
          <w:tcPr>
            <w:tcW w:w="6166" w:type="dxa"/>
            <w:tcBorders>
              <w:top w:val="single" w:sz="4" w:space="0" w:color="auto"/>
              <w:left w:val="nil"/>
              <w:bottom w:val="single" w:sz="4" w:space="0" w:color="auto"/>
              <w:right w:val="single" w:sz="4" w:space="0" w:color="auto"/>
            </w:tcBorders>
          </w:tcPr>
          <w:p w14:paraId="36F32434" w14:textId="77777777" w:rsidR="00167F8E" w:rsidRPr="00C1651D" w:rsidRDefault="00167F8E" w:rsidP="008F1682">
            <w:pPr>
              <w:pStyle w:val="BESEDILO"/>
              <w:spacing w:line="276" w:lineRule="auto"/>
              <w:rPr>
                <w:bCs/>
              </w:rPr>
            </w:pPr>
          </w:p>
        </w:tc>
      </w:tr>
      <w:tr w:rsidR="00167F8E" w:rsidRPr="00C1651D" w14:paraId="2A7061B8" w14:textId="77777777" w:rsidTr="0085568D">
        <w:tc>
          <w:tcPr>
            <w:tcW w:w="3048" w:type="dxa"/>
            <w:tcBorders>
              <w:top w:val="single" w:sz="4" w:space="0" w:color="auto"/>
              <w:left w:val="single" w:sz="4" w:space="0" w:color="auto"/>
              <w:bottom w:val="single" w:sz="4" w:space="0" w:color="auto"/>
              <w:right w:val="nil"/>
            </w:tcBorders>
          </w:tcPr>
          <w:p w14:paraId="0550660A" w14:textId="77777777" w:rsidR="00167F8E" w:rsidRPr="00C1651D" w:rsidRDefault="00167F8E" w:rsidP="008F1682">
            <w:pPr>
              <w:pStyle w:val="BESEDILO"/>
              <w:spacing w:line="276" w:lineRule="auto"/>
              <w:rPr>
                <w:bCs/>
              </w:rPr>
            </w:pPr>
            <w:r w:rsidRPr="00C1651D">
              <w:rPr>
                <w:bCs/>
              </w:rPr>
              <w:t>Tihi družbenik (ustrezno označi)</w:t>
            </w:r>
          </w:p>
          <w:p w14:paraId="7867429B" w14:textId="77777777" w:rsidR="00167F8E" w:rsidRPr="00C1651D" w:rsidRDefault="00167F8E" w:rsidP="008F1682">
            <w:pPr>
              <w:pStyle w:val="BESEDILO"/>
              <w:spacing w:line="276" w:lineRule="auto"/>
              <w:rPr>
                <w:bCs/>
              </w:rPr>
            </w:pPr>
            <w:r w:rsidRPr="00C1651D">
              <w:rPr>
                <w:bCs/>
              </w:rPr>
              <w:t>Če DA, navedite nosilca tihe družbe!</w:t>
            </w:r>
          </w:p>
        </w:tc>
        <w:tc>
          <w:tcPr>
            <w:tcW w:w="6166" w:type="dxa"/>
            <w:tcBorders>
              <w:top w:val="single" w:sz="4" w:space="0" w:color="auto"/>
              <w:left w:val="nil"/>
              <w:bottom w:val="single" w:sz="4" w:space="0" w:color="auto"/>
              <w:right w:val="single" w:sz="4" w:space="0" w:color="auto"/>
            </w:tcBorders>
          </w:tcPr>
          <w:p w14:paraId="2C731E42" w14:textId="77777777" w:rsidR="00167F8E" w:rsidRPr="00C1651D" w:rsidRDefault="00167F8E" w:rsidP="008F1682">
            <w:pPr>
              <w:pStyle w:val="BESEDILO"/>
              <w:spacing w:line="276" w:lineRule="auto"/>
              <w:rPr>
                <w:bCs/>
              </w:rPr>
            </w:pPr>
          </w:p>
          <w:p w14:paraId="575C9DD2" w14:textId="77777777" w:rsidR="00167F8E" w:rsidRPr="00C1651D" w:rsidRDefault="00167F8E" w:rsidP="008F1682">
            <w:pPr>
              <w:pStyle w:val="BESEDILO"/>
              <w:spacing w:line="276" w:lineRule="auto"/>
              <w:rPr>
                <w:bCs/>
              </w:rPr>
            </w:pPr>
            <w:r w:rsidRPr="00C1651D">
              <w:rPr>
                <w:bCs/>
              </w:rPr>
              <w:t>DA  -  NE</w:t>
            </w:r>
          </w:p>
          <w:p w14:paraId="171F64F2" w14:textId="77777777" w:rsidR="00167F8E" w:rsidRPr="00C1651D" w:rsidRDefault="00167F8E" w:rsidP="008F1682">
            <w:pPr>
              <w:pStyle w:val="BESEDILO"/>
              <w:spacing w:line="276" w:lineRule="auto"/>
              <w:rPr>
                <w:bCs/>
              </w:rPr>
            </w:pPr>
          </w:p>
        </w:tc>
      </w:tr>
    </w:tbl>
    <w:p w14:paraId="3461A676" w14:textId="77777777" w:rsidR="00167F8E" w:rsidRPr="00C1651D" w:rsidRDefault="00167F8E" w:rsidP="008F1682">
      <w:pPr>
        <w:pStyle w:val="BESEDILO"/>
        <w:spacing w:line="276" w:lineRule="auto"/>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0"/>
        <w:gridCol w:w="6140"/>
      </w:tblGrid>
      <w:tr w:rsidR="00167F8E" w:rsidRPr="00C1651D" w14:paraId="2A11CB4D" w14:textId="77777777" w:rsidTr="0085568D">
        <w:tc>
          <w:tcPr>
            <w:tcW w:w="3048" w:type="dxa"/>
            <w:tcBorders>
              <w:top w:val="single" w:sz="4" w:space="0" w:color="auto"/>
              <w:left w:val="single" w:sz="4" w:space="0" w:color="auto"/>
              <w:bottom w:val="single" w:sz="4" w:space="0" w:color="auto"/>
              <w:right w:val="nil"/>
            </w:tcBorders>
            <w:hideMark/>
          </w:tcPr>
          <w:p w14:paraId="213BD5CF" w14:textId="77777777" w:rsidR="00167F8E" w:rsidRPr="00C1651D" w:rsidRDefault="00167F8E" w:rsidP="008F1682">
            <w:pPr>
              <w:pStyle w:val="BESEDILO"/>
              <w:spacing w:line="276" w:lineRule="auto"/>
              <w:rPr>
                <w:bCs/>
              </w:rPr>
            </w:pPr>
            <w:r w:rsidRPr="00C1651D">
              <w:t>Ime in priimek fizične osebe (2):</w:t>
            </w:r>
          </w:p>
        </w:tc>
        <w:tc>
          <w:tcPr>
            <w:tcW w:w="6166" w:type="dxa"/>
            <w:tcBorders>
              <w:top w:val="single" w:sz="4" w:space="0" w:color="auto"/>
              <w:left w:val="nil"/>
              <w:bottom w:val="single" w:sz="4" w:space="0" w:color="auto"/>
              <w:right w:val="single" w:sz="4" w:space="0" w:color="auto"/>
            </w:tcBorders>
          </w:tcPr>
          <w:p w14:paraId="0F8630FB" w14:textId="77777777" w:rsidR="00167F8E" w:rsidRPr="00C1651D" w:rsidRDefault="00167F8E" w:rsidP="008F1682">
            <w:pPr>
              <w:pStyle w:val="BESEDILO"/>
              <w:spacing w:line="276" w:lineRule="auto"/>
              <w:rPr>
                <w:b/>
                <w:bCs/>
              </w:rPr>
            </w:pPr>
          </w:p>
        </w:tc>
      </w:tr>
      <w:tr w:rsidR="00167F8E" w:rsidRPr="00C1651D" w14:paraId="12A983B2" w14:textId="77777777" w:rsidTr="0085568D">
        <w:tc>
          <w:tcPr>
            <w:tcW w:w="3048" w:type="dxa"/>
            <w:tcBorders>
              <w:top w:val="single" w:sz="4" w:space="0" w:color="auto"/>
              <w:left w:val="single" w:sz="4" w:space="0" w:color="auto"/>
              <w:bottom w:val="single" w:sz="4" w:space="0" w:color="auto"/>
              <w:right w:val="nil"/>
            </w:tcBorders>
          </w:tcPr>
          <w:p w14:paraId="07B112B5" w14:textId="77777777" w:rsidR="00167F8E" w:rsidRPr="00C1651D" w:rsidRDefault="00167F8E" w:rsidP="008F1682">
            <w:pPr>
              <w:pStyle w:val="BESEDILO"/>
              <w:spacing w:line="276" w:lineRule="auto"/>
              <w:rPr>
                <w:bCs/>
              </w:rPr>
            </w:pPr>
            <w:r w:rsidRPr="00C1651D">
              <w:t>Naslov prebivališča</w:t>
            </w:r>
          </w:p>
        </w:tc>
        <w:tc>
          <w:tcPr>
            <w:tcW w:w="6166" w:type="dxa"/>
            <w:tcBorders>
              <w:top w:val="single" w:sz="4" w:space="0" w:color="auto"/>
              <w:left w:val="nil"/>
              <w:bottom w:val="single" w:sz="4" w:space="0" w:color="auto"/>
              <w:right w:val="single" w:sz="4" w:space="0" w:color="auto"/>
            </w:tcBorders>
          </w:tcPr>
          <w:p w14:paraId="2F27530A" w14:textId="77777777" w:rsidR="00167F8E" w:rsidRPr="00C1651D" w:rsidRDefault="00167F8E" w:rsidP="008F1682">
            <w:pPr>
              <w:pStyle w:val="BESEDILO"/>
              <w:spacing w:line="276" w:lineRule="auto"/>
              <w:rPr>
                <w:bCs/>
              </w:rPr>
            </w:pPr>
          </w:p>
        </w:tc>
      </w:tr>
      <w:tr w:rsidR="00167F8E" w:rsidRPr="00C1651D" w14:paraId="3D67BEAF" w14:textId="77777777" w:rsidTr="0085568D">
        <w:tc>
          <w:tcPr>
            <w:tcW w:w="3048" w:type="dxa"/>
            <w:tcBorders>
              <w:top w:val="single" w:sz="4" w:space="0" w:color="auto"/>
              <w:left w:val="single" w:sz="4" w:space="0" w:color="auto"/>
              <w:bottom w:val="single" w:sz="4" w:space="0" w:color="auto"/>
              <w:right w:val="nil"/>
            </w:tcBorders>
          </w:tcPr>
          <w:p w14:paraId="0C2E0E12" w14:textId="77777777" w:rsidR="00167F8E" w:rsidRPr="00C1651D" w:rsidRDefault="00167F8E" w:rsidP="008F1682">
            <w:pPr>
              <w:pStyle w:val="BESEDILO"/>
              <w:spacing w:line="276" w:lineRule="auto"/>
              <w:rPr>
                <w:bCs/>
              </w:rPr>
            </w:pPr>
            <w:r w:rsidRPr="00C1651D">
              <w:rPr>
                <w:bCs/>
              </w:rPr>
              <w:t>Delež lastništva</w:t>
            </w:r>
          </w:p>
        </w:tc>
        <w:tc>
          <w:tcPr>
            <w:tcW w:w="6166" w:type="dxa"/>
            <w:tcBorders>
              <w:top w:val="single" w:sz="4" w:space="0" w:color="auto"/>
              <w:left w:val="nil"/>
              <w:bottom w:val="single" w:sz="4" w:space="0" w:color="auto"/>
              <w:right w:val="single" w:sz="4" w:space="0" w:color="auto"/>
            </w:tcBorders>
          </w:tcPr>
          <w:p w14:paraId="5DDE8A2D" w14:textId="77777777" w:rsidR="00167F8E" w:rsidRPr="00C1651D" w:rsidRDefault="00167F8E" w:rsidP="008F1682">
            <w:pPr>
              <w:pStyle w:val="BESEDILO"/>
              <w:spacing w:line="276" w:lineRule="auto"/>
              <w:rPr>
                <w:bCs/>
              </w:rPr>
            </w:pPr>
          </w:p>
        </w:tc>
      </w:tr>
      <w:tr w:rsidR="00167F8E" w:rsidRPr="00C1651D" w14:paraId="699F1A06" w14:textId="77777777" w:rsidTr="0085568D">
        <w:tc>
          <w:tcPr>
            <w:tcW w:w="3048" w:type="dxa"/>
            <w:tcBorders>
              <w:top w:val="single" w:sz="4" w:space="0" w:color="auto"/>
              <w:left w:val="single" w:sz="4" w:space="0" w:color="auto"/>
              <w:bottom w:val="single" w:sz="4" w:space="0" w:color="auto"/>
              <w:right w:val="nil"/>
            </w:tcBorders>
          </w:tcPr>
          <w:p w14:paraId="500B0D59" w14:textId="77777777" w:rsidR="00167F8E" w:rsidRPr="00C1651D" w:rsidRDefault="00167F8E" w:rsidP="008F1682">
            <w:pPr>
              <w:pStyle w:val="BESEDILO"/>
              <w:spacing w:line="276" w:lineRule="auto"/>
              <w:rPr>
                <w:bCs/>
              </w:rPr>
            </w:pPr>
            <w:r w:rsidRPr="00C1651D">
              <w:rPr>
                <w:bCs/>
              </w:rPr>
              <w:t>Tihi družbenik (DA – NE)</w:t>
            </w:r>
          </w:p>
          <w:p w14:paraId="530BFE00" w14:textId="77777777" w:rsidR="00167F8E" w:rsidRPr="00C1651D" w:rsidRDefault="00167F8E" w:rsidP="008F1682">
            <w:pPr>
              <w:pStyle w:val="BESEDILO"/>
              <w:spacing w:line="276" w:lineRule="auto"/>
              <w:rPr>
                <w:bCs/>
              </w:rPr>
            </w:pPr>
            <w:r w:rsidRPr="00C1651D">
              <w:rPr>
                <w:bCs/>
              </w:rPr>
              <w:t>Če DA, navedite nosilca tihe družbe!</w:t>
            </w:r>
          </w:p>
        </w:tc>
        <w:tc>
          <w:tcPr>
            <w:tcW w:w="6166" w:type="dxa"/>
            <w:tcBorders>
              <w:top w:val="single" w:sz="4" w:space="0" w:color="auto"/>
              <w:left w:val="nil"/>
              <w:bottom w:val="single" w:sz="4" w:space="0" w:color="auto"/>
              <w:right w:val="single" w:sz="4" w:space="0" w:color="auto"/>
            </w:tcBorders>
          </w:tcPr>
          <w:p w14:paraId="0E1C2AB5" w14:textId="77777777" w:rsidR="00167F8E" w:rsidRPr="00C1651D" w:rsidRDefault="00167F8E" w:rsidP="008F1682">
            <w:pPr>
              <w:pStyle w:val="BESEDILO"/>
              <w:spacing w:line="276" w:lineRule="auto"/>
              <w:rPr>
                <w:bCs/>
              </w:rPr>
            </w:pPr>
          </w:p>
        </w:tc>
      </w:tr>
    </w:tbl>
    <w:p w14:paraId="17B641D5" w14:textId="77777777" w:rsidR="00167F8E" w:rsidRPr="00C1651D" w:rsidRDefault="00167F8E" w:rsidP="008F1682">
      <w:pPr>
        <w:pStyle w:val="BESEDILO"/>
        <w:spacing w:line="276" w:lineRule="auto"/>
      </w:pPr>
      <w:r w:rsidRPr="00C1651D">
        <w:t xml:space="preserve"> (ustrezno nadaljujte seznam)</w:t>
      </w:r>
    </w:p>
    <w:p w14:paraId="46084033" w14:textId="77777777" w:rsidR="00167F8E" w:rsidRPr="00C1651D" w:rsidRDefault="00167F8E" w:rsidP="008F1682">
      <w:pPr>
        <w:pStyle w:val="BESEDILO"/>
        <w:spacing w:line="276" w:lineRule="auto"/>
      </w:pPr>
    </w:p>
    <w:p w14:paraId="4593CABB" w14:textId="77777777" w:rsidR="00167F8E" w:rsidRPr="00C1651D" w:rsidRDefault="00167F8E" w:rsidP="008F1682">
      <w:pPr>
        <w:pStyle w:val="BESEDILO"/>
        <w:numPr>
          <w:ilvl w:val="0"/>
          <w:numId w:val="4"/>
        </w:numPr>
        <w:spacing w:line="276" w:lineRule="auto"/>
        <w:rPr>
          <w:b/>
        </w:rPr>
      </w:pPr>
      <w:r w:rsidRPr="00C1651D">
        <w:rPr>
          <w:b/>
        </w:rPr>
        <w:t>PODATKI O UDELEŽBI PRAVNIH OSEB V LASTNIŠTVU PONUDNIKA (VKLJUČNO S TIHIMI DRUŽBENIKI)</w:t>
      </w:r>
    </w:p>
    <w:p w14:paraId="51D5387B" w14:textId="77777777" w:rsidR="00167F8E" w:rsidRPr="00C1651D" w:rsidRDefault="00167F8E" w:rsidP="008F1682">
      <w:pPr>
        <w:pStyle w:val="BESEDILO"/>
        <w:spacing w:line="276" w:lineRule="auto"/>
        <w:ind w:left="36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9"/>
        <w:gridCol w:w="6141"/>
      </w:tblGrid>
      <w:tr w:rsidR="00167F8E" w:rsidRPr="00C1651D" w14:paraId="6FF55B66" w14:textId="77777777" w:rsidTr="0085568D">
        <w:tc>
          <w:tcPr>
            <w:tcW w:w="3048" w:type="dxa"/>
            <w:tcBorders>
              <w:top w:val="single" w:sz="4" w:space="0" w:color="auto"/>
              <w:left w:val="single" w:sz="4" w:space="0" w:color="auto"/>
              <w:bottom w:val="single" w:sz="4" w:space="0" w:color="auto"/>
              <w:right w:val="nil"/>
            </w:tcBorders>
            <w:hideMark/>
          </w:tcPr>
          <w:p w14:paraId="7BE4AAA2" w14:textId="77777777" w:rsidR="00167F8E" w:rsidRPr="00C1651D" w:rsidRDefault="00167F8E" w:rsidP="008F1682">
            <w:pPr>
              <w:pStyle w:val="BESEDILO"/>
              <w:spacing w:line="276" w:lineRule="auto"/>
              <w:rPr>
                <w:bCs/>
              </w:rPr>
            </w:pPr>
            <w:r w:rsidRPr="00C1651D">
              <w:t>Naziv pravne osebe:</w:t>
            </w:r>
          </w:p>
        </w:tc>
        <w:tc>
          <w:tcPr>
            <w:tcW w:w="6166" w:type="dxa"/>
            <w:tcBorders>
              <w:top w:val="single" w:sz="4" w:space="0" w:color="auto"/>
              <w:left w:val="nil"/>
              <w:bottom w:val="single" w:sz="4" w:space="0" w:color="auto"/>
              <w:right w:val="single" w:sz="4" w:space="0" w:color="auto"/>
            </w:tcBorders>
          </w:tcPr>
          <w:p w14:paraId="0E7314E5" w14:textId="77777777" w:rsidR="00167F8E" w:rsidRPr="00C1651D" w:rsidRDefault="00167F8E" w:rsidP="008F1682">
            <w:pPr>
              <w:pStyle w:val="BESEDILO"/>
              <w:spacing w:line="276" w:lineRule="auto"/>
              <w:rPr>
                <w:b/>
                <w:bCs/>
              </w:rPr>
            </w:pPr>
          </w:p>
        </w:tc>
      </w:tr>
      <w:tr w:rsidR="00167F8E" w:rsidRPr="00C1651D" w14:paraId="483491A2" w14:textId="77777777" w:rsidTr="0085568D">
        <w:tc>
          <w:tcPr>
            <w:tcW w:w="3048" w:type="dxa"/>
            <w:tcBorders>
              <w:top w:val="single" w:sz="4" w:space="0" w:color="auto"/>
              <w:left w:val="single" w:sz="4" w:space="0" w:color="auto"/>
              <w:bottom w:val="single" w:sz="4" w:space="0" w:color="auto"/>
              <w:right w:val="nil"/>
            </w:tcBorders>
          </w:tcPr>
          <w:p w14:paraId="32C03976" w14:textId="77777777" w:rsidR="00167F8E" w:rsidRPr="00C1651D" w:rsidRDefault="00167F8E" w:rsidP="008F1682">
            <w:pPr>
              <w:pStyle w:val="BESEDILO"/>
              <w:spacing w:line="276" w:lineRule="auto"/>
              <w:rPr>
                <w:bCs/>
              </w:rPr>
            </w:pPr>
            <w:r w:rsidRPr="00C1651D">
              <w:t>Sedež pravne osebe:</w:t>
            </w:r>
          </w:p>
        </w:tc>
        <w:tc>
          <w:tcPr>
            <w:tcW w:w="6166" w:type="dxa"/>
            <w:tcBorders>
              <w:top w:val="single" w:sz="4" w:space="0" w:color="auto"/>
              <w:left w:val="nil"/>
              <w:bottom w:val="single" w:sz="4" w:space="0" w:color="auto"/>
              <w:right w:val="single" w:sz="4" w:space="0" w:color="auto"/>
            </w:tcBorders>
          </w:tcPr>
          <w:p w14:paraId="136942CE" w14:textId="77777777" w:rsidR="00167F8E" w:rsidRPr="00C1651D" w:rsidRDefault="00167F8E" w:rsidP="008F1682">
            <w:pPr>
              <w:pStyle w:val="BESEDILO"/>
              <w:spacing w:line="276" w:lineRule="auto"/>
              <w:rPr>
                <w:bCs/>
              </w:rPr>
            </w:pPr>
          </w:p>
        </w:tc>
      </w:tr>
      <w:tr w:rsidR="00167F8E" w:rsidRPr="00C1651D" w14:paraId="1CECB790" w14:textId="77777777" w:rsidTr="0085568D">
        <w:tc>
          <w:tcPr>
            <w:tcW w:w="3048" w:type="dxa"/>
            <w:tcBorders>
              <w:top w:val="single" w:sz="4" w:space="0" w:color="auto"/>
              <w:left w:val="single" w:sz="4" w:space="0" w:color="auto"/>
              <w:bottom w:val="single" w:sz="4" w:space="0" w:color="auto"/>
              <w:right w:val="nil"/>
            </w:tcBorders>
          </w:tcPr>
          <w:p w14:paraId="23C3C18E" w14:textId="77777777" w:rsidR="00167F8E" w:rsidRPr="00C1651D" w:rsidRDefault="00167F8E" w:rsidP="008F1682">
            <w:pPr>
              <w:pStyle w:val="BESEDILO"/>
              <w:spacing w:line="276" w:lineRule="auto"/>
              <w:rPr>
                <w:bCs/>
              </w:rPr>
            </w:pPr>
            <w:r w:rsidRPr="00C1651D">
              <w:rPr>
                <w:bCs/>
              </w:rPr>
              <w:t>Delež lastništva:</w:t>
            </w:r>
          </w:p>
        </w:tc>
        <w:tc>
          <w:tcPr>
            <w:tcW w:w="6166" w:type="dxa"/>
            <w:tcBorders>
              <w:top w:val="single" w:sz="4" w:space="0" w:color="auto"/>
              <w:left w:val="nil"/>
              <w:bottom w:val="single" w:sz="4" w:space="0" w:color="auto"/>
              <w:right w:val="single" w:sz="4" w:space="0" w:color="auto"/>
            </w:tcBorders>
          </w:tcPr>
          <w:p w14:paraId="27E525ED" w14:textId="77777777" w:rsidR="00167F8E" w:rsidRPr="00C1651D" w:rsidRDefault="00167F8E" w:rsidP="008F1682">
            <w:pPr>
              <w:pStyle w:val="BESEDILO"/>
              <w:spacing w:line="276" w:lineRule="auto"/>
              <w:rPr>
                <w:bCs/>
              </w:rPr>
            </w:pPr>
          </w:p>
        </w:tc>
      </w:tr>
      <w:tr w:rsidR="00167F8E" w:rsidRPr="00C1651D" w14:paraId="33470707" w14:textId="77777777" w:rsidTr="0085568D">
        <w:tc>
          <w:tcPr>
            <w:tcW w:w="3048" w:type="dxa"/>
            <w:tcBorders>
              <w:top w:val="single" w:sz="4" w:space="0" w:color="auto"/>
              <w:left w:val="single" w:sz="4" w:space="0" w:color="auto"/>
              <w:bottom w:val="single" w:sz="4" w:space="0" w:color="auto"/>
              <w:right w:val="nil"/>
            </w:tcBorders>
          </w:tcPr>
          <w:p w14:paraId="404AC736" w14:textId="77777777" w:rsidR="00167F8E" w:rsidRPr="00C1651D" w:rsidRDefault="00167F8E" w:rsidP="008F1682">
            <w:pPr>
              <w:pStyle w:val="BESEDILO"/>
              <w:spacing w:line="276" w:lineRule="auto"/>
              <w:rPr>
                <w:bCs/>
              </w:rPr>
            </w:pPr>
            <w:r w:rsidRPr="00C1651D">
              <w:rPr>
                <w:bCs/>
              </w:rPr>
              <w:t>Matična št.:</w:t>
            </w:r>
          </w:p>
        </w:tc>
        <w:tc>
          <w:tcPr>
            <w:tcW w:w="6166" w:type="dxa"/>
            <w:tcBorders>
              <w:top w:val="single" w:sz="4" w:space="0" w:color="auto"/>
              <w:left w:val="nil"/>
              <w:bottom w:val="single" w:sz="4" w:space="0" w:color="auto"/>
              <w:right w:val="single" w:sz="4" w:space="0" w:color="auto"/>
            </w:tcBorders>
          </w:tcPr>
          <w:p w14:paraId="0FC9296D" w14:textId="77777777" w:rsidR="00167F8E" w:rsidRPr="00C1651D" w:rsidRDefault="00167F8E" w:rsidP="008F1682">
            <w:pPr>
              <w:pStyle w:val="BESEDILO"/>
              <w:spacing w:line="276" w:lineRule="auto"/>
              <w:rPr>
                <w:bCs/>
              </w:rPr>
            </w:pPr>
          </w:p>
        </w:tc>
      </w:tr>
      <w:tr w:rsidR="00167F8E" w:rsidRPr="00C1651D" w14:paraId="3A1E7716" w14:textId="77777777" w:rsidTr="0085568D">
        <w:tc>
          <w:tcPr>
            <w:tcW w:w="3048" w:type="dxa"/>
            <w:tcBorders>
              <w:top w:val="single" w:sz="4" w:space="0" w:color="auto"/>
              <w:left w:val="single" w:sz="4" w:space="0" w:color="auto"/>
              <w:bottom w:val="single" w:sz="4" w:space="0" w:color="auto"/>
              <w:right w:val="nil"/>
            </w:tcBorders>
          </w:tcPr>
          <w:p w14:paraId="46E55582" w14:textId="77777777" w:rsidR="00167F8E" w:rsidRPr="00C1651D" w:rsidRDefault="00167F8E" w:rsidP="008F1682">
            <w:pPr>
              <w:pStyle w:val="BESEDILO"/>
              <w:spacing w:line="276" w:lineRule="auto"/>
              <w:rPr>
                <w:bCs/>
              </w:rPr>
            </w:pPr>
            <w:r w:rsidRPr="00C1651D">
              <w:rPr>
                <w:bCs/>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670E3E61" w14:textId="77777777" w:rsidR="00167F8E" w:rsidRPr="00C1651D" w:rsidRDefault="00167F8E" w:rsidP="008F1682">
            <w:pPr>
              <w:pStyle w:val="BESEDILO"/>
              <w:spacing w:line="276" w:lineRule="auto"/>
              <w:rPr>
                <w:bCs/>
              </w:rPr>
            </w:pPr>
          </w:p>
          <w:p w14:paraId="287C0D7F" w14:textId="77777777" w:rsidR="00167F8E" w:rsidRPr="00C1651D" w:rsidRDefault="00167F8E" w:rsidP="008F1682">
            <w:pPr>
              <w:pStyle w:val="BESEDILO"/>
              <w:spacing w:line="276" w:lineRule="auto"/>
              <w:rPr>
                <w:bCs/>
              </w:rPr>
            </w:pPr>
            <w:r w:rsidRPr="00C1651D">
              <w:rPr>
                <w:bCs/>
              </w:rPr>
              <w:t>DA  -  NE</w:t>
            </w:r>
          </w:p>
        </w:tc>
      </w:tr>
    </w:tbl>
    <w:p w14:paraId="3DCB5871" w14:textId="77777777" w:rsidR="00167F8E" w:rsidRPr="00C1651D" w:rsidRDefault="00167F8E" w:rsidP="008F1682">
      <w:pPr>
        <w:pStyle w:val="BESEDILO"/>
        <w:spacing w:line="276" w:lineRule="auto"/>
        <w:rPr>
          <w:b/>
          <w:bCs/>
        </w:rPr>
      </w:pPr>
    </w:p>
    <w:p w14:paraId="3D0CAB89" w14:textId="77777777" w:rsidR="00167F8E" w:rsidRPr="00C1651D" w:rsidRDefault="00167F8E" w:rsidP="008F1682">
      <w:pPr>
        <w:pStyle w:val="BESEDILO"/>
        <w:spacing w:line="276" w:lineRule="auto"/>
      </w:pPr>
      <w:r w:rsidRPr="00C1651D">
        <w:rPr>
          <w:b/>
          <w:bCs/>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0"/>
        <w:gridCol w:w="6140"/>
      </w:tblGrid>
      <w:tr w:rsidR="00167F8E" w:rsidRPr="00C1651D" w14:paraId="7E15D643" w14:textId="77777777" w:rsidTr="0085568D">
        <w:tc>
          <w:tcPr>
            <w:tcW w:w="3048" w:type="dxa"/>
            <w:tcBorders>
              <w:top w:val="single" w:sz="4" w:space="0" w:color="auto"/>
              <w:left w:val="single" w:sz="4" w:space="0" w:color="auto"/>
              <w:bottom w:val="single" w:sz="4" w:space="0" w:color="auto"/>
              <w:right w:val="single" w:sz="4" w:space="0" w:color="auto"/>
            </w:tcBorders>
            <w:hideMark/>
          </w:tcPr>
          <w:p w14:paraId="2A1D815C" w14:textId="77777777" w:rsidR="00167F8E" w:rsidRPr="00C1651D" w:rsidRDefault="00167F8E" w:rsidP="008F1682">
            <w:pPr>
              <w:pStyle w:val="BESEDILO"/>
              <w:spacing w:line="276" w:lineRule="auto"/>
              <w:rPr>
                <w:bCs/>
              </w:rPr>
            </w:pPr>
            <w:r w:rsidRPr="00C1651D">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48F8710D" w14:textId="77777777" w:rsidR="00167F8E" w:rsidRPr="00C1651D" w:rsidRDefault="00167F8E" w:rsidP="008F1682">
            <w:pPr>
              <w:pStyle w:val="BESEDILO"/>
              <w:spacing w:line="276" w:lineRule="auto"/>
              <w:rPr>
                <w:b/>
                <w:bCs/>
              </w:rPr>
            </w:pPr>
          </w:p>
        </w:tc>
      </w:tr>
      <w:tr w:rsidR="00167F8E" w:rsidRPr="00C1651D" w14:paraId="5F2AF23B" w14:textId="77777777" w:rsidTr="0085568D">
        <w:tc>
          <w:tcPr>
            <w:tcW w:w="3048" w:type="dxa"/>
            <w:tcBorders>
              <w:top w:val="single" w:sz="4" w:space="0" w:color="auto"/>
              <w:left w:val="single" w:sz="4" w:space="0" w:color="auto"/>
              <w:bottom w:val="single" w:sz="4" w:space="0" w:color="auto"/>
              <w:right w:val="single" w:sz="4" w:space="0" w:color="auto"/>
            </w:tcBorders>
          </w:tcPr>
          <w:p w14:paraId="26C9C0AD" w14:textId="77777777" w:rsidR="00167F8E" w:rsidRPr="00C1651D" w:rsidRDefault="00167F8E" w:rsidP="008F1682">
            <w:pPr>
              <w:pStyle w:val="BESEDILO"/>
              <w:spacing w:line="276" w:lineRule="auto"/>
              <w:rPr>
                <w:bCs/>
              </w:rPr>
            </w:pPr>
            <w:r w:rsidRPr="00C1651D">
              <w:t>Naslov prebivališča:</w:t>
            </w:r>
          </w:p>
        </w:tc>
        <w:tc>
          <w:tcPr>
            <w:tcW w:w="6166" w:type="dxa"/>
            <w:tcBorders>
              <w:top w:val="single" w:sz="4" w:space="0" w:color="auto"/>
              <w:left w:val="single" w:sz="4" w:space="0" w:color="auto"/>
              <w:bottom w:val="single" w:sz="4" w:space="0" w:color="auto"/>
              <w:right w:val="single" w:sz="4" w:space="0" w:color="auto"/>
            </w:tcBorders>
          </w:tcPr>
          <w:p w14:paraId="24F17BE6" w14:textId="77777777" w:rsidR="00167F8E" w:rsidRPr="00C1651D" w:rsidRDefault="00167F8E" w:rsidP="008F1682">
            <w:pPr>
              <w:pStyle w:val="BESEDILO"/>
              <w:spacing w:line="276" w:lineRule="auto"/>
              <w:rPr>
                <w:bCs/>
              </w:rPr>
            </w:pPr>
          </w:p>
        </w:tc>
      </w:tr>
      <w:tr w:rsidR="00167F8E" w:rsidRPr="00C1651D" w14:paraId="6A3AEF3F" w14:textId="77777777" w:rsidTr="0085568D">
        <w:tc>
          <w:tcPr>
            <w:tcW w:w="3048" w:type="dxa"/>
            <w:tcBorders>
              <w:top w:val="single" w:sz="4" w:space="0" w:color="auto"/>
              <w:left w:val="single" w:sz="4" w:space="0" w:color="auto"/>
              <w:bottom w:val="single" w:sz="4" w:space="0" w:color="auto"/>
              <w:right w:val="single" w:sz="4" w:space="0" w:color="auto"/>
            </w:tcBorders>
          </w:tcPr>
          <w:p w14:paraId="0D9BACCF" w14:textId="77777777" w:rsidR="00167F8E" w:rsidRPr="00C1651D" w:rsidRDefault="00167F8E" w:rsidP="008F1682">
            <w:pPr>
              <w:pStyle w:val="BESEDILO"/>
              <w:spacing w:line="276" w:lineRule="auto"/>
              <w:rPr>
                <w:bCs/>
              </w:rPr>
            </w:pPr>
            <w:r w:rsidRPr="00C1651D">
              <w:rPr>
                <w:bCs/>
              </w:rPr>
              <w:t>Delež lastništva:</w:t>
            </w:r>
          </w:p>
        </w:tc>
        <w:tc>
          <w:tcPr>
            <w:tcW w:w="6166" w:type="dxa"/>
            <w:tcBorders>
              <w:top w:val="single" w:sz="4" w:space="0" w:color="auto"/>
              <w:left w:val="single" w:sz="4" w:space="0" w:color="auto"/>
              <w:bottom w:val="single" w:sz="4" w:space="0" w:color="auto"/>
              <w:right w:val="single" w:sz="4" w:space="0" w:color="auto"/>
            </w:tcBorders>
          </w:tcPr>
          <w:p w14:paraId="28413FD7" w14:textId="77777777" w:rsidR="00167F8E" w:rsidRPr="00C1651D" w:rsidRDefault="00167F8E" w:rsidP="008F1682">
            <w:pPr>
              <w:pStyle w:val="BESEDILO"/>
              <w:spacing w:line="276" w:lineRule="auto"/>
              <w:rPr>
                <w:bCs/>
              </w:rPr>
            </w:pPr>
          </w:p>
        </w:tc>
      </w:tr>
      <w:tr w:rsidR="00167F8E" w:rsidRPr="00C1651D" w14:paraId="62869618" w14:textId="77777777" w:rsidTr="0085568D">
        <w:tc>
          <w:tcPr>
            <w:tcW w:w="3048" w:type="dxa"/>
            <w:tcBorders>
              <w:top w:val="single" w:sz="4" w:space="0" w:color="auto"/>
              <w:left w:val="single" w:sz="4" w:space="0" w:color="auto"/>
              <w:bottom w:val="single" w:sz="4" w:space="0" w:color="auto"/>
              <w:right w:val="single" w:sz="4" w:space="0" w:color="auto"/>
            </w:tcBorders>
          </w:tcPr>
          <w:p w14:paraId="71F94369" w14:textId="77777777" w:rsidR="00167F8E" w:rsidRPr="00C1651D" w:rsidRDefault="00167F8E" w:rsidP="008F1682">
            <w:pPr>
              <w:pStyle w:val="BESEDILO"/>
              <w:spacing w:line="276" w:lineRule="auto"/>
              <w:rPr>
                <w:bCs/>
              </w:rPr>
            </w:pPr>
            <w:r w:rsidRPr="00C1651D">
              <w:rPr>
                <w:bCs/>
              </w:rPr>
              <w:t>Tihi družbenik (DA – NE)</w:t>
            </w:r>
          </w:p>
          <w:p w14:paraId="029C1932" w14:textId="77777777" w:rsidR="00167F8E" w:rsidRPr="00C1651D" w:rsidRDefault="00167F8E" w:rsidP="008F1682">
            <w:pPr>
              <w:pStyle w:val="BESEDILO"/>
              <w:spacing w:line="276" w:lineRule="auto"/>
              <w:rPr>
                <w:bCs/>
              </w:rPr>
            </w:pPr>
            <w:r w:rsidRPr="00C1651D">
              <w:rPr>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397F44FE" w14:textId="77777777" w:rsidR="00167F8E" w:rsidRPr="00C1651D" w:rsidRDefault="00167F8E" w:rsidP="008F1682">
            <w:pPr>
              <w:pStyle w:val="BESEDILO"/>
              <w:spacing w:line="276" w:lineRule="auto"/>
              <w:rPr>
                <w:bCs/>
              </w:rPr>
            </w:pPr>
          </w:p>
        </w:tc>
      </w:tr>
    </w:tbl>
    <w:p w14:paraId="08E950A5" w14:textId="77777777" w:rsidR="00167F8E" w:rsidRDefault="00167F8E" w:rsidP="00167F8E">
      <w:pPr>
        <w:pStyle w:val="BESEDILO"/>
      </w:pPr>
      <w:r w:rsidRPr="00C1651D">
        <w:t>(ustrezno nadaljujte seznam)</w:t>
      </w:r>
    </w:p>
    <w:p w14:paraId="5D71208F" w14:textId="77777777" w:rsidR="0017084A" w:rsidRPr="00C1651D" w:rsidRDefault="0017084A" w:rsidP="00167F8E">
      <w:pPr>
        <w:pStyle w:val="BESEDILO"/>
      </w:pPr>
    </w:p>
    <w:p w14:paraId="40766F5D" w14:textId="77777777" w:rsidR="00167F8E" w:rsidRPr="00C1651D" w:rsidRDefault="00167F8E" w:rsidP="008F1682">
      <w:pPr>
        <w:pStyle w:val="BESEDILO"/>
        <w:numPr>
          <w:ilvl w:val="0"/>
          <w:numId w:val="4"/>
        </w:numPr>
        <w:spacing w:line="276" w:lineRule="auto"/>
        <w:rPr>
          <w:b/>
        </w:rPr>
      </w:pPr>
      <w:r w:rsidRPr="00C1651D">
        <w:rPr>
          <w:b/>
        </w:rPr>
        <w:t>PODATKI O POVEZANIH DRUŽBAH</w:t>
      </w:r>
    </w:p>
    <w:p w14:paraId="1A9B1881" w14:textId="77777777" w:rsidR="00167F8E" w:rsidRPr="00C1651D" w:rsidRDefault="00167F8E" w:rsidP="008F1682">
      <w:pPr>
        <w:pStyle w:val="BESEDILO"/>
        <w:spacing w:line="276"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9"/>
        <w:gridCol w:w="6141"/>
      </w:tblGrid>
      <w:tr w:rsidR="00167F8E" w:rsidRPr="00C1651D" w14:paraId="6C0C8F92" w14:textId="77777777" w:rsidTr="0085568D">
        <w:tc>
          <w:tcPr>
            <w:tcW w:w="3048" w:type="dxa"/>
            <w:tcBorders>
              <w:top w:val="single" w:sz="4" w:space="0" w:color="auto"/>
              <w:left w:val="single" w:sz="4" w:space="0" w:color="auto"/>
              <w:bottom w:val="single" w:sz="4" w:space="0" w:color="auto"/>
              <w:right w:val="nil"/>
            </w:tcBorders>
            <w:hideMark/>
          </w:tcPr>
          <w:p w14:paraId="4B07DEE9" w14:textId="77777777" w:rsidR="00167F8E" w:rsidRPr="00C1651D" w:rsidRDefault="00167F8E" w:rsidP="008F1682">
            <w:pPr>
              <w:pStyle w:val="BESEDILO"/>
              <w:spacing w:line="276" w:lineRule="auto"/>
              <w:rPr>
                <w:bCs/>
              </w:rPr>
            </w:pPr>
            <w:r w:rsidRPr="00C1651D">
              <w:t>Naziv pravne osebe:</w:t>
            </w:r>
          </w:p>
        </w:tc>
        <w:tc>
          <w:tcPr>
            <w:tcW w:w="6166" w:type="dxa"/>
            <w:tcBorders>
              <w:top w:val="single" w:sz="4" w:space="0" w:color="auto"/>
              <w:left w:val="nil"/>
              <w:bottom w:val="single" w:sz="4" w:space="0" w:color="auto"/>
              <w:right w:val="single" w:sz="4" w:space="0" w:color="auto"/>
            </w:tcBorders>
          </w:tcPr>
          <w:p w14:paraId="07FF6684" w14:textId="77777777" w:rsidR="00167F8E" w:rsidRPr="00C1651D" w:rsidRDefault="00167F8E" w:rsidP="008F1682">
            <w:pPr>
              <w:pStyle w:val="BESEDILO"/>
              <w:spacing w:line="276" w:lineRule="auto"/>
              <w:rPr>
                <w:b/>
                <w:bCs/>
              </w:rPr>
            </w:pPr>
          </w:p>
        </w:tc>
      </w:tr>
      <w:tr w:rsidR="00167F8E" w:rsidRPr="00C1651D" w14:paraId="39E58B60" w14:textId="77777777" w:rsidTr="0085568D">
        <w:tc>
          <w:tcPr>
            <w:tcW w:w="3048" w:type="dxa"/>
            <w:tcBorders>
              <w:top w:val="single" w:sz="4" w:space="0" w:color="auto"/>
              <w:left w:val="single" w:sz="4" w:space="0" w:color="auto"/>
              <w:bottom w:val="single" w:sz="4" w:space="0" w:color="auto"/>
              <w:right w:val="nil"/>
            </w:tcBorders>
          </w:tcPr>
          <w:p w14:paraId="38ECC807" w14:textId="77777777" w:rsidR="00167F8E" w:rsidRPr="00C1651D" w:rsidRDefault="00167F8E" w:rsidP="008F1682">
            <w:pPr>
              <w:pStyle w:val="BESEDILO"/>
              <w:spacing w:line="276" w:lineRule="auto"/>
              <w:rPr>
                <w:bCs/>
              </w:rPr>
            </w:pPr>
            <w:r w:rsidRPr="00C1651D">
              <w:t>Sedež pravne osebe:</w:t>
            </w:r>
          </w:p>
        </w:tc>
        <w:tc>
          <w:tcPr>
            <w:tcW w:w="6166" w:type="dxa"/>
            <w:tcBorders>
              <w:top w:val="single" w:sz="4" w:space="0" w:color="auto"/>
              <w:left w:val="nil"/>
              <w:bottom w:val="single" w:sz="4" w:space="0" w:color="auto"/>
              <w:right w:val="single" w:sz="4" w:space="0" w:color="auto"/>
            </w:tcBorders>
          </w:tcPr>
          <w:p w14:paraId="6EC29546" w14:textId="77777777" w:rsidR="00167F8E" w:rsidRPr="00C1651D" w:rsidRDefault="00167F8E" w:rsidP="008F1682">
            <w:pPr>
              <w:pStyle w:val="BESEDILO"/>
              <w:spacing w:line="276" w:lineRule="auto"/>
              <w:rPr>
                <w:bCs/>
              </w:rPr>
            </w:pPr>
          </w:p>
        </w:tc>
      </w:tr>
      <w:tr w:rsidR="00167F8E" w:rsidRPr="00C1651D" w14:paraId="400E346F" w14:textId="77777777" w:rsidTr="0085568D">
        <w:tc>
          <w:tcPr>
            <w:tcW w:w="3048" w:type="dxa"/>
            <w:tcBorders>
              <w:top w:val="single" w:sz="4" w:space="0" w:color="auto"/>
              <w:left w:val="single" w:sz="4" w:space="0" w:color="auto"/>
              <w:bottom w:val="single" w:sz="4" w:space="0" w:color="auto"/>
              <w:right w:val="nil"/>
            </w:tcBorders>
          </w:tcPr>
          <w:p w14:paraId="3620BFE9" w14:textId="77777777" w:rsidR="00167F8E" w:rsidRPr="00C1651D" w:rsidRDefault="00167F8E" w:rsidP="008F1682">
            <w:pPr>
              <w:pStyle w:val="BESEDILO"/>
              <w:spacing w:line="276" w:lineRule="auto"/>
              <w:rPr>
                <w:bCs/>
              </w:rPr>
            </w:pPr>
            <w:r w:rsidRPr="00C1651D">
              <w:rPr>
                <w:bCs/>
              </w:rPr>
              <w:t>Matična št.:</w:t>
            </w:r>
          </w:p>
        </w:tc>
        <w:tc>
          <w:tcPr>
            <w:tcW w:w="6166" w:type="dxa"/>
            <w:tcBorders>
              <w:top w:val="single" w:sz="4" w:space="0" w:color="auto"/>
              <w:left w:val="nil"/>
              <w:bottom w:val="single" w:sz="4" w:space="0" w:color="auto"/>
              <w:right w:val="single" w:sz="4" w:space="0" w:color="auto"/>
            </w:tcBorders>
          </w:tcPr>
          <w:p w14:paraId="216F25EA" w14:textId="77777777" w:rsidR="00167F8E" w:rsidRPr="00C1651D" w:rsidRDefault="00167F8E" w:rsidP="008F1682">
            <w:pPr>
              <w:pStyle w:val="BESEDILO"/>
              <w:spacing w:line="276" w:lineRule="auto"/>
              <w:rPr>
                <w:bCs/>
              </w:rPr>
            </w:pPr>
          </w:p>
        </w:tc>
      </w:tr>
      <w:tr w:rsidR="00167F8E" w:rsidRPr="00C1651D" w14:paraId="6744C442" w14:textId="77777777" w:rsidTr="0085568D">
        <w:tc>
          <w:tcPr>
            <w:tcW w:w="3048" w:type="dxa"/>
            <w:tcBorders>
              <w:top w:val="single" w:sz="4" w:space="0" w:color="auto"/>
              <w:left w:val="nil"/>
              <w:bottom w:val="nil"/>
              <w:right w:val="nil"/>
            </w:tcBorders>
          </w:tcPr>
          <w:p w14:paraId="7BFE6987" w14:textId="77777777" w:rsidR="00167F8E" w:rsidRPr="00C1651D" w:rsidRDefault="00167F8E" w:rsidP="008F1682">
            <w:pPr>
              <w:pStyle w:val="BESEDILO"/>
              <w:spacing w:line="276" w:lineRule="auto"/>
              <w:rPr>
                <w:bCs/>
              </w:rPr>
            </w:pPr>
          </w:p>
        </w:tc>
        <w:tc>
          <w:tcPr>
            <w:tcW w:w="6166" w:type="dxa"/>
            <w:tcBorders>
              <w:top w:val="single" w:sz="4" w:space="0" w:color="auto"/>
              <w:left w:val="nil"/>
              <w:bottom w:val="nil"/>
              <w:right w:val="nil"/>
            </w:tcBorders>
          </w:tcPr>
          <w:p w14:paraId="6A234CC3" w14:textId="77777777" w:rsidR="00167F8E" w:rsidRPr="00C1651D" w:rsidRDefault="00167F8E" w:rsidP="008F1682">
            <w:pPr>
              <w:pStyle w:val="BESEDILO"/>
              <w:spacing w:line="276" w:lineRule="auto"/>
              <w:rPr>
                <w:bCs/>
              </w:rPr>
            </w:pPr>
          </w:p>
        </w:tc>
      </w:tr>
    </w:tbl>
    <w:p w14:paraId="5429F5A3" w14:textId="77777777" w:rsidR="00167F8E" w:rsidRPr="00C1651D" w:rsidRDefault="00167F8E" w:rsidP="008F1682">
      <w:pPr>
        <w:pStyle w:val="BESEDILO"/>
        <w:spacing w:line="276" w:lineRule="auto"/>
        <w:rPr>
          <w:b/>
        </w:rPr>
      </w:pPr>
      <w:r w:rsidRPr="00C1651D">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0"/>
        <w:gridCol w:w="6140"/>
      </w:tblGrid>
      <w:tr w:rsidR="00167F8E" w:rsidRPr="00C1651D" w14:paraId="03613707" w14:textId="77777777" w:rsidTr="0085568D">
        <w:tc>
          <w:tcPr>
            <w:tcW w:w="3048" w:type="dxa"/>
            <w:tcBorders>
              <w:top w:val="single" w:sz="4" w:space="0" w:color="auto"/>
              <w:left w:val="single" w:sz="4" w:space="0" w:color="auto"/>
              <w:bottom w:val="single" w:sz="4" w:space="0" w:color="auto"/>
              <w:right w:val="nil"/>
            </w:tcBorders>
            <w:hideMark/>
          </w:tcPr>
          <w:p w14:paraId="68C14A00" w14:textId="77777777" w:rsidR="00167F8E" w:rsidRPr="00C1651D" w:rsidRDefault="00167F8E" w:rsidP="008F1682">
            <w:pPr>
              <w:pStyle w:val="BESEDILO"/>
              <w:spacing w:line="276" w:lineRule="auto"/>
              <w:rPr>
                <w:bCs/>
              </w:rPr>
            </w:pPr>
            <w:r w:rsidRPr="00C1651D">
              <w:t>Naziv pravne osebe:</w:t>
            </w:r>
          </w:p>
        </w:tc>
        <w:tc>
          <w:tcPr>
            <w:tcW w:w="6166" w:type="dxa"/>
            <w:tcBorders>
              <w:top w:val="single" w:sz="4" w:space="0" w:color="auto"/>
              <w:left w:val="nil"/>
              <w:bottom w:val="single" w:sz="4" w:space="0" w:color="auto"/>
              <w:right w:val="single" w:sz="4" w:space="0" w:color="auto"/>
            </w:tcBorders>
          </w:tcPr>
          <w:p w14:paraId="5A40CF65" w14:textId="77777777" w:rsidR="00167F8E" w:rsidRPr="00C1651D" w:rsidRDefault="00167F8E" w:rsidP="008F1682">
            <w:pPr>
              <w:pStyle w:val="BESEDILO"/>
              <w:spacing w:line="276" w:lineRule="auto"/>
              <w:rPr>
                <w:b/>
                <w:bCs/>
              </w:rPr>
            </w:pPr>
          </w:p>
        </w:tc>
      </w:tr>
      <w:tr w:rsidR="00167F8E" w:rsidRPr="00C1651D" w14:paraId="2B1CBD89" w14:textId="77777777" w:rsidTr="0085568D">
        <w:tc>
          <w:tcPr>
            <w:tcW w:w="3048" w:type="dxa"/>
            <w:tcBorders>
              <w:top w:val="single" w:sz="4" w:space="0" w:color="auto"/>
              <w:left w:val="single" w:sz="4" w:space="0" w:color="auto"/>
              <w:bottom w:val="single" w:sz="4" w:space="0" w:color="auto"/>
              <w:right w:val="nil"/>
            </w:tcBorders>
          </w:tcPr>
          <w:p w14:paraId="4388B925" w14:textId="77777777" w:rsidR="00167F8E" w:rsidRPr="00C1651D" w:rsidRDefault="00167F8E" w:rsidP="008F1682">
            <w:pPr>
              <w:pStyle w:val="BESEDILO"/>
              <w:spacing w:line="276" w:lineRule="auto"/>
              <w:rPr>
                <w:bCs/>
              </w:rPr>
            </w:pPr>
            <w:r w:rsidRPr="00C1651D">
              <w:t>Sedež pravne osebe:</w:t>
            </w:r>
          </w:p>
        </w:tc>
        <w:tc>
          <w:tcPr>
            <w:tcW w:w="6166" w:type="dxa"/>
            <w:tcBorders>
              <w:top w:val="single" w:sz="4" w:space="0" w:color="auto"/>
              <w:left w:val="nil"/>
              <w:bottom w:val="single" w:sz="4" w:space="0" w:color="auto"/>
              <w:right w:val="single" w:sz="4" w:space="0" w:color="auto"/>
            </w:tcBorders>
          </w:tcPr>
          <w:p w14:paraId="6F33A3B8" w14:textId="77777777" w:rsidR="00167F8E" w:rsidRPr="00C1651D" w:rsidRDefault="00167F8E" w:rsidP="008F1682">
            <w:pPr>
              <w:pStyle w:val="BESEDILO"/>
              <w:spacing w:line="276" w:lineRule="auto"/>
              <w:rPr>
                <w:bCs/>
              </w:rPr>
            </w:pPr>
          </w:p>
        </w:tc>
      </w:tr>
      <w:tr w:rsidR="00167F8E" w:rsidRPr="00C1651D" w14:paraId="1CB23BFA" w14:textId="77777777" w:rsidTr="0085568D">
        <w:tc>
          <w:tcPr>
            <w:tcW w:w="3048" w:type="dxa"/>
            <w:tcBorders>
              <w:top w:val="single" w:sz="4" w:space="0" w:color="auto"/>
              <w:left w:val="single" w:sz="4" w:space="0" w:color="auto"/>
              <w:bottom w:val="single" w:sz="4" w:space="0" w:color="auto"/>
              <w:right w:val="nil"/>
            </w:tcBorders>
          </w:tcPr>
          <w:p w14:paraId="089FF5A2" w14:textId="77777777" w:rsidR="00167F8E" w:rsidRPr="00C1651D" w:rsidRDefault="00167F8E" w:rsidP="008F1682">
            <w:pPr>
              <w:pStyle w:val="BESEDILO"/>
              <w:spacing w:line="276" w:lineRule="auto"/>
              <w:rPr>
                <w:bCs/>
              </w:rPr>
            </w:pPr>
            <w:r w:rsidRPr="00C1651D">
              <w:rPr>
                <w:bCs/>
              </w:rPr>
              <w:t>Matična št.:</w:t>
            </w:r>
          </w:p>
        </w:tc>
        <w:tc>
          <w:tcPr>
            <w:tcW w:w="6166" w:type="dxa"/>
            <w:tcBorders>
              <w:top w:val="single" w:sz="4" w:space="0" w:color="auto"/>
              <w:left w:val="nil"/>
              <w:bottom w:val="single" w:sz="4" w:space="0" w:color="auto"/>
              <w:right w:val="single" w:sz="4" w:space="0" w:color="auto"/>
            </w:tcBorders>
          </w:tcPr>
          <w:p w14:paraId="7B9EF88D" w14:textId="77777777" w:rsidR="00167F8E" w:rsidRPr="00C1651D" w:rsidRDefault="00167F8E" w:rsidP="008F1682">
            <w:pPr>
              <w:pStyle w:val="BESEDILO"/>
              <w:spacing w:line="276" w:lineRule="auto"/>
              <w:rPr>
                <w:bCs/>
              </w:rPr>
            </w:pPr>
          </w:p>
        </w:tc>
      </w:tr>
      <w:tr w:rsidR="00167F8E" w:rsidRPr="00C1651D" w14:paraId="71C59383" w14:textId="77777777" w:rsidTr="0085568D">
        <w:tc>
          <w:tcPr>
            <w:tcW w:w="3048" w:type="dxa"/>
            <w:tcBorders>
              <w:top w:val="single" w:sz="4" w:space="0" w:color="auto"/>
              <w:left w:val="single" w:sz="4" w:space="0" w:color="auto"/>
              <w:bottom w:val="single" w:sz="4" w:space="0" w:color="auto"/>
              <w:right w:val="nil"/>
            </w:tcBorders>
          </w:tcPr>
          <w:p w14:paraId="7CB397F2" w14:textId="77777777" w:rsidR="00167F8E" w:rsidRPr="00C1651D" w:rsidRDefault="00167F8E" w:rsidP="008F1682">
            <w:pPr>
              <w:pStyle w:val="BESEDILO"/>
              <w:spacing w:line="276" w:lineRule="auto"/>
              <w:rPr>
                <w:b/>
                <w:bCs/>
              </w:rPr>
            </w:pPr>
            <w:r w:rsidRPr="00C1651D">
              <w:rPr>
                <w:b/>
                <w:bCs/>
              </w:rPr>
              <w:t>povezana na način:</w:t>
            </w:r>
          </w:p>
        </w:tc>
        <w:tc>
          <w:tcPr>
            <w:tcW w:w="6166" w:type="dxa"/>
            <w:tcBorders>
              <w:top w:val="single" w:sz="4" w:space="0" w:color="auto"/>
              <w:left w:val="nil"/>
              <w:bottom w:val="single" w:sz="4" w:space="0" w:color="auto"/>
              <w:right w:val="single" w:sz="4" w:space="0" w:color="auto"/>
            </w:tcBorders>
          </w:tcPr>
          <w:p w14:paraId="10D90C9D" w14:textId="77777777" w:rsidR="00167F8E" w:rsidRPr="00C1651D" w:rsidRDefault="00167F8E" w:rsidP="008F1682">
            <w:pPr>
              <w:pStyle w:val="BESEDILO"/>
              <w:spacing w:line="276" w:lineRule="auto"/>
              <w:rPr>
                <w:bCs/>
              </w:rPr>
            </w:pPr>
          </w:p>
        </w:tc>
      </w:tr>
    </w:tbl>
    <w:p w14:paraId="43B8F66F" w14:textId="77777777" w:rsidR="00167F8E" w:rsidRPr="00C1651D" w:rsidRDefault="00167F8E" w:rsidP="008F1682">
      <w:pPr>
        <w:pStyle w:val="BESEDILO"/>
        <w:spacing w:line="276" w:lineRule="auto"/>
      </w:pPr>
    </w:p>
    <w:p w14:paraId="29D2E541" w14:textId="77777777" w:rsidR="00167F8E" w:rsidRPr="00C1651D" w:rsidRDefault="00167F8E" w:rsidP="008F1682">
      <w:pPr>
        <w:pStyle w:val="BESEDILO"/>
        <w:spacing w:line="276" w:lineRule="auto"/>
      </w:pPr>
      <w:r w:rsidRPr="00C1651D">
        <w:t>(ustrezno nadaljujte seznam)</w:t>
      </w:r>
    </w:p>
    <w:p w14:paraId="1AB1BBCB" w14:textId="77777777" w:rsidR="00167F8E" w:rsidRPr="00C1651D" w:rsidRDefault="00167F8E" w:rsidP="008F1682">
      <w:pPr>
        <w:pStyle w:val="BESEDILO"/>
        <w:spacing w:line="276" w:lineRule="auto"/>
      </w:pPr>
    </w:p>
    <w:p w14:paraId="2F7E11AB" w14:textId="77777777" w:rsidR="00167F8E" w:rsidRPr="00C1651D" w:rsidRDefault="00167F8E" w:rsidP="008F1682">
      <w:pPr>
        <w:pStyle w:val="BESEDILO"/>
        <w:spacing w:line="276" w:lineRule="auto"/>
      </w:pPr>
      <w:r w:rsidRPr="00C1651D">
        <w:t>Izjavljam, da sem kot fizične osebe – udeležence v lastništvu ponudnika navedel:</w:t>
      </w:r>
    </w:p>
    <w:p w14:paraId="1278AC6F" w14:textId="77777777" w:rsidR="00167F8E" w:rsidRPr="00C1651D" w:rsidRDefault="00167F8E" w:rsidP="008F1682">
      <w:pPr>
        <w:pStyle w:val="BESEDILO"/>
        <w:numPr>
          <w:ilvl w:val="0"/>
          <w:numId w:val="5"/>
        </w:numPr>
        <w:spacing w:line="276" w:lineRule="auto"/>
      </w:pPr>
      <w:r w:rsidRPr="00C1651D">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3A7BD399" w14:textId="77777777" w:rsidR="00167F8E" w:rsidRPr="00C1651D" w:rsidRDefault="00167F8E" w:rsidP="008F1682">
      <w:pPr>
        <w:pStyle w:val="BESEDILO"/>
        <w:numPr>
          <w:ilvl w:val="0"/>
          <w:numId w:val="5"/>
        </w:numPr>
        <w:spacing w:line="276" w:lineRule="auto"/>
      </w:pPr>
      <w:r w:rsidRPr="00C1651D">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B71740B" w14:textId="77777777" w:rsidR="00167F8E" w:rsidRPr="00C1651D" w:rsidRDefault="00167F8E" w:rsidP="008F1682">
      <w:pPr>
        <w:pStyle w:val="BESEDILO"/>
        <w:spacing w:line="276" w:lineRule="auto"/>
      </w:pPr>
    </w:p>
    <w:p w14:paraId="0A7D8D36" w14:textId="77777777" w:rsidR="00167F8E" w:rsidRDefault="00167F8E" w:rsidP="008F1682">
      <w:pPr>
        <w:pStyle w:val="BESEDILO"/>
        <w:spacing w:line="276" w:lineRule="auto"/>
      </w:pPr>
      <w:r w:rsidRPr="00C1651D">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139BBA1" w14:textId="77777777" w:rsidR="00ED5CD4" w:rsidRDefault="00ED5CD4" w:rsidP="008F1682">
      <w:pPr>
        <w:pStyle w:val="BESEDILO"/>
        <w:spacing w:line="276" w:lineRule="auto"/>
      </w:pPr>
    </w:p>
    <w:p w14:paraId="0B80CC41" w14:textId="77777777" w:rsidR="00ED5CD4" w:rsidRPr="00926AC8" w:rsidRDefault="00ED5CD4" w:rsidP="008F1682">
      <w:pPr>
        <w:tabs>
          <w:tab w:val="center" w:pos="7020"/>
        </w:tabs>
        <w:suppressAutoHyphens/>
        <w:spacing w:line="276" w:lineRule="auto"/>
        <w:rPr>
          <w:rFonts w:cs="Arial"/>
          <w:lang w:eastAsia="ar-SA"/>
        </w:rPr>
      </w:pPr>
      <w:r w:rsidRPr="00926AC8">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0D9F0179" w14:textId="77777777" w:rsidR="00167F8E" w:rsidRPr="00C1651D" w:rsidRDefault="00167F8E" w:rsidP="008F1682">
      <w:pPr>
        <w:pStyle w:val="BESEDILO"/>
        <w:spacing w:line="276" w:lineRule="auto"/>
      </w:pPr>
    </w:p>
    <w:p w14:paraId="280842EB" w14:textId="77777777" w:rsidR="00167F8E" w:rsidRPr="00C1651D" w:rsidRDefault="00167F8E" w:rsidP="008F1682">
      <w:pPr>
        <w:pStyle w:val="BESEDILO"/>
        <w:spacing w:line="276" w:lineRule="auto"/>
      </w:pPr>
      <w:r w:rsidRPr="00C1651D">
        <w:t>S podpisom te izjave jamčim za točnost in resničnost podatkov ter se zavedam, da je pogodba v primeru lažne izjave ali neresničnih podatkov o dejstvih v izjavi nična. Zavezujem se, da bom naročnika obvestil o vsaki spremembi posredovanih podatkov.</w:t>
      </w:r>
    </w:p>
    <w:p w14:paraId="5FFC018B" w14:textId="77777777" w:rsidR="00167F8E" w:rsidRDefault="00167F8E" w:rsidP="00167F8E">
      <w:pPr>
        <w:pStyle w:val="BESEDILO"/>
      </w:pPr>
    </w:p>
    <w:p w14:paraId="789E4C32" w14:textId="77777777" w:rsidR="008F1682" w:rsidRDefault="008F1682" w:rsidP="00167F8E">
      <w:pPr>
        <w:pStyle w:val="BESEDILO"/>
      </w:pPr>
    </w:p>
    <w:p w14:paraId="43081580" w14:textId="77777777" w:rsidR="008F1682" w:rsidRPr="00C1651D" w:rsidRDefault="008F1682" w:rsidP="00167F8E">
      <w:pPr>
        <w:pStyle w:val="BESEDILO"/>
      </w:pPr>
    </w:p>
    <w:p w14:paraId="61D418F8" w14:textId="77777777" w:rsidR="00167F8E" w:rsidRPr="00C1651D" w:rsidRDefault="00167F8E" w:rsidP="00167F8E">
      <w:pPr>
        <w:pStyle w:val="BESEDILO"/>
      </w:pPr>
    </w:p>
    <w:p w14:paraId="20CEDC61" w14:textId="6AD89A71" w:rsidR="00167F8E" w:rsidRPr="00C1651D" w:rsidRDefault="00167F8E" w:rsidP="00167F8E">
      <w:pPr>
        <w:pStyle w:val="BESEDILO"/>
      </w:pPr>
      <w:r w:rsidRPr="00C1651D">
        <w:t>Kraj in datum:</w:t>
      </w:r>
      <w:r w:rsidRPr="00C1651D">
        <w:tab/>
      </w:r>
      <w:r w:rsidRPr="00C1651D">
        <w:tab/>
      </w:r>
      <w:r w:rsidRPr="00C1651D">
        <w:tab/>
      </w:r>
      <w:r w:rsidRPr="00C1651D">
        <w:tab/>
      </w:r>
      <w:r w:rsidRPr="00C1651D">
        <w:tab/>
        <w:t>Ime in priimek zakonitega zastopnika:</w:t>
      </w:r>
    </w:p>
    <w:p w14:paraId="3AE93980" w14:textId="77777777" w:rsidR="00167F8E" w:rsidRPr="00C1651D" w:rsidRDefault="00167F8E" w:rsidP="00167F8E">
      <w:pPr>
        <w:pStyle w:val="BESEDILO"/>
      </w:pPr>
    </w:p>
    <w:p w14:paraId="204FA930" w14:textId="38CF1E0F" w:rsidR="00167F8E" w:rsidRPr="00C1651D" w:rsidRDefault="00167F8E" w:rsidP="00167F8E">
      <w:pPr>
        <w:pStyle w:val="BESEDILO"/>
      </w:pPr>
      <w:r w:rsidRPr="00C1651D">
        <w:t>____________________________</w:t>
      </w:r>
      <w:r w:rsidRPr="00C1651D">
        <w:tab/>
      </w:r>
      <w:r w:rsidRPr="00C1651D">
        <w:tab/>
      </w:r>
      <w:r w:rsidRPr="00C1651D">
        <w:tab/>
        <w:t>_____________________________</w:t>
      </w:r>
    </w:p>
    <w:p w14:paraId="2B1A4711" w14:textId="77777777" w:rsidR="00167F8E" w:rsidRPr="00C1651D" w:rsidRDefault="00167F8E" w:rsidP="00167F8E">
      <w:pPr>
        <w:pStyle w:val="BESEDILO"/>
      </w:pPr>
    </w:p>
    <w:p w14:paraId="2A252C98" w14:textId="77777777" w:rsidR="00167F8E" w:rsidRPr="00C1651D" w:rsidRDefault="00167F8E" w:rsidP="00167F8E">
      <w:pPr>
        <w:pStyle w:val="BESEDILO"/>
      </w:pPr>
      <w:r w:rsidRPr="00C1651D">
        <w:tab/>
      </w:r>
    </w:p>
    <w:p w14:paraId="6F2C9FC1" w14:textId="727200D8" w:rsidR="00167F8E" w:rsidRPr="00C1651D" w:rsidRDefault="00317B94" w:rsidP="00291F85">
      <w:pPr>
        <w:pStyle w:val="BESEDILO"/>
        <w:jc w:val="center"/>
      </w:pPr>
      <w:r>
        <w:t xml:space="preserve">                               </w:t>
      </w:r>
      <w:r w:rsidR="00167F8E" w:rsidRPr="00C1651D">
        <w:t>Podpis in žig:</w:t>
      </w:r>
    </w:p>
    <w:p w14:paraId="1DF99578" w14:textId="1A906591" w:rsidR="00AB6BDE" w:rsidRPr="00C1651D" w:rsidRDefault="00AB6BDE" w:rsidP="00916D78">
      <w:pPr>
        <w:pStyle w:val="BESEDILO"/>
      </w:pPr>
    </w:p>
    <w:sectPr w:rsidR="00AB6BDE" w:rsidRPr="00C1651D" w:rsidSect="00C31E2E">
      <w:headerReference w:type="default" r:id="rId19"/>
      <w:footerReference w:type="default" r:id="rId20"/>
      <w:pgSz w:w="11906" w:h="16838" w:code="9"/>
      <w:pgMar w:top="1361" w:right="1304" w:bottom="907" w:left="1304" w:header="567" w:footer="39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0579F" w14:textId="77777777" w:rsidR="006F488A" w:rsidRDefault="006F488A" w:rsidP="00A108D5">
      <w:r>
        <w:separator/>
      </w:r>
    </w:p>
  </w:endnote>
  <w:endnote w:type="continuationSeparator" w:id="0">
    <w:p w14:paraId="142AC1DE" w14:textId="77777777" w:rsidR="006F488A" w:rsidRDefault="006F488A"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variable"/>
    <w:sig w:usb0="00000003" w:usb1="10008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Arial Nova Cond">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175563"/>
      <w:docPartObj>
        <w:docPartGallery w:val="Page Numbers (Bottom of Page)"/>
        <w:docPartUnique/>
      </w:docPartObj>
    </w:sdtPr>
    <w:sdtEndPr>
      <w:rPr>
        <w:sz w:val="22"/>
        <w:szCs w:val="22"/>
      </w:rPr>
    </w:sdtEndPr>
    <w:sdtContent>
      <w:p w14:paraId="4B096096" w14:textId="77777777" w:rsidR="00765D87" w:rsidRPr="00B5630E" w:rsidRDefault="00765D87" w:rsidP="00DA6E2C">
        <w:pPr>
          <w:pStyle w:val="Footer"/>
          <w:jc w:val="center"/>
          <w:rPr>
            <w:sz w:val="22"/>
            <w:szCs w:val="22"/>
          </w:rPr>
        </w:pPr>
        <w:r w:rsidRPr="00B5630E">
          <w:rPr>
            <w:rFonts w:ascii="Arial" w:hAnsi="Arial" w:cs="Arial"/>
            <w:sz w:val="18"/>
            <w:szCs w:val="18"/>
          </w:rPr>
          <w:fldChar w:fldCharType="begin"/>
        </w:r>
        <w:r w:rsidRPr="00B5630E">
          <w:rPr>
            <w:rFonts w:ascii="Arial" w:hAnsi="Arial" w:cs="Arial"/>
            <w:sz w:val="18"/>
            <w:szCs w:val="18"/>
          </w:rPr>
          <w:instrText xml:space="preserve"> PAGE   \* MERGEFORMAT </w:instrText>
        </w:r>
        <w:r w:rsidRPr="00B5630E">
          <w:rPr>
            <w:rFonts w:ascii="Arial" w:hAnsi="Arial" w:cs="Arial"/>
            <w:sz w:val="18"/>
            <w:szCs w:val="18"/>
          </w:rPr>
          <w:fldChar w:fldCharType="separate"/>
        </w:r>
        <w:r w:rsidRPr="00B5630E">
          <w:rPr>
            <w:rFonts w:ascii="Arial" w:hAnsi="Arial" w:cs="Arial"/>
            <w:noProof/>
            <w:sz w:val="18"/>
            <w:szCs w:val="18"/>
          </w:rPr>
          <w:t>10</w:t>
        </w:r>
        <w:r w:rsidRPr="00B5630E">
          <w:rPr>
            <w:rFonts w:ascii="Arial" w:hAnsi="Arial"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575F2" w14:textId="77777777" w:rsidR="006F488A" w:rsidRDefault="006F488A" w:rsidP="00A108D5">
      <w:r>
        <w:separator/>
      </w:r>
    </w:p>
  </w:footnote>
  <w:footnote w:type="continuationSeparator" w:id="0">
    <w:p w14:paraId="5E3C5046" w14:textId="77777777" w:rsidR="006F488A" w:rsidRDefault="006F488A" w:rsidP="00A1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821FA" w14:textId="2DCAB80B" w:rsidR="00765D87" w:rsidRDefault="00765D87" w:rsidP="00A108D5">
    <w:pPr>
      <w:pStyle w:val="Header"/>
      <w:jc w:val="right"/>
      <w:rPr>
        <w:rFonts w:ascii="Arial" w:hAnsi="Arial" w:cs="Arial"/>
        <w:sz w:val="14"/>
        <w:szCs w:val="14"/>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w:t>
    </w:r>
    <w:r w:rsidR="0011047E">
      <w:rPr>
        <w:rFonts w:ascii="Arial" w:hAnsi="Arial" w:cs="Arial"/>
        <w:sz w:val="14"/>
        <w:szCs w:val="14"/>
        <w:lang w:val="sl-SI"/>
      </w:rPr>
      <w:t>JN-S0753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0AE7D4D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bullet="t">
        <v:imagedata r:id="rId1" o:title="j0115844"/>
      </v:shape>
    </w:pict>
  </w:numPicBullet>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16F2235"/>
    <w:multiLevelType w:val="hybridMultilevel"/>
    <w:tmpl w:val="1D628F52"/>
    <w:lvl w:ilvl="0" w:tplc="3470F2A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4B67AB0"/>
    <w:multiLevelType w:val="hybridMultilevel"/>
    <w:tmpl w:val="C4BCDF22"/>
    <w:lvl w:ilvl="0" w:tplc="CEAC4D2A">
      <w:start w:val="9"/>
      <w:numFmt w:val="bullet"/>
      <w:lvlText w:val="-"/>
      <w:lvlJc w:val="left"/>
      <w:pPr>
        <w:tabs>
          <w:tab w:val="num" w:pos="360"/>
        </w:tabs>
        <w:ind w:left="360" w:hanging="360"/>
      </w:pPr>
      <w:rPr>
        <w:rFonts w:ascii="Tahoma" w:eastAsia="Times New Roman" w:hAnsi="Tahoma"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4C47716"/>
    <w:multiLevelType w:val="hybridMultilevel"/>
    <w:tmpl w:val="98DCB13A"/>
    <w:lvl w:ilvl="0" w:tplc="3470F2A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54D0B2F"/>
    <w:multiLevelType w:val="hybridMultilevel"/>
    <w:tmpl w:val="96689E7E"/>
    <w:lvl w:ilvl="0" w:tplc="A7C6C9D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60342BB"/>
    <w:multiLevelType w:val="hybridMultilevel"/>
    <w:tmpl w:val="10D4E20A"/>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5" w15:restartNumberingAfterBreak="0">
    <w:nsid w:val="072846B8"/>
    <w:multiLevelType w:val="multilevel"/>
    <w:tmpl w:val="7BF83D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D397F1D"/>
    <w:multiLevelType w:val="multilevel"/>
    <w:tmpl w:val="A1F00F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3CD5D29"/>
    <w:multiLevelType w:val="hybridMultilevel"/>
    <w:tmpl w:val="668ED33E"/>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666C28"/>
    <w:multiLevelType w:val="multilevel"/>
    <w:tmpl w:val="27BA76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1D155B7E"/>
    <w:multiLevelType w:val="hybridMultilevel"/>
    <w:tmpl w:val="27FC6460"/>
    <w:lvl w:ilvl="0" w:tplc="FFFFFFFF">
      <w:start w:val="1"/>
      <w:numFmt w:val="bullet"/>
      <w:lvlText w:val=""/>
      <w:lvlJc w:val="left"/>
      <w:pPr>
        <w:tabs>
          <w:tab w:val="num" w:pos="-3612"/>
        </w:tabs>
        <w:ind w:left="-3612" w:hanging="360"/>
      </w:pPr>
      <w:rPr>
        <w:rFonts w:ascii="Symbol" w:hAnsi="Symbol" w:hint="default"/>
        <w:color w:val="auto"/>
      </w:rPr>
    </w:lvl>
    <w:lvl w:ilvl="1" w:tplc="FFFFFFFF">
      <w:start w:val="1"/>
      <w:numFmt w:val="bullet"/>
      <w:lvlText w:val="o"/>
      <w:lvlJc w:val="left"/>
      <w:pPr>
        <w:tabs>
          <w:tab w:val="num" w:pos="-2892"/>
        </w:tabs>
        <w:ind w:left="-2892" w:hanging="360"/>
      </w:pPr>
      <w:rPr>
        <w:rFonts w:ascii="Courier New" w:hAnsi="Courier New" w:cs="Courier New" w:hint="default"/>
      </w:rPr>
    </w:lvl>
    <w:lvl w:ilvl="2" w:tplc="FFFFFFFF">
      <w:start w:val="1"/>
      <w:numFmt w:val="bullet"/>
      <w:lvlText w:val=""/>
      <w:lvlJc w:val="left"/>
      <w:pPr>
        <w:tabs>
          <w:tab w:val="num" w:pos="-2172"/>
        </w:tabs>
        <w:ind w:left="-2172" w:hanging="360"/>
      </w:pPr>
      <w:rPr>
        <w:rFonts w:ascii="Wingdings" w:hAnsi="Wingdings" w:hint="default"/>
      </w:rPr>
    </w:lvl>
    <w:lvl w:ilvl="3" w:tplc="FFFFFFFF">
      <w:start w:val="1"/>
      <w:numFmt w:val="bullet"/>
      <w:lvlText w:val=""/>
      <w:lvlJc w:val="left"/>
      <w:pPr>
        <w:tabs>
          <w:tab w:val="num" w:pos="-1452"/>
        </w:tabs>
        <w:ind w:left="-1452" w:hanging="360"/>
      </w:pPr>
      <w:rPr>
        <w:rFonts w:ascii="Symbol" w:hAnsi="Symbol" w:hint="default"/>
      </w:rPr>
    </w:lvl>
    <w:lvl w:ilvl="4" w:tplc="FFFFFFFF">
      <w:start w:val="1"/>
      <w:numFmt w:val="bullet"/>
      <w:lvlText w:val="o"/>
      <w:lvlJc w:val="left"/>
      <w:pPr>
        <w:tabs>
          <w:tab w:val="num" w:pos="-732"/>
        </w:tabs>
        <w:ind w:left="-732" w:hanging="360"/>
      </w:pPr>
      <w:rPr>
        <w:rFonts w:ascii="Courier New" w:hAnsi="Courier New" w:cs="Courier New" w:hint="default"/>
      </w:rPr>
    </w:lvl>
    <w:lvl w:ilvl="5" w:tplc="FFFFFFFF">
      <w:start w:val="1"/>
      <w:numFmt w:val="bullet"/>
      <w:lvlText w:val=""/>
      <w:lvlJc w:val="left"/>
      <w:pPr>
        <w:tabs>
          <w:tab w:val="num" w:pos="-12"/>
        </w:tabs>
        <w:ind w:left="-12" w:hanging="360"/>
      </w:pPr>
      <w:rPr>
        <w:rFonts w:ascii="Wingdings" w:hAnsi="Wingdings" w:hint="default"/>
      </w:rPr>
    </w:lvl>
    <w:lvl w:ilvl="6" w:tplc="A7C6C9DA">
      <w:start w:val="1"/>
      <w:numFmt w:val="bullet"/>
      <w:lvlText w:val="-"/>
      <w:lvlJc w:val="left"/>
      <w:pPr>
        <w:ind w:left="708" w:hanging="360"/>
      </w:pPr>
      <w:rPr>
        <w:rFonts w:ascii="Arial" w:eastAsia="Times New Roman" w:hAnsi="Arial" w:hint="default"/>
      </w:rPr>
    </w:lvl>
    <w:lvl w:ilvl="7" w:tplc="FFFFFFFF" w:tentative="1">
      <w:start w:val="1"/>
      <w:numFmt w:val="bullet"/>
      <w:lvlText w:val="o"/>
      <w:lvlJc w:val="left"/>
      <w:pPr>
        <w:tabs>
          <w:tab w:val="num" w:pos="1428"/>
        </w:tabs>
        <w:ind w:left="1428" w:hanging="360"/>
      </w:pPr>
      <w:rPr>
        <w:rFonts w:ascii="Courier New" w:hAnsi="Courier New" w:cs="Courier New" w:hint="default"/>
      </w:rPr>
    </w:lvl>
    <w:lvl w:ilvl="8" w:tplc="FFFFFFFF" w:tentative="1">
      <w:start w:val="1"/>
      <w:numFmt w:val="bullet"/>
      <w:lvlText w:val=""/>
      <w:lvlJc w:val="left"/>
      <w:pPr>
        <w:tabs>
          <w:tab w:val="num" w:pos="2148"/>
        </w:tabs>
        <w:ind w:left="2148" w:hanging="360"/>
      </w:pPr>
      <w:rPr>
        <w:rFonts w:ascii="Wingdings" w:hAnsi="Wingdings" w:hint="default"/>
      </w:rPr>
    </w:lvl>
  </w:abstractNum>
  <w:abstractNum w:abstractNumId="20" w15:restartNumberingAfterBreak="0">
    <w:nsid w:val="1E555EDB"/>
    <w:multiLevelType w:val="hybridMultilevel"/>
    <w:tmpl w:val="599AC82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5696DA4"/>
    <w:multiLevelType w:val="hybridMultilevel"/>
    <w:tmpl w:val="D56637E8"/>
    <w:lvl w:ilvl="0" w:tplc="3470F2A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6B4101C"/>
    <w:multiLevelType w:val="hybridMultilevel"/>
    <w:tmpl w:val="E8F6C486"/>
    <w:lvl w:ilvl="0" w:tplc="3B3CF9D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29A13E98"/>
    <w:multiLevelType w:val="hybridMultilevel"/>
    <w:tmpl w:val="C9368FCA"/>
    <w:lvl w:ilvl="0" w:tplc="FFFFFFFF">
      <w:start w:val="1"/>
      <w:numFmt w:val="upperLetter"/>
      <w:lvlText w:val="%1."/>
      <w:lvlJc w:val="left"/>
      <w:pPr>
        <w:tabs>
          <w:tab w:val="num" w:pos="360"/>
        </w:tabs>
        <w:ind w:left="360" w:hanging="360"/>
      </w:p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start w:val="1"/>
      <w:numFmt w:val="decimal"/>
      <w:lvlText w:val="%6."/>
      <w:lvlJc w:val="left"/>
      <w:pPr>
        <w:tabs>
          <w:tab w:val="num" w:pos="3960"/>
        </w:tabs>
        <w:ind w:left="3960" w:hanging="360"/>
      </w:pPr>
    </w:lvl>
    <w:lvl w:ilvl="6" w:tplc="FFFFFFFF">
      <w:start w:val="1"/>
      <w:numFmt w:val="decimal"/>
      <w:lvlText w:val="%7."/>
      <w:lvlJc w:val="left"/>
      <w:pPr>
        <w:tabs>
          <w:tab w:val="num" w:pos="4680"/>
        </w:tabs>
        <w:ind w:left="4680" w:hanging="360"/>
      </w:pPr>
    </w:lvl>
    <w:lvl w:ilvl="7" w:tplc="FFFFFFFF">
      <w:start w:val="1"/>
      <w:numFmt w:val="decimal"/>
      <w:lvlText w:val="%8."/>
      <w:lvlJc w:val="left"/>
      <w:pPr>
        <w:tabs>
          <w:tab w:val="num" w:pos="5400"/>
        </w:tabs>
        <w:ind w:left="5400" w:hanging="360"/>
      </w:pPr>
    </w:lvl>
    <w:lvl w:ilvl="8" w:tplc="FFFFFFFF">
      <w:start w:val="1"/>
      <w:numFmt w:val="decimal"/>
      <w:lvlText w:val="%9."/>
      <w:lvlJc w:val="left"/>
      <w:pPr>
        <w:tabs>
          <w:tab w:val="num" w:pos="6120"/>
        </w:tabs>
        <w:ind w:left="6120" w:hanging="360"/>
      </w:pPr>
    </w:lvl>
  </w:abstractNum>
  <w:abstractNum w:abstractNumId="24" w15:restartNumberingAfterBreak="0">
    <w:nsid w:val="29D801C1"/>
    <w:multiLevelType w:val="multilevel"/>
    <w:tmpl w:val="1F3802F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b/>
        <w:bC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2C2C3DF9"/>
    <w:multiLevelType w:val="multilevel"/>
    <w:tmpl w:val="54FA80E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302A6740"/>
    <w:multiLevelType w:val="hybridMultilevel"/>
    <w:tmpl w:val="C3EA8824"/>
    <w:lvl w:ilvl="0" w:tplc="3470F2A4">
      <w:start w:val="1"/>
      <w:numFmt w:val="bullet"/>
      <w:lvlText w:val=""/>
      <w:lvlJc w:val="left"/>
      <w:pPr>
        <w:tabs>
          <w:tab w:val="num" w:pos="-3648"/>
        </w:tabs>
        <w:ind w:left="-3648" w:hanging="360"/>
      </w:pPr>
      <w:rPr>
        <w:rFonts w:ascii="Symbol" w:hAnsi="Symbol" w:hint="default"/>
        <w:color w:val="auto"/>
      </w:rPr>
    </w:lvl>
    <w:lvl w:ilvl="1" w:tplc="04240003">
      <w:start w:val="1"/>
      <w:numFmt w:val="bullet"/>
      <w:lvlText w:val="o"/>
      <w:lvlJc w:val="left"/>
      <w:pPr>
        <w:tabs>
          <w:tab w:val="num" w:pos="-2928"/>
        </w:tabs>
        <w:ind w:left="-2928" w:hanging="360"/>
      </w:pPr>
      <w:rPr>
        <w:rFonts w:ascii="Courier New" w:hAnsi="Courier New" w:cs="Courier New" w:hint="default"/>
      </w:rPr>
    </w:lvl>
    <w:lvl w:ilvl="2" w:tplc="04240005">
      <w:start w:val="1"/>
      <w:numFmt w:val="bullet"/>
      <w:lvlText w:val=""/>
      <w:lvlJc w:val="left"/>
      <w:pPr>
        <w:tabs>
          <w:tab w:val="num" w:pos="-2208"/>
        </w:tabs>
        <w:ind w:left="-2208" w:hanging="360"/>
      </w:pPr>
      <w:rPr>
        <w:rFonts w:ascii="Wingdings" w:hAnsi="Wingdings" w:hint="default"/>
      </w:rPr>
    </w:lvl>
    <w:lvl w:ilvl="3" w:tplc="04240001">
      <w:start w:val="1"/>
      <w:numFmt w:val="bullet"/>
      <w:lvlText w:val=""/>
      <w:lvlJc w:val="left"/>
      <w:pPr>
        <w:tabs>
          <w:tab w:val="num" w:pos="-1488"/>
        </w:tabs>
        <w:ind w:left="-1488" w:hanging="360"/>
      </w:pPr>
      <w:rPr>
        <w:rFonts w:ascii="Symbol" w:hAnsi="Symbol" w:hint="default"/>
      </w:rPr>
    </w:lvl>
    <w:lvl w:ilvl="4" w:tplc="04240003">
      <w:start w:val="1"/>
      <w:numFmt w:val="bullet"/>
      <w:lvlText w:val="o"/>
      <w:lvlJc w:val="left"/>
      <w:pPr>
        <w:tabs>
          <w:tab w:val="num" w:pos="-768"/>
        </w:tabs>
        <w:ind w:left="-768" w:hanging="360"/>
      </w:pPr>
      <w:rPr>
        <w:rFonts w:ascii="Courier New" w:hAnsi="Courier New" w:cs="Courier New" w:hint="default"/>
      </w:rPr>
    </w:lvl>
    <w:lvl w:ilvl="5" w:tplc="04240005">
      <w:start w:val="1"/>
      <w:numFmt w:val="bullet"/>
      <w:lvlText w:val=""/>
      <w:lvlJc w:val="left"/>
      <w:pPr>
        <w:tabs>
          <w:tab w:val="num" w:pos="-48"/>
        </w:tabs>
        <w:ind w:left="-48" w:hanging="360"/>
      </w:pPr>
      <w:rPr>
        <w:rFonts w:ascii="Wingdings" w:hAnsi="Wingdings" w:hint="default"/>
      </w:rPr>
    </w:lvl>
    <w:lvl w:ilvl="6" w:tplc="04240001">
      <w:start w:val="1"/>
      <w:numFmt w:val="bullet"/>
      <w:lvlText w:val=""/>
      <w:lvlJc w:val="left"/>
      <w:pPr>
        <w:tabs>
          <w:tab w:val="num" w:pos="672"/>
        </w:tabs>
        <w:ind w:left="672" w:hanging="360"/>
      </w:pPr>
      <w:rPr>
        <w:rFonts w:ascii="Symbol" w:hAnsi="Symbol" w:hint="default"/>
      </w:rPr>
    </w:lvl>
    <w:lvl w:ilvl="7" w:tplc="04240003" w:tentative="1">
      <w:start w:val="1"/>
      <w:numFmt w:val="bullet"/>
      <w:lvlText w:val="o"/>
      <w:lvlJc w:val="left"/>
      <w:pPr>
        <w:tabs>
          <w:tab w:val="num" w:pos="1392"/>
        </w:tabs>
        <w:ind w:left="1392" w:hanging="360"/>
      </w:pPr>
      <w:rPr>
        <w:rFonts w:ascii="Courier New" w:hAnsi="Courier New" w:cs="Courier New" w:hint="default"/>
      </w:rPr>
    </w:lvl>
    <w:lvl w:ilvl="8" w:tplc="04240005" w:tentative="1">
      <w:start w:val="1"/>
      <w:numFmt w:val="bullet"/>
      <w:lvlText w:val=""/>
      <w:lvlJc w:val="left"/>
      <w:pPr>
        <w:tabs>
          <w:tab w:val="num" w:pos="2112"/>
        </w:tabs>
        <w:ind w:left="2112" w:hanging="360"/>
      </w:pPr>
      <w:rPr>
        <w:rFonts w:ascii="Wingdings" w:hAnsi="Wingdings" w:hint="default"/>
      </w:rPr>
    </w:lvl>
  </w:abstractNum>
  <w:abstractNum w:abstractNumId="27"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1B705ED"/>
    <w:multiLevelType w:val="hybridMultilevel"/>
    <w:tmpl w:val="3834A3BE"/>
    <w:lvl w:ilvl="0" w:tplc="0409000B">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F132EC"/>
    <w:multiLevelType w:val="hybridMultilevel"/>
    <w:tmpl w:val="650E6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F17E4D"/>
    <w:multiLevelType w:val="hybridMultilevel"/>
    <w:tmpl w:val="F9E20B14"/>
    <w:lvl w:ilvl="0" w:tplc="1F18404C">
      <w:start w:val="9"/>
      <w:numFmt w:val="decimal"/>
      <w:lvlText w:val="%1."/>
      <w:lvlJc w:val="left"/>
      <w:pPr>
        <w:tabs>
          <w:tab w:val="num" w:pos="4615"/>
        </w:tabs>
        <w:ind w:left="4615" w:hanging="360"/>
      </w:pPr>
      <w:rPr>
        <w:rFonts w:hint="default"/>
      </w:rPr>
    </w:lvl>
    <w:lvl w:ilvl="1" w:tplc="04090019" w:tentative="1">
      <w:start w:val="1"/>
      <w:numFmt w:val="lowerLetter"/>
      <w:lvlText w:val="%2."/>
      <w:lvlJc w:val="left"/>
      <w:pPr>
        <w:tabs>
          <w:tab w:val="num" w:pos="5335"/>
        </w:tabs>
        <w:ind w:left="5335" w:hanging="360"/>
      </w:pPr>
    </w:lvl>
    <w:lvl w:ilvl="2" w:tplc="0409001B" w:tentative="1">
      <w:start w:val="1"/>
      <w:numFmt w:val="lowerRoman"/>
      <w:lvlText w:val="%3."/>
      <w:lvlJc w:val="right"/>
      <w:pPr>
        <w:tabs>
          <w:tab w:val="num" w:pos="6055"/>
        </w:tabs>
        <w:ind w:left="6055" w:hanging="180"/>
      </w:pPr>
    </w:lvl>
    <w:lvl w:ilvl="3" w:tplc="0409000F" w:tentative="1">
      <w:start w:val="1"/>
      <w:numFmt w:val="decimal"/>
      <w:lvlText w:val="%4."/>
      <w:lvlJc w:val="left"/>
      <w:pPr>
        <w:tabs>
          <w:tab w:val="num" w:pos="6775"/>
        </w:tabs>
        <w:ind w:left="6775" w:hanging="360"/>
      </w:pPr>
    </w:lvl>
    <w:lvl w:ilvl="4" w:tplc="04090019" w:tentative="1">
      <w:start w:val="1"/>
      <w:numFmt w:val="lowerLetter"/>
      <w:lvlText w:val="%5."/>
      <w:lvlJc w:val="left"/>
      <w:pPr>
        <w:tabs>
          <w:tab w:val="num" w:pos="7495"/>
        </w:tabs>
        <w:ind w:left="7495" w:hanging="360"/>
      </w:pPr>
    </w:lvl>
    <w:lvl w:ilvl="5" w:tplc="0409001B" w:tentative="1">
      <w:start w:val="1"/>
      <w:numFmt w:val="lowerRoman"/>
      <w:lvlText w:val="%6."/>
      <w:lvlJc w:val="right"/>
      <w:pPr>
        <w:tabs>
          <w:tab w:val="num" w:pos="8215"/>
        </w:tabs>
        <w:ind w:left="8215" w:hanging="180"/>
      </w:pPr>
    </w:lvl>
    <w:lvl w:ilvl="6" w:tplc="0409000F" w:tentative="1">
      <w:start w:val="1"/>
      <w:numFmt w:val="decimal"/>
      <w:lvlText w:val="%7."/>
      <w:lvlJc w:val="left"/>
      <w:pPr>
        <w:tabs>
          <w:tab w:val="num" w:pos="8935"/>
        </w:tabs>
        <w:ind w:left="8935" w:hanging="360"/>
      </w:pPr>
    </w:lvl>
    <w:lvl w:ilvl="7" w:tplc="04090019" w:tentative="1">
      <w:start w:val="1"/>
      <w:numFmt w:val="lowerLetter"/>
      <w:lvlText w:val="%8."/>
      <w:lvlJc w:val="left"/>
      <w:pPr>
        <w:tabs>
          <w:tab w:val="num" w:pos="9655"/>
        </w:tabs>
        <w:ind w:left="9655" w:hanging="360"/>
      </w:pPr>
    </w:lvl>
    <w:lvl w:ilvl="8" w:tplc="0409001B" w:tentative="1">
      <w:start w:val="1"/>
      <w:numFmt w:val="lowerRoman"/>
      <w:lvlText w:val="%9."/>
      <w:lvlJc w:val="right"/>
      <w:pPr>
        <w:tabs>
          <w:tab w:val="num" w:pos="10375"/>
        </w:tabs>
        <w:ind w:left="10375" w:hanging="180"/>
      </w:pPr>
    </w:lvl>
  </w:abstractNum>
  <w:abstractNum w:abstractNumId="31" w15:restartNumberingAfterBreak="0">
    <w:nsid w:val="33ED3E0B"/>
    <w:multiLevelType w:val="hybridMultilevel"/>
    <w:tmpl w:val="D6EC99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7BF46B1"/>
    <w:multiLevelType w:val="hybridMultilevel"/>
    <w:tmpl w:val="FFE8EBC2"/>
    <w:lvl w:ilvl="0" w:tplc="0424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9E00D42"/>
    <w:multiLevelType w:val="hybridMultilevel"/>
    <w:tmpl w:val="5316FEC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ED530B4"/>
    <w:multiLevelType w:val="multilevel"/>
    <w:tmpl w:val="55620D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44193F23"/>
    <w:multiLevelType w:val="multilevel"/>
    <w:tmpl w:val="A0623F70"/>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4F0B1B75"/>
    <w:multiLevelType w:val="hybridMultilevel"/>
    <w:tmpl w:val="01823728"/>
    <w:lvl w:ilvl="0" w:tplc="587628F6">
      <w:start w:val="1"/>
      <w:numFmt w:val="bullet"/>
      <w:lvlText w:val=""/>
      <w:lvlPicBulletId w:val="0"/>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53D253B6"/>
    <w:multiLevelType w:val="multilevel"/>
    <w:tmpl w:val="5132562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598878A0"/>
    <w:multiLevelType w:val="multilevel"/>
    <w:tmpl w:val="D396BDAA"/>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39"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FAF022B"/>
    <w:multiLevelType w:val="multilevel"/>
    <w:tmpl w:val="599C199E"/>
    <w:lvl w:ilvl="0">
      <w:numFmt w:val="bullet"/>
      <w:lvlText w:val="-"/>
      <w:lvlJc w:val="left"/>
      <w:pPr>
        <w:tabs>
          <w:tab w:val="num" w:pos="0"/>
        </w:tabs>
        <w:ind w:left="720" w:hanging="360"/>
      </w:pPr>
      <w:rPr>
        <w:rFonts w:ascii="Arial" w:eastAsia="Times New Roman" w:hAnsi="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61611665"/>
    <w:multiLevelType w:val="hybridMultilevel"/>
    <w:tmpl w:val="113EEB1E"/>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2AD4509"/>
    <w:multiLevelType w:val="hybridMultilevel"/>
    <w:tmpl w:val="77B270C0"/>
    <w:lvl w:ilvl="0" w:tplc="3470F2A4">
      <w:start w:val="1"/>
      <w:numFmt w:val="bullet"/>
      <w:lvlText w:val=""/>
      <w:lvlJc w:val="left"/>
      <w:pPr>
        <w:tabs>
          <w:tab w:val="num" w:pos="1080"/>
        </w:tabs>
        <w:ind w:left="1080" w:hanging="360"/>
      </w:pPr>
      <w:rPr>
        <w:rFonts w:ascii="Symbol" w:hAnsi="Symbol" w:hint="default"/>
        <w:color w:val="auto"/>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5" w15:restartNumberingAfterBreak="0">
    <w:nsid w:val="6D423F9F"/>
    <w:multiLevelType w:val="hybridMultilevel"/>
    <w:tmpl w:val="F7BA464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6"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70913C83"/>
    <w:multiLevelType w:val="hybridMultilevel"/>
    <w:tmpl w:val="D5164254"/>
    <w:lvl w:ilvl="0" w:tplc="FFFFFFFF">
      <w:start w:val="1"/>
      <w:numFmt w:val="decimal"/>
      <w:lvlText w:val="%1."/>
      <w:lvlJc w:val="left"/>
      <w:pPr>
        <w:tabs>
          <w:tab w:val="num" w:pos="4615"/>
        </w:tabs>
        <w:ind w:left="4615" w:hanging="360"/>
      </w:pPr>
    </w:lvl>
    <w:lvl w:ilvl="1" w:tplc="FFFFFFFF">
      <w:start w:val="1"/>
      <w:numFmt w:val="bullet"/>
      <w:lvlText w:val=""/>
      <w:lvlJc w:val="left"/>
      <w:pPr>
        <w:tabs>
          <w:tab w:val="num" w:pos="5335"/>
        </w:tabs>
        <w:ind w:left="5335"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7E014EF8"/>
    <w:multiLevelType w:val="hybridMultilevel"/>
    <w:tmpl w:val="A45AAEBE"/>
    <w:lvl w:ilvl="0" w:tplc="3470F2A4">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944000356">
    <w:abstractNumId w:val="24"/>
  </w:num>
  <w:num w:numId="2" w16cid:durableId="397098975">
    <w:abstractNumId w:val="44"/>
  </w:num>
  <w:num w:numId="3" w16cid:durableId="1562907259">
    <w:abstractNumId w:val="39"/>
  </w:num>
  <w:num w:numId="4" w16cid:durableId="307638198">
    <w:abstractNumId w:val="27"/>
  </w:num>
  <w:num w:numId="5" w16cid:durableId="2135244756">
    <w:abstractNumId w:val="43"/>
  </w:num>
  <w:num w:numId="6" w16cid:durableId="868680930">
    <w:abstractNumId w:val="46"/>
  </w:num>
  <w:num w:numId="7" w16cid:durableId="401489723">
    <w:abstractNumId w:val="28"/>
  </w:num>
  <w:num w:numId="8" w16cid:durableId="599605231">
    <w:abstractNumId w:val="20"/>
  </w:num>
  <w:num w:numId="9" w16cid:durableId="280109201">
    <w:abstractNumId w:val="31"/>
  </w:num>
  <w:num w:numId="10" w16cid:durableId="670451960">
    <w:abstractNumId w:val="42"/>
  </w:num>
  <w:num w:numId="11" w16cid:durableId="877472017">
    <w:abstractNumId w:val="26"/>
  </w:num>
  <w:num w:numId="12" w16cid:durableId="861356280">
    <w:abstractNumId w:val="14"/>
  </w:num>
  <w:num w:numId="13" w16cid:durableId="1760980216">
    <w:abstractNumId w:val="17"/>
  </w:num>
  <w:num w:numId="14" w16cid:durableId="1866287170">
    <w:abstractNumId w:val="50"/>
  </w:num>
  <w:num w:numId="15" w16cid:durableId="1642661304">
    <w:abstractNumId w:val="11"/>
  </w:num>
  <w:num w:numId="16" w16cid:durableId="1517036680">
    <w:abstractNumId w:val="41"/>
  </w:num>
  <w:num w:numId="17" w16cid:durableId="1696342578">
    <w:abstractNumId w:val="33"/>
  </w:num>
  <w:num w:numId="18" w16cid:durableId="2247296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4521156">
    <w:abstractNumId w:val="47"/>
  </w:num>
  <w:num w:numId="20" w16cid:durableId="97290448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47163710">
    <w:abstractNumId w:val="30"/>
  </w:num>
  <w:num w:numId="22" w16cid:durableId="1680539963">
    <w:abstractNumId w:val="36"/>
  </w:num>
  <w:num w:numId="23" w16cid:durableId="342629883">
    <w:abstractNumId w:val="48"/>
  </w:num>
  <w:num w:numId="24" w16cid:durableId="994645246">
    <w:abstractNumId w:val="19"/>
  </w:num>
  <w:num w:numId="25" w16cid:durableId="1175847154">
    <w:abstractNumId w:val="13"/>
  </w:num>
  <w:num w:numId="26" w16cid:durableId="116412796">
    <w:abstractNumId w:val="22"/>
  </w:num>
  <w:num w:numId="27" w16cid:durableId="272515923">
    <w:abstractNumId w:val="10"/>
  </w:num>
  <w:num w:numId="28" w16cid:durableId="136844805">
    <w:abstractNumId w:val="12"/>
  </w:num>
  <w:num w:numId="29" w16cid:durableId="941569234">
    <w:abstractNumId w:val="21"/>
  </w:num>
  <w:num w:numId="30" w16cid:durableId="895823954">
    <w:abstractNumId w:val="24"/>
  </w:num>
  <w:num w:numId="31" w16cid:durableId="1004820205">
    <w:abstractNumId w:val="32"/>
  </w:num>
  <w:num w:numId="32" w16cid:durableId="1139301167">
    <w:abstractNumId w:val="24"/>
  </w:num>
  <w:num w:numId="33" w16cid:durableId="658508793">
    <w:abstractNumId w:val="24"/>
  </w:num>
  <w:num w:numId="34" w16cid:durableId="618222549">
    <w:abstractNumId w:val="34"/>
  </w:num>
  <w:num w:numId="35" w16cid:durableId="1213149353">
    <w:abstractNumId w:val="35"/>
  </w:num>
  <w:num w:numId="36" w16cid:durableId="1643273093">
    <w:abstractNumId w:val="24"/>
  </w:num>
  <w:num w:numId="37" w16cid:durableId="873543185">
    <w:abstractNumId w:val="18"/>
  </w:num>
  <w:num w:numId="38" w16cid:durableId="1102451378">
    <w:abstractNumId w:val="37"/>
  </w:num>
  <w:num w:numId="39" w16cid:durableId="1851141195">
    <w:abstractNumId w:val="38"/>
  </w:num>
  <w:num w:numId="40" w16cid:durableId="691109854">
    <w:abstractNumId w:val="15"/>
  </w:num>
  <w:num w:numId="41" w16cid:durableId="1641230719">
    <w:abstractNumId w:val="25"/>
  </w:num>
  <w:num w:numId="42" w16cid:durableId="1990092738">
    <w:abstractNumId w:val="16"/>
  </w:num>
  <w:num w:numId="43" w16cid:durableId="1376811381">
    <w:abstractNumId w:val="49"/>
  </w:num>
  <w:num w:numId="44" w16cid:durableId="1012876621">
    <w:abstractNumId w:val="14"/>
  </w:num>
  <w:num w:numId="45" w16cid:durableId="1257519698">
    <w:abstractNumId w:val="42"/>
  </w:num>
  <w:num w:numId="46" w16cid:durableId="1995912099">
    <w:abstractNumId w:val="24"/>
  </w:num>
  <w:num w:numId="47" w16cid:durableId="97070347">
    <w:abstractNumId w:val="29"/>
  </w:num>
  <w:num w:numId="48" w16cid:durableId="1620451574">
    <w:abstractNumId w:val="4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DA5"/>
    <w:rsid w:val="0000099B"/>
    <w:rsid w:val="00000F21"/>
    <w:rsid w:val="00000F90"/>
    <w:rsid w:val="00001A3E"/>
    <w:rsid w:val="00001B7F"/>
    <w:rsid w:val="00002191"/>
    <w:rsid w:val="00002425"/>
    <w:rsid w:val="00002BC2"/>
    <w:rsid w:val="000050EE"/>
    <w:rsid w:val="00005ACB"/>
    <w:rsid w:val="00005F7E"/>
    <w:rsid w:val="00006DC6"/>
    <w:rsid w:val="000074BD"/>
    <w:rsid w:val="00010B62"/>
    <w:rsid w:val="00012AEF"/>
    <w:rsid w:val="000151A0"/>
    <w:rsid w:val="00017D2E"/>
    <w:rsid w:val="00020BD8"/>
    <w:rsid w:val="0002288D"/>
    <w:rsid w:val="00022F94"/>
    <w:rsid w:val="0002300C"/>
    <w:rsid w:val="00024301"/>
    <w:rsid w:val="00027059"/>
    <w:rsid w:val="00030526"/>
    <w:rsid w:val="00030F35"/>
    <w:rsid w:val="00031B58"/>
    <w:rsid w:val="00032741"/>
    <w:rsid w:val="000363FF"/>
    <w:rsid w:val="00036A2A"/>
    <w:rsid w:val="00041B41"/>
    <w:rsid w:val="00041EBA"/>
    <w:rsid w:val="00042C7A"/>
    <w:rsid w:val="00042D39"/>
    <w:rsid w:val="00042D61"/>
    <w:rsid w:val="00042F7A"/>
    <w:rsid w:val="00044791"/>
    <w:rsid w:val="00046CA7"/>
    <w:rsid w:val="00053EFB"/>
    <w:rsid w:val="000540BE"/>
    <w:rsid w:val="00054774"/>
    <w:rsid w:val="00054B5D"/>
    <w:rsid w:val="00055359"/>
    <w:rsid w:val="000566DE"/>
    <w:rsid w:val="00056AA9"/>
    <w:rsid w:val="000574FD"/>
    <w:rsid w:val="00060C3A"/>
    <w:rsid w:val="00060D73"/>
    <w:rsid w:val="000610CB"/>
    <w:rsid w:val="0006137A"/>
    <w:rsid w:val="00065D02"/>
    <w:rsid w:val="00066FCA"/>
    <w:rsid w:val="00071786"/>
    <w:rsid w:val="000720B7"/>
    <w:rsid w:val="00072F9A"/>
    <w:rsid w:val="0007438F"/>
    <w:rsid w:val="0007658D"/>
    <w:rsid w:val="000779FC"/>
    <w:rsid w:val="00081CF4"/>
    <w:rsid w:val="00083ECC"/>
    <w:rsid w:val="00085937"/>
    <w:rsid w:val="00086315"/>
    <w:rsid w:val="000867E4"/>
    <w:rsid w:val="00090A4A"/>
    <w:rsid w:val="00091DC5"/>
    <w:rsid w:val="00092B92"/>
    <w:rsid w:val="00093272"/>
    <w:rsid w:val="00093305"/>
    <w:rsid w:val="0009359F"/>
    <w:rsid w:val="000936D7"/>
    <w:rsid w:val="00094765"/>
    <w:rsid w:val="00094988"/>
    <w:rsid w:val="00095EDB"/>
    <w:rsid w:val="000A12D1"/>
    <w:rsid w:val="000A152E"/>
    <w:rsid w:val="000A3A01"/>
    <w:rsid w:val="000A3E75"/>
    <w:rsid w:val="000A49BD"/>
    <w:rsid w:val="000A78EC"/>
    <w:rsid w:val="000B0B95"/>
    <w:rsid w:val="000B16FA"/>
    <w:rsid w:val="000B3DFC"/>
    <w:rsid w:val="000C0C4F"/>
    <w:rsid w:val="000C25E1"/>
    <w:rsid w:val="000C2A94"/>
    <w:rsid w:val="000C34CB"/>
    <w:rsid w:val="000C4803"/>
    <w:rsid w:val="000C4F2D"/>
    <w:rsid w:val="000C5D4A"/>
    <w:rsid w:val="000C71B0"/>
    <w:rsid w:val="000D0B2F"/>
    <w:rsid w:val="000D1D78"/>
    <w:rsid w:val="000D24B8"/>
    <w:rsid w:val="000D2C4A"/>
    <w:rsid w:val="000D38FF"/>
    <w:rsid w:val="000D425B"/>
    <w:rsid w:val="000D4626"/>
    <w:rsid w:val="000D6550"/>
    <w:rsid w:val="000D7353"/>
    <w:rsid w:val="000E0793"/>
    <w:rsid w:val="000E0842"/>
    <w:rsid w:val="000E09A9"/>
    <w:rsid w:val="000E0B87"/>
    <w:rsid w:val="000E53C7"/>
    <w:rsid w:val="000E6454"/>
    <w:rsid w:val="000E64B6"/>
    <w:rsid w:val="000E749C"/>
    <w:rsid w:val="000E7A46"/>
    <w:rsid w:val="000F1101"/>
    <w:rsid w:val="000F5C64"/>
    <w:rsid w:val="00100356"/>
    <w:rsid w:val="001004ED"/>
    <w:rsid w:val="00101E2E"/>
    <w:rsid w:val="00102726"/>
    <w:rsid w:val="00102F83"/>
    <w:rsid w:val="001036D4"/>
    <w:rsid w:val="00107AAB"/>
    <w:rsid w:val="0011047E"/>
    <w:rsid w:val="0011213D"/>
    <w:rsid w:val="00113F21"/>
    <w:rsid w:val="0011653A"/>
    <w:rsid w:val="001174DE"/>
    <w:rsid w:val="00122874"/>
    <w:rsid w:val="00124A28"/>
    <w:rsid w:val="00126EE5"/>
    <w:rsid w:val="00127968"/>
    <w:rsid w:val="00127E3B"/>
    <w:rsid w:val="00132D62"/>
    <w:rsid w:val="001334E6"/>
    <w:rsid w:val="00133EF9"/>
    <w:rsid w:val="00136121"/>
    <w:rsid w:val="0013724B"/>
    <w:rsid w:val="00137A81"/>
    <w:rsid w:val="00140DAA"/>
    <w:rsid w:val="00141C79"/>
    <w:rsid w:val="0014341A"/>
    <w:rsid w:val="00145458"/>
    <w:rsid w:val="0015052E"/>
    <w:rsid w:val="0015087F"/>
    <w:rsid w:val="00150BB9"/>
    <w:rsid w:val="00150EAB"/>
    <w:rsid w:val="00151443"/>
    <w:rsid w:val="00152D26"/>
    <w:rsid w:val="001541C1"/>
    <w:rsid w:val="001544D1"/>
    <w:rsid w:val="00156CDF"/>
    <w:rsid w:val="00160629"/>
    <w:rsid w:val="00162DEB"/>
    <w:rsid w:val="00163BA9"/>
    <w:rsid w:val="0016446C"/>
    <w:rsid w:val="00165AC0"/>
    <w:rsid w:val="00167F8E"/>
    <w:rsid w:val="001703D8"/>
    <w:rsid w:val="0017084A"/>
    <w:rsid w:val="00170D5F"/>
    <w:rsid w:val="00170EBF"/>
    <w:rsid w:val="0017261C"/>
    <w:rsid w:val="0017280C"/>
    <w:rsid w:val="00173A98"/>
    <w:rsid w:val="00173D7E"/>
    <w:rsid w:val="0017406B"/>
    <w:rsid w:val="0017449F"/>
    <w:rsid w:val="00174740"/>
    <w:rsid w:val="00175029"/>
    <w:rsid w:val="00175530"/>
    <w:rsid w:val="00176F5F"/>
    <w:rsid w:val="0017781E"/>
    <w:rsid w:val="00180942"/>
    <w:rsid w:val="00182294"/>
    <w:rsid w:val="0018298E"/>
    <w:rsid w:val="00185404"/>
    <w:rsid w:val="00187455"/>
    <w:rsid w:val="001879F4"/>
    <w:rsid w:val="001921F5"/>
    <w:rsid w:val="0019562C"/>
    <w:rsid w:val="001A0349"/>
    <w:rsid w:val="001A07D5"/>
    <w:rsid w:val="001A0EA1"/>
    <w:rsid w:val="001A1223"/>
    <w:rsid w:val="001A1252"/>
    <w:rsid w:val="001A38E9"/>
    <w:rsid w:val="001A5B13"/>
    <w:rsid w:val="001A6936"/>
    <w:rsid w:val="001B0568"/>
    <w:rsid w:val="001B098D"/>
    <w:rsid w:val="001B2B82"/>
    <w:rsid w:val="001B381A"/>
    <w:rsid w:val="001B4808"/>
    <w:rsid w:val="001B7030"/>
    <w:rsid w:val="001C1190"/>
    <w:rsid w:val="001C2BBA"/>
    <w:rsid w:val="001C3053"/>
    <w:rsid w:val="001C5CA6"/>
    <w:rsid w:val="001D06EC"/>
    <w:rsid w:val="001D15DB"/>
    <w:rsid w:val="001D41B6"/>
    <w:rsid w:val="001E2A09"/>
    <w:rsid w:val="001E5C0B"/>
    <w:rsid w:val="001E7205"/>
    <w:rsid w:val="001E7690"/>
    <w:rsid w:val="001E779D"/>
    <w:rsid w:val="001F0DDE"/>
    <w:rsid w:val="001F36A8"/>
    <w:rsid w:val="001F56EE"/>
    <w:rsid w:val="001F678D"/>
    <w:rsid w:val="001F7261"/>
    <w:rsid w:val="00200915"/>
    <w:rsid w:val="002022EC"/>
    <w:rsid w:val="00202E5B"/>
    <w:rsid w:val="00206B08"/>
    <w:rsid w:val="00207C42"/>
    <w:rsid w:val="00210A4F"/>
    <w:rsid w:val="00210CD0"/>
    <w:rsid w:val="0021172C"/>
    <w:rsid w:val="00211D93"/>
    <w:rsid w:val="00212D40"/>
    <w:rsid w:val="00214675"/>
    <w:rsid w:val="00216818"/>
    <w:rsid w:val="00217021"/>
    <w:rsid w:val="002216E5"/>
    <w:rsid w:val="00222F30"/>
    <w:rsid w:val="00223121"/>
    <w:rsid w:val="00223C12"/>
    <w:rsid w:val="00224FA0"/>
    <w:rsid w:val="002270D6"/>
    <w:rsid w:val="00231F1D"/>
    <w:rsid w:val="0023210D"/>
    <w:rsid w:val="002333C2"/>
    <w:rsid w:val="00234CB7"/>
    <w:rsid w:val="002365E8"/>
    <w:rsid w:val="0023764C"/>
    <w:rsid w:val="00240B92"/>
    <w:rsid w:val="00241511"/>
    <w:rsid w:val="00242EA4"/>
    <w:rsid w:val="002442FD"/>
    <w:rsid w:val="00246386"/>
    <w:rsid w:val="0024737C"/>
    <w:rsid w:val="0024745A"/>
    <w:rsid w:val="002476FF"/>
    <w:rsid w:val="00251D75"/>
    <w:rsid w:val="0025488E"/>
    <w:rsid w:val="00254C24"/>
    <w:rsid w:val="0025575B"/>
    <w:rsid w:val="0026172F"/>
    <w:rsid w:val="00262E1B"/>
    <w:rsid w:val="0026307E"/>
    <w:rsid w:val="00264A5A"/>
    <w:rsid w:val="0026652D"/>
    <w:rsid w:val="00266C5F"/>
    <w:rsid w:val="00267225"/>
    <w:rsid w:val="00267A90"/>
    <w:rsid w:val="0027017A"/>
    <w:rsid w:val="00270305"/>
    <w:rsid w:val="002717A5"/>
    <w:rsid w:val="002730BD"/>
    <w:rsid w:val="00274B9B"/>
    <w:rsid w:val="00274E32"/>
    <w:rsid w:val="00277D9B"/>
    <w:rsid w:val="00286C49"/>
    <w:rsid w:val="00287EB2"/>
    <w:rsid w:val="00291F85"/>
    <w:rsid w:val="0029266B"/>
    <w:rsid w:val="00293500"/>
    <w:rsid w:val="00293F5A"/>
    <w:rsid w:val="00296AAD"/>
    <w:rsid w:val="00297141"/>
    <w:rsid w:val="002A2B07"/>
    <w:rsid w:val="002A3111"/>
    <w:rsid w:val="002A4B9A"/>
    <w:rsid w:val="002A6207"/>
    <w:rsid w:val="002A62DB"/>
    <w:rsid w:val="002B195B"/>
    <w:rsid w:val="002B2332"/>
    <w:rsid w:val="002B2CB0"/>
    <w:rsid w:val="002B365E"/>
    <w:rsid w:val="002B3FC6"/>
    <w:rsid w:val="002B42B6"/>
    <w:rsid w:val="002B4868"/>
    <w:rsid w:val="002B48A9"/>
    <w:rsid w:val="002B6B63"/>
    <w:rsid w:val="002B75BA"/>
    <w:rsid w:val="002C0744"/>
    <w:rsid w:val="002C0832"/>
    <w:rsid w:val="002C2176"/>
    <w:rsid w:val="002C3ED9"/>
    <w:rsid w:val="002C553E"/>
    <w:rsid w:val="002C5BFB"/>
    <w:rsid w:val="002C6669"/>
    <w:rsid w:val="002D0AF3"/>
    <w:rsid w:val="002D2557"/>
    <w:rsid w:val="002D3461"/>
    <w:rsid w:val="002D4589"/>
    <w:rsid w:val="002D45AA"/>
    <w:rsid w:val="002D5729"/>
    <w:rsid w:val="002D5BC7"/>
    <w:rsid w:val="002E1760"/>
    <w:rsid w:val="002E17EC"/>
    <w:rsid w:val="002E2584"/>
    <w:rsid w:val="002E2FE3"/>
    <w:rsid w:val="002E543A"/>
    <w:rsid w:val="002E5BFE"/>
    <w:rsid w:val="002E5FA9"/>
    <w:rsid w:val="002E7376"/>
    <w:rsid w:val="002E79EB"/>
    <w:rsid w:val="002F0E7C"/>
    <w:rsid w:val="002F2B83"/>
    <w:rsid w:val="002F5EE2"/>
    <w:rsid w:val="002F7FCE"/>
    <w:rsid w:val="00302253"/>
    <w:rsid w:val="003033C6"/>
    <w:rsid w:val="00304F80"/>
    <w:rsid w:val="00305DE1"/>
    <w:rsid w:val="00306DFD"/>
    <w:rsid w:val="0031175F"/>
    <w:rsid w:val="0031296F"/>
    <w:rsid w:val="00312D32"/>
    <w:rsid w:val="003131B5"/>
    <w:rsid w:val="003132D2"/>
    <w:rsid w:val="00313A2E"/>
    <w:rsid w:val="00313C11"/>
    <w:rsid w:val="00314139"/>
    <w:rsid w:val="00315412"/>
    <w:rsid w:val="00317610"/>
    <w:rsid w:val="00317B94"/>
    <w:rsid w:val="0032017E"/>
    <w:rsid w:val="00320184"/>
    <w:rsid w:val="003204B7"/>
    <w:rsid w:val="00322A4E"/>
    <w:rsid w:val="00330003"/>
    <w:rsid w:val="00334412"/>
    <w:rsid w:val="0033465F"/>
    <w:rsid w:val="00335232"/>
    <w:rsid w:val="00337733"/>
    <w:rsid w:val="00337EDD"/>
    <w:rsid w:val="0034210F"/>
    <w:rsid w:val="003431A7"/>
    <w:rsid w:val="00343C4E"/>
    <w:rsid w:val="00344B40"/>
    <w:rsid w:val="00345392"/>
    <w:rsid w:val="0034707B"/>
    <w:rsid w:val="00351E27"/>
    <w:rsid w:val="00352C11"/>
    <w:rsid w:val="003531AA"/>
    <w:rsid w:val="003575EF"/>
    <w:rsid w:val="00360C85"/>
    <w:rsid w:val="00363A8C"/>
    <w:rsid w:val="00365B41"/>
    <w:rsid w:val="00366DE3"/>
    <w:rsid w:val="003707FD"/>
    <w:rsid w:val="00371CE8"/>
    <w:rsid w:val="0037438C"/>
    <w:rsid w:val="00374490"/>
    <w:rsid w:val="00375EDB"/>
    <w:rsid w:val="00375F6E"/>
    <w:rsid w:val="00376DE0"/>
    <w:rsid w:val="00381567"/>
    <w:rsid w:val="00381F9C"/>
    <w:rsid w:val="00387A9B"/>
    <w:rsid w:val="00387C47"/>
    <w:rsid w:val="003925C4"/>
    <w:rsid w:val="003926F9"/>
    <w:rsid w:val="00397709"/>
    <w:rsid w:val="003A014E"/>
    <w:rsid w:val="003A25A8"/>
    <w:rsid w:val="003A3853"/>
    <w:rsid w:val="003A3BC8"/>
    <w:rsid w:val="003A516C"/>
    <w:rsid w:val="003A6FF9"/>
    <w:rsid w:val="003A76EF"/>
    <w:rsid w:val="003A7772"/>
    <w:rsid w:val="003A7836"/>
    <w:rsid w:val="003A7E55"/>
    <w:rsid w:val="003B06FF"/>
    <w:rsid w:val="003B18ED"/>
    <w:rsid w:val="003B5A0E"/>
    <w:rsid w:val="003B7212"/>
    <w:rsid w:val="003B7F31"/>
    <w:rsid w:val="003C0499"/>
    <w:rsid w:val="003C1370"/>
    <w:rsid w:val="003C3BFD"/>
    <w:rsid w:val="003C3D68"/>
    <w:rsid w:val="003C4038"/>
    <w:rsid w:val="003C410A"/>
    <w:rsid w:val="003C42DB"/>
    <w:rsid w:val="003C707F"/>
    <w:rsid w:val="003D181E"/>
    <w:rsid w:val="003D2EF8"/>
    <w:rsid w:val="003D39E1"/>
    <w:rsid w:val="003D4534"/>
    <w:rsid w:val="003D7060"/>
    <w:rsid w:val="003D7EBA"/>
    <w:rsid w:val="003E26AF"/>
    <w:rsid w:val="003E280F"/>
    <w:rsid w:val="003E3585"/>
    <w:rsid w:val="003E4B02"/>
    <w:rsid w:val="003F0D41"/>
    <w:rsid w:val="003F1791"/>
    <w:rsid w:val="003F21A6"/>
    <w:rsid w:val="003F21EE"/>
    <w:rsid w:val="003F2C08"/>
    <w:rsid w:val="003F7A5D"/>
    <w:rsid w:val="003F7E0A"/>
    <w:rsid w:val="004007A9"/>
    <w:rsid w:val="00400D95"/>
    <w:rsid w:val="004011EE"/>
    <w:rsid w:val="00403D40"/>
    <w:rsid w:val="0040665D"/>
    <w:rsid w:val="0041028B"/>
    <w:rsid w:val="0041247C"/>
    <w:rsid w:val="00412A75"/>
    <w:rsid w:val="00413CEB"/>
    <w:rsid w:val="00414783"/>
    <w:rsid w:val="004153BE"/>
    <w:rsid w:val="004168ED"/>
    <w:rsid w:val="0041799F"/>
    <w:rsid w:val="00417E08"/>
    <w:rsid w:val="00421AC7"/>
    <w:rsid w:val="00423C7F"/>
    <w:rsid w:val="00424037"/>
    <w:rsid w:val="00427A8B"/>
    <w:rsid w:val="00430790"/>
    <w:rsid w:val="004317F9"/>
    <w:rsid w:val="00434B8B"/>
    <w:rsid w:val="0044080E"/>
    <w:rsid w:val="00441A26"/>
    <w:rsid w:val="00441FE3"/>
    <w:rsid w:val="004420B4"/>
    <w:rsid w:val="004421E1"/>
    <w:rsid w:val="00446540"/>
    <w:rsid w:val="00447FC6"/>
    <w:rsid w:val="00452472"/>
    <w:rsid w:val="0045249A"/>
    <w:rsid w:val="00452B75"/>
    <w:rsid w:val="004548B4"/>
    <w:rsid w:val="00456404"/>
    <w:rsid w:val="0046195B"/>
    <w:rsid w:val="00461AA9"/>
    <w:rsid w:val="00463AA7"/>
    <w:rsid w:val="0046681F"/>
    <w:rsid w:val="004678FB"/>
    <w:rsid w:val="0046790B"/>
    <w:rsid w:val="00471258"/>
    <w:rsid w:val="004714AB"/>
    <w:rsid w:val="00471EFE"/>
    <w:rsid w:val="00472C4E"/>
    <w:rsid w:val="00472F09"/>
    <w:rsid w:val="00480D29"/>
    <w:rsid w:val="004823D8"/>
    <w:rsid w:val="00485027"/>
    <w:rsid w:val="00485298"/>
    <w:rsid w:val="00485CF6"/>
    <w:rsid w:val="00487AB5"/>
    <w:rsid w:val="00487B35"/>
    <w:rsid w:val="00487EC4"/>
    <w:rsid w:val="004900BA"/>
    <w:rsid w:val="0049011D"/>
    <w:rsid w:val="004908D9"/>
    <w:rsid w:val="00491E6A"/>
    <w:rsid w:val="00492236"/>
    <w:rsid w:val="00492522"/>
    <w:rsid w:val="00492F91"/>
    <w:rsid w:val="00493CDF"/>
    <w:rsid w:val="0049474F"/>
    <w:rsid w:val="00495842"/>
    <w:rsid w:val="00495DEF"/>
    <w:rsid w:val="00496324"/>
    <w:rsid w:val="00496FAD"/>
    <w:rsid w:val="004970DA"/>
    <w:rsid w:val="004A08FC"/>
    <w:rsid w:val="004A1B91"/>
    <w:rsid w:val="004A210F"/>
    <w:rsid w:val="004A310F"/>
    <w:rsid w:val="004A418C"/>
    <w:rsid w:val="004A42F4"/>
    <w:rsid w:val="004A6AB8"/>
    <w:rsid w:val="004B00AB"/>
    <w:rsid w:val="004B1F7E"/>
    <w:rsid w:val="004B2918"/>
    <w:rsid w:val="004B3D95"/>
    <w:rsid w:val="004B48EA"/>
    <w:rsid w:val="004B5029"/>
    <w:rsid w:val="004B69C1"/>
    <w:rsid w:val="004B7402"/>
    <w:rsid w:val="004B7950"/>
    <w:rsid w:val="004C3230"/>
    <w:rsid w:val="004C351B"/>
    <w:rsid w:val="004C7022"/>
    <w:rsid w:val="004C78D5"/>
    <w:rsid w:val="004D11E2"/>
    <w:rsid w:val="004D330B"/>
    <w:rsid w:val="004D4446"/>
    <w:rsid w:val="004D4899"/>
    <w:rsid w:val="004E1717"/>
    <w:rsid w:val="004E418F"/>
    <w:rsid w:val="004F0277"/>
    <w:rsid w:val="004F1B2B"/>
    <w:rsid w:val="004F1C96"/>
    <w:rsid w:val="004F34F0"/>
    <w:rsid w:val="004F4739"/>
    <w:rsid w:val="005004BE"/>
    <w:rsid w:val="00500C55"/>
    <w:rsid w:val="00501359"/>
    <w:rsid w:val="005015E2"/>
    <w:rsid w:val="00502F03"/>
    <w:rsid w:val="005041BB"/>
    <w:rsid w:val="00504D19"/>
    <w:rsid w:val="0050535A"/>
    <w:rsid w:val="0050586C"/>
    <w:rsid w:val="00510732"/>
    <w:rsid w:val="005119C2"/>
    <w:rsid w:val="00511CB3"/>
    <w:rsid w:val="005121F8"/>
    <w:rsid w:val="00512859"/>
    <w:rsid w:val="00514119"/>
    <w:rsid w:val="00515FBB"/>
    <w:rsid w:val="005170F7"/>
    <w:rsid w:val="00517F46"/>
    <w:rsid w:val="00521BA2"/>
    <w:rsid w:val="005230A2"/>
    <w:rsid w:val="00524CE6"/>
    <w:rsid w:val="005308C8"/>
    <w:rsid w:val="00530D17"/>
    <w:rsid w:val="005349E0"/>
    <w:rsid w:val="00535DD0"/>
    <w:rsid w:val="005371E0"/>
    <w:rsid w:val="005423F2"/>
    <w:rsid w:val="00543110"/>
    <w:rsid w:val="005432AC"/>
    <w:rsid w:val="00543769"/>
    <w:rsid w:val="005458F2"/>
    <w:rsid w:val="00547C78"/>
    <w:rsid w:val="00552F19"/>
    <w:rsid w:val="0055381D"/>
    <w:rsid w:val="00553A8C"/>
    <w:rsid w:val="00553C49"/>
    <w:rsid w:val="00554341"/>
    <w:rsid w:val="00554505"/>
    <w:rsid w:val="0055798F"/>
    <w:rsid w:val="00557F44"/>
    <w:rsid w:val="00560D4C"/>
    <w:rsid w:val="005638FF"/>
    <w:rsid w:val="00567ABC"/>
    <w:rsid w:val="00572DF4"/>
    <w:rsid w:val="00575F98"/>
    <w:rsid w:val="005760A5"/>
    <w:rsid w:val="005770B9"/>
    <w:rsid w:val="0058119C"/>
    <w:rsid w:val="00582236"/>
    <w:rsid w:val="00583BDF"/>
    <w:rsid w:val="00583DB7"/>
    <w:rsid w:val="0058516E"/>
    <w:rsid w:val="00586EF2"/>
    <w:rsid w:val="00586F82"/>
    <w:rsid w:val="005918D1"/>
    <w:rsid w:val="00591A75"/>
    <w:rsid w:val="00591C8D"/>
    <w:rsid w:val="00592192"/>
    <w:rsid w:val="00592299"/>
    <w:rsid w:val="005928A4"/>
    <w:rsid w:val="00592D66"/>
    <w:rsid w:val="00594169"/>
    <w:rsid w:val="00594C0C"/>
    <w:rsid w:val="005956E0"/>
    <w:rsid w:val="00595B77"/>
    <w:rsid w:val="00596DA1"/>
    <w:rsid w:val="005A04A8"/>
    <w:rsid w:val="005A06BD"/>
    <w:rsid w:val="005A0A23"/>
    <w:rsid w:val="005A201B"/>
    <w:rsid w:val="005A2BD3"/>
    <w:rsid w:val="005A2DD9"/>
    <w:rsid w:val="005A47BD"/>
    <w:rsid w:val="005A5379"/>
    <w:rsid w:val="005B0106"/>
    <w:rsid w:val="005B1B09"/>
    <w:rsid w:val="005B211D"/>
    <w:rsid w:val="005B3CF7"/>
    <w:rsid w:val="005C09F6"/>
    <w:rsid w:val="005C0DB1"/>
    <w:rsid w:val="005C1635"/>
    <w:rsid w:val="005C1BE3"/>
    <w:rsid w:val="005C67BE"/>
    <w:rsid w:val="005C71A8"/>
    <w:rsid w:val="005D017B"/>
    <w:rsid w:val="005D0F2E"/>
    <w:rsid w:val="005D1A1A"/>
    <w:rsid w:val="005D2EB4"/>
    <w:rsid w:val="005D4445"/>
    <w:rsid w:val="005D51BB"/>
    <w:rsid w:val="005D5A4F"/>
    <w:rsid w:val="005D7493"/>
    <w:rsid w:val="005D7705"/>
    <w:rsid w:val="005D7B8A"/>
    <w:rsid w:val="005E1E0D"/>
    <w:rsid w:val="005E397A"/>
    <w:rsid w:val="005E57A5"/>
    <w:rsid w:val="005E5B42"/>
    <w:rsid w:val="005E6D83"/>
    <w:rsid w:val="005F00B3"/>
    <w:rsid w:val="005F02D0"/>
    <w:rsid w:val="005F0C83"/>
    <w:rsid w:val="005F1826"/>
    <w:rsid w:val="005F2937"/>
    <w:rsid w:val="00600657"/>
    <w:rsid w:val="0060377F"/>
    <w:rsid w:val="00611295"/>
    <w:rsid w:val="006123FE"/>
    <w:rsid w:val="006124A6"/>
    <w:rsid w:val="00615EB1"/>
    <w:rsid w:val="00616645"/>
    <w:rsid w:val="00616C23"/>
    <w:rsid w:val="00617610"/>
    <w:rsid w:val="006203BB"/>
    <w:rsid w:val="00621EC0"/>
    <w:rsid w:val="00622F31"/>
    <w:rsid w:val="00624B5F"/>
    <w:rsid w:val="00624BCA"/>
    <w:rsid w:val="00625D70"/>
    <w:rsid w:val="00626CFB"/>
    <w:rsid w:val="00626F85"/>
    <w:rsid w:val="00627288"/>
    <w:rsid w:val="0063087E"/>
    <w:rsid w:val="00630AD4"/>
    <w:rsid w:val="00631175"/>
    <w:rsid w:val="00637FC0"/>
    <w:rsid w:val="00641733"/>
    <w:rsid w:val="006464CB"/>
    <w:rsid w:val="00652615"/>
    <w:rsid w:val="00654103"/>
    <w:rsid w:val="00654619"/>
    <w:rsid w:val="00660467"/>
    <w:rsid w:val="006605E3"/>
    <w:rsid w:val="00660D8B"/>
    <w:rsid w:val="00661DAF"/>
    <w:rsid w:val="00662DB4"/>
    <w:rsid w:val="00663C22"/>
    <w:rsid w:val="00663DA0"/>
    <w:rsid w:val="00666392"/>
    <w:rsid w:val="0066719D"/>
    <w:rsid w:val="00667B30"/>
    <w:rsid w:val="00671BCB"/>
    <w:rsid w:val="00672689"/>
    <w:rsid w:val="00674F21"/>
    <w:rsid w:val="00680A2C"/>
    <w:rsid w:val="0068125F"/>
    <w:rsid w:val="00682C0D"/>
    <w:rsid w:val="00683584"/>
    <w:rsid w:val="006850E0"/>
    <w:rsid w:val="0068580B"/>
    <w:rsid w:val="00685DA4"/>
    <w:rsid w:val="00687915"/>
    <w:rsid w:val="00693058"/>
    <w:rsid w:val="00695192"/>
    <w:rsid w:val="00695D8B"/>
    <w:rsid w:val="00696470"/>
    <w:rsid w:val="00697109"/>
    <w:rsid w:val="00697E3D"/>
    <w:rsid w:val="006A30AF"/>
    <w:rsid w:val="006A486E"/>
    <w:rsid w:val="006A4C20"/>
    <w:rsid w:val="006A6E81"/>
    <w:rsid w:val="006A6F6A"/>
    <w:rsid w:val="006B0346"/>
    <w:rsid w:val="006B10C4"/>
    <w:rsid w:val="006B1181"/>
    <w:rsid w:val="006B1353"/>
    <w:rsid w:val="006B3CCB"/>
    <w:rsid w:val="006B47AF"/>
    <w:rsid w:val="006B4E47"/>
    <w:rsid w:val="006B57B3"/>
    <w:rsid w:val="006B7154"/>
    <w:rsid w:val="006B772C"/>
    <w:rsid w:val="006C1A9F"/>
    <w:rsid w:val="006C26AC"/>
    <w:rsid w:val="006C3265"/>
    <w:rsid w:val="006C3E56"/>
    <w:rsid w:val="006C7104"/>
    <w:rsid w:val="006D04F7"/>
    <w:rsid w:val="006D37FB"/>
    <w:rsid w:val="006D7167"/>
    <w:rsid w:val="006E0C8F"/>
    <w:rsid w:val="006E2126"/>
    <w:rsid w:val="006E33F5"/>
    <w:rsid w:val="006E43BC"/>
    <w:rsid w:val="006E7BA0"/>
    <w:rsid w:val="006F4034"/>
    <w:rsid w:val="006F41E9"/>
    <w:rsid w:val="006F488A"/>
    <w:rsid w:val="006F5ACD"/>
    <w:rsid w:val="006F6B46"/>
    <w:rsid w:val="006F6B6E"/>
    <w:rsid w:val="006F7F44"/>
    <w:rsid w:val="00701488"/>
    <w:rsid w:val="007042F1"/>
    <w:rsid w:val="0070753F"/>
    <w:rsid w:val="00710384"/>
    <w:rsid w:val="0071119D"/>
    <w:rsid w:val="007111A8"/>
    <w:rsid w:val="007129CC"/>
    <w:rsid w:val="007135D8"/>
    <w:rsid w:val="00713AFD"/>
    <w:rsid w:val="00713BF4"/>
    <w:rsid w:val="00714493"/>
    <w:rsid w:val="0071525D"/>
    <w:rsid w:val="00717442"/>
    <w:rsid w:val="0071761C"/>
    <w:rsid w:val="007213C4"/>
    <w:rsid w:val="007230FE"/>
    <w:rsid w:val="00724618"/>
    <w:rsid w:val="00725718"/>
    <w:rsid w:val="00726200"/>
    <w:rsid w:val="0072709E"/>
    <w:rsid w:val="007303B7"/>
    <w:rsid w:val="007333DF"/>
    <w:rsid w:val="00733FFA"/>
    <w:rsid w:val="00734807"/>
    <w:rsid w:val="0073676B"/>
    <w:rsid w:val="007368C2"/>
    <w:rsid w:val="00740404"/>
    <w:rsid w:val="007408F5"/>
    <w:rsid w:val="0074150E"/>
    <w:rsid w:val="00741D10"/>
    <w:rsid w:val="007444A0"/>
    <w:rsid w:val="007465E2"/>
    <w:rsid w:val="00747B77"/>
    <w:rsid w:val="00751602"/>
    <w:rsid w:val="00754313"/>
    <w:rsid w:val="00756473"/>
    <w:rsid w:val="007566A5"/>
    <w:rsid w:val="007567DB"/>
    <w:rsid w:val="007574F8"/>
    <w:rsid w:val="00757A6B"/>
    <w:rsid w:val="0076058C"/>
    <w:rsid w:val="00762135"/>
    <w:rsid w:val="00762FBD"/>
    <w:rsid w:val="0076386A"/>
    <w:rsid w:val="00764403"/>
    <w:rsid w:val="0076442F"/>
    <w:rsid w:val="00764BC1"/>
    <w:rsid w:val="00764DB9"/>
    <w:rsid w:val="00765D87"/>
    <w:rsid w:val="007669D1"/>
    <w:rsid w:val="00771146"/>
    <w:rsid w:val="0077122D"/>
    <w:rsid w:val="00773F72"/>
    <w:rsid w:val="00776279"/>
    <w:rsid w:val="00776303"/>
    <w:rsid w:val="00780018"/>
    <w:rsid w:val="00780B7B"/>
    <w:rsid w:val="00781F52"/>
    <w:rsid w:val="00783E65"/>
    <w:rsid w:val="00785658"/>
    <w:rsid w:val="007856F7"/>
    <w:rsid w:val="0078704E"/>
    <w:rsid w:val="00787EE2"/>
    <w:rsid w:val="00787FC9"/>
    <w:rsid w:val="00790F74"/>
    <w:rsid w:val="00791758"/>
    <w:rsid w:val="00792573"/>
    <w:rsid w:val="0079418B"/>
    <w:rsid w:val="00794CB5"/>
    <w:rsid w:val="0079621A"/>
    <w:rsid w:val="00797810"/>
    <w:rsid w:val="00797CBA"/>
    <w:rsid w:val="007A1CEC"/>
    <w:rsid w:val="007A2F71"/>
    <w:rsid w:val="007A7A62"/>
    <w:rsid w:val="007B2844"/>
    <w:rsid w:val="007B318B"/>
    <w:rsid w:val="007B3DBC"/>
    <w:rsid w:val="007B425F"/>
    <w:rsid w:val="007B43C6"/>
    <w:rsid w:val="007B4D18"/>
    <w:rsid w:val="007B5661"/>
    <w:rsid w:val="007C0990"/>
    <w:rsid w:val="007C1155"/>
    <w:rsid w:val="007C20F3"/>
    <w:rsid w:val="007C27B8"/>
    <w:rsid w:val="007C314F"/>
    <w:rsid w:val="007C4973"/>
    <w:rsid w:val="007C535C"/>
    <w:rsid w:val="007C6268"/>
    <w:rsid w:val="007C6B41"/>
    <w:rsid w:val="007D12C8"/>
    <w:rsid w:val="007D1972"/>
    <w:rsid w:val="007D1993"/>
    <w:rsid w:val="007D1AE2"/>
    <w:rsid w:val="007D2C4C"/>
    <w:rsid w:val="007D3709"/>
    <w:rsid w:val="007D3D9E"/>
    <w:rsid w:val="007D65CE"/>
    <w:rsid w:val="007D7ADE"/>
    <w:rsid w:val="007D7FDA"/>
    <w:rsid w:val="007E0FD3"/>
    <w:rsid w:val="007E17F5"/>
    <w:rsid w:val="007E19AD"/>
    <w:rsid w:val="007E1B59"/>
    <w:rsid w:val="007E50A0"/>
    <w:rsid w:val="007E6B62"/>
    <w:rsid w:val="007F18DB"/>
    <w:rsid w:val="007F3E2D"/>
    <w:rsid w:val="007F416B"/>
    <w:rsid w:val="007F42E3"/>
    <w:rsid w:val="007F5B0F"/>
    <w:rsid w:val="007F78E9"/>
    <w:rsid w:val="00800B4D"/>
    <w:rsid w:val="00802275"/>
    <w:rsid w:val="00804C3D"/>
    <w:rsid w:val="00804D10"/>
    <w:rsid w:val="0080500C"/>
    <w:rsid w:val="008054C4"/>
    <w:rsid w:val="008057A9"/>
    <w:rsid w:val="00805C43"/>
    <w:rsid w:val="00806358"/>
    <w:rsid w:val="00806F40"/>
    <w:rsid w:val="00810450"/>
    <w:rsid w:val="0081067C"/>
    <w:rsid w:val="00811100"/>
    <w:rsid w:val="00811C89"/>
    <w:rsid w:val="00815316"/>
    <w:rsid w:val="00815CCE"/>
    <w:rsid w:val="0082062A"/>
    <w:rsid w:val="00821B2C"/>
    <w:rsid w:val="0082286C"/>
    <w:rsid w:val="008229D7"/>
    <w:rsid w:val="008248A3"/>
    <w:rsid w:val="00824CEE"/>
    <w:rsid w:val="00825890"/>
    <w:rsid w:val="0083078A"/>
    <w:rsid w:val="00831478"/>
    <w:rsid w:val="0083169B"/>
    <w:rsid w:val="00831F0F"/>
    <w:rsid w:val="00833B79"/>
    <w:rsid w:val="00835373"/>
    <w:rsid w:val="00835627"/>
    <w:rsid w:val="0083628E"/>
    <w:rsid w:val="008369A1"/>
    <w:rsid w:val="00837464"/>
    <w:rsid w:val="00837D74"/>
    <w:rsid w:val="00844641"/>
    <w:rsid w:val="0084475E"/>
    <w:rsid w:val="00847186"/>
    <w:rsid w:val="00847489"/>
    <w:rsid w:val="00847C48"/>
    <w:rsid w:val="00851E46"/>
    <w:rsid w:val="00853D58"/>
    <w:rsid w:val="00854FE1"/>
    <w:rsid w:val="0085568D"/>
    <w:rsid w:val="00856E97"/>
    <w:rsid w:val="00857751"/>
    <w:rsid w:val="00857FC5"/>
    <w:rsid w:val="00861283"/>
    <w:rsid w:val="0086776B"/>
    <w:rsid w:val="008704D0"/>
    <w:rsid w:val="00870E81"/>
    <w:rsid w:val="00872E71"/>
    <w:rsid w:val="008748B6"/>
    <w:rsid w:val="0087560B"/>
    <w:rsid w:val="00875833"/>
    <w:rsid w:val="00877349"/>
    <w:rsid w:val="00880E65"/>
    <w:rsid w:val="0088140C"/>
    <w:rsid w:val="00882C81"/>
    <w:rsid w:val="00884D2E"/>
    <w:rsid w:val="00886858"/>
    <w:rsid w:val="008873D4"/>
    <w:rsid w:val="0089208B"/>
    <w:rsid w:val="0089302F"/>
    <w:rsid w:val="00894747"/>
    <w:rsid w:val="00894948"/>
    <w:rsid w:val="00895471"/>
    <w:rsid w:val="0089583E"/>
    <w:rsid w:val="008972F2"/>
    <w:rsid w:val="00897F93"/>
    <w:rsid w:val="008A1981"/>
    <w:rsid w:val="008A2A93"/>
    <w:rsid w:val="008A2F04"/>
    <w:rsid w:val="008A304C"/>
    <w:rsid w:val="008A3A61"/>
    <w:rsid w:val="008A51E0"/>
    <w:rsid w:val="008B16A0"/>
    <w:rsid w:val="008B1E82"/>
    <w:rsid w:val="008B4EA7"/>
    <w:rsid w:val="008B5009"/>
    <w:rsid w:val="008B5DFD"/>
    <w:rsid w:val="008C10D2"/>
    <w:rsid w:val="008C24DD"/>
    <w:rsid w:val="008C69A2"/>
    <w:rsid w:val="008C6A53"/>
    <w:rsid w:val="008C722F"/>
    <w:rsid w:val="008D1A4C"/>
    <w:rsid w:val="008D5097"/>
    <w:rsid w:val="008D5CA8"/>
    <w:rsid w:val="008D7653"/>
    <w:rsid w:val="008E00B1"/>
    <w:rsid w:val="008E0BE4"/>
    <w:rsid w:val="008E0D04"/>
    <w:rsid w:val="008E1227"/>
    <w:rsid w:val="008E22C6"/>
    <w:rsid w:val="008E4BB2"/>
    <w:rsid w:val="008F1682"/>
    <w:rsid w:val="008F23E6"/>
    <w:rsid w:val="008F2CE6"/>
    <w:rsid w:val="008F34DA"/>
    <w:rsid w:val="008F3950"/>
    <w:rsid w:val="008F488C"/>
    <w:rsid w:val="009018E7"/>
    <w:rsid w:val="00901BBA"/>
    <w:rsid w:val="00905A26"/>
    <w:rsid w:val="009064BD"/>
    <w:rsid w:val="00907238"/>
    <w:rsid w:val="00907337"/>
    <w:rsid w:val="00907A95"/>
    <w:rsid w:val="00910A38"/>
    <w:rsid w:val="009116AA"/>
    <w:rsid w:val="00912154"/>
    <w:rsid w:val="00913E45"/>
    <w:rsid w:val="00915324"/>
    <w:rsid w:val="009156D0"/>
    <w:rsid w:val="0091584F"/>
    <w:rsid w:val="00915966"/>
    <w:rsid w:val="009162F2"/>
    <w:rsid w:val="00916306"/>
    <w:rsid w:val="00916540"/>
    <w:rsid w:val="00916D78"/>
    <w:rsid w:val="00917ABB"/>
    <w:rsid w:val="009212E1"/>
    <w:rsid w:val="00922BBF"/>
    <w:rsid w:val="00922FA0"/>
    <w:rsid w:val="00923C83"/>
    <w:rsid w:val="00923CB1"/>
    <w:rsid w:val="009243A2"/>
    <w:rsid w:val="009248E9"/>
    <w:rsid w:val="009314AF"/>
    <w:rsid w:val="00932064"/>
    <w:rsid w:val="00932831"/>
    <w:rsid w:val="00932E89"/>
    <w:rsid w:val="0093660F"/>
    <w:rsid w:val="00937D35"/>
    <w:rsid w:val="00940B18"/>
    <w:rsid w:val="00941068"/>
    <w:rsid w:val="009414DD"/>
    <w:rsid w:val="00941FB9"/>
    <w:rsid w:val="00944101"/>
    <w:rsid w:val="00945450"/>
    <w:rsid w:val="009467BC"/>
    <w:rsid w:val="009537CB"/>
    <w:rsid w:val="00954F30"/>
    <w:rsid w:val="00956444"/>
    <w:rsid w:val="00957ECA"/>
    <w:rsid w:val="00960AB2"/>
    <w:rsid w:val="009610AF"/>
    <w:rsid w:val="0096366F"/>
    <w:rsid w:val="00963ADA"/>
    <w:rsid w:val="009647D5"/>
    <w:rsid w:val="00965A53"/>
    <w:rsid w:val="00966083"/>
    <w:rsid w:val="00966B0B"/>
    <w:rsid w:val="0097033A"/>
    <w:rsid w:val="009721C6"/>
    <w:rsid w:val="00973F9C"/>
    <w:rsid w:val="0097593D"/>
    <w:rsid w:val="00975BED"/>
    <w:rsid w:val="00977DDB"/>
    <w:rsid w:val="00983413"/>
    <w:rsid w:val="00985540"/>
    <w:rsid w:val="009866D8"/>
    <w:rsid w:val="0098697E"/>
    <w:rsid w:val="00986AFC"/>
    <w:rsid w:val="00986DD0"/>
    <w:rsid w:val="009878E5"/>
    <w:rsid w:val="00990FA0"/>
    <w:rsid w:val="00995C2D"/>
    <w:rsid w:val="0099728C"/>
    <w:rsid w:val="009A1A68"/>
    <w:rsid w:val="009A2001"/>
    <w:rsid w:val="009A25C4"/>
    <w:rsid w:val="009A27FA"/>
    <w:rsid w:val="009A3FC7"/>
    <w:rsid w:val="009A6369"/>
    <w:rsid w:val="009A6979"/>
    <w:rsid w:val="009B1799"/>
    <w:rsid w:val="009B17C7"/>
    <w:rsid w:val="009B4398"/>
    <w:rsid w:val="009B52DB"/>
    <w:rsid w:val="009B5450"/>
    <w:rsid w:val="009B6C2C"/>
    <w:rsid w:val="009B747D"/>
    <w:rsid w:val="009C073A"/>
    <w:rsid w:val="009C09CC"/>
    <w:rsid w:val="009C187E"/>
    <w:rsid w:val="009C2666"/>
    <w:rsid w:val="009C27A3"/>
    <w:rsid w:val="009C27E6"/>
    <w:rsid w:val="009C35B1"/>
    <w:rsid w:val="009C4BF9"/>
    <w:rsid w:val="009C5512"/>
    <w:rsid w:val="009C5731"/>
    <w:rsid w:val="009D0891"/>
    <w:rsid w:val="009D5280"/>
    <w:rsid w:val="009D6464"/>
    <w:rsid w:val="009D6790"/>
    <w:rsid w:val="009D686A"/>
    <w:rsid w:val="009D6CF2"/>
    <w:rsid w:val="009D6FF1"/>
    <w:rsid w:val="009D74DE"/>
    <w:rsid w:val="009D7E71"/>
    <w:rsid w:val="009E058A"/>
    <w:rsid w:val="009E263E"/>
    <w:rsid w:val="009E29CE"/>
    <w:rsid w:val="009E363F"/>
    <w:rsid w:val="009E4AB6"/>
    <w:rsid w:val="009E4BC8"/>
    <w:rsid w:val="009E5073"/>
    <w:rsid w:val="009E608C"/>
    <w:rsid w:val="009E631B"/>
    <w:rsid w:val="009E73B0"/>
    <w:rsid w:val="009F47DA"/>
    <w:rsid w:val="009F4E9D"/>
    <w:rsid w:val="00A00563"/>
    <w:rsid w:val="00A04497"/>
    <w:rsid w:val="00A04777"/>
    <w:rsid w:val="00A048FF"/>
    <w:rsid w:val="00A0566B"/>
    <w:rsid w:val="00A079E6"/>
    <w:rsid w:val="00A1023E"/>
    <w:rsid w:val="00A108D5"/>
    <w:rsid w:val="00A12550"/>
    <w:rsid w:val="00A132EC"/>
    <w:rsid w:val="00A140F1"/>
    <w:rsid w:val="00A1638E"/>
    <w:rsid w:val="00A16E65"/>
    <w:rsid w:val="00A17A41"/>
    <w:rsid w:val="00A21B54"/>
    <w:rsid w:val="00A2246C"/>
    <w:rsid w:val="00A23B96"/>
    <w:rsid w:val="00A242D7"/>
    <w:rsid w:val="00A26140"/>
    <w:rsid w:val="00A26E84"/>
    <w:rsid w:val="00A307EA"/>
    <w:rsid w:val="00A30838"/>
    <w:rsid w:val="00A3207F"/>
    <w:rsid w:val="00A33FD1"/>
    <w:rsid w:val="00A353B9"/>
    <w:rsid w:val="00A4224F"/>
    <w:rsid w:val="00A442B5"/>
    <w:rsid w:val="00A464DB"/>
    <w:rsid w:val="00A4773D"/>
    <w:rsid w:val="00A50CCF"/>
    <w:rsid w:val="00A51695"/>
    <w:rsid w:val="00A5315C"/>
    <w:rsid w:val="00A53570"/>
    <w:rsid w:val="00A552AA"/>
    <w:rsid w:val="00A563AC"/>
    <w:rsid w:val="00A56CB8"/>
    <w:rsid w:val="00A63333"/>
    <w:rsid w:val="00A72086"/>
    <w:rsid w:val="00A726CE"/>
    <w:rsid w:val="00A72D77"/>
    <w:rsid w:val="00A736DF"/>
    <w:rsid w:val="00A73EBC"/>
    <w:rsid w:val="00A753D1"/>
    <w:rsid w:val="00A7563B"/>
    <w:rsid w:val="00A75F86"/>
    <w:rsid w:val="00A77040"/>
    <w:rsid w:val="00A825E3"/>
    <w:rsid w:val="00A8279E"/>
    <w:rsid w:val="00A84419"/>
    <w:rsid w:val="00A84D82"/>
    <w:rsid w:val="00A86038"/>
    <w:rsid w:val="00A86717"/>
    <w:rsid w:val="00A911FE"/>
    <w:rsid w:val="00A91B3F"/>
    <w:rsid w:val="00A92735"/>
    <w:rsid w:val="00A94CC1"/>
    <w:rsid w:val="00A96762"/>
    <w:rsid w:val="00AA1069"/>
    <w:rsid w:val="00AA3E6C"/>
    <w:rsid w:val="00AA5022"/>
    <w:rsid w:val="00AA6216"/>
    <w:rsid w:val="00AB0C51"/>
    <w:rsid w:val="00AB1603"/>
    <w:rsid w:val="00AB175C"/>
    <w:rsid w:val="00AB2AC0"/>
    <w:rsid w:val="00AB2F96"/>
    <w:rsid w:val="00AB6098"/>
    <w:rsid w:val="00AB653C"/>
    <w:rsid w:val="00AB6918"/>
    <w:rsid w:val="00AB6BDE"/>
    <w:rsid w:val="00AB7C02"/>
    <w:rsid w:val="00AC2D64"/>
    <w:rsid w:val="00AD05F9"/>
    <w:rsid w:val="00AD261D"/>
    <w:rsid w:val="00AD29D4"/>
    <w:rsid w:val="00AD2E7D"/>
    <w:rsid w:val="00AD4916"/>
    <w:rsid w:val="00AD5F2A"/>
    <w:rsid w:val="00AD6158"/>
    <w:rsid w:val="00AE034D"/>
    <w:rsid w:val="00AE0672"/>
    <w:rsid w:val="00AE1198"/>
    <w:rsid w:val="00AE15A2"/>
    <w:rsid w:val="00AE2503"/>
    <w:rsid w:val="00AE3122"/>
    <w:rsid w:val="00AE3AAB"/>
    <w:rsid w:val="00AE5641"/>
    <w:rsid w:val="00AE6280"/>
    <w:rsid w:val="00AF0638"/>
    <w:rsid w:val="00AF0D76"/>
    <w:rsid w:val="00AF20CB"/>
    <w:rsid w:val="00AF21DC"/>
    <w:rsid w:val="00AF3030"/>
    <w:rsid w:val="00AF6DBA"/>
    <w:rsid w:val="00B02C7B"/>
    <w:rsid w:val="00B056CC"/>
    <w:rsid w:val="00B05CAD"/>
    <w:rsid w:val="00B075C3"/>
    <w:rsid w:val="00B1242F"/>
    <w:rsid w:val="00B17AE3"/>
    <w:rsid w:val="00B20EDB"/>
    <w:rsid w:val="00B21C16"/>
    <w:rsid w:val="00B26B97"/>
    <w:rsid w:val="00B2750C"/>
    <w:rsid w:val="00B31664"/>
    <w:rsid w:val="00B33706"/>
    <w:rsid w:val="00B34E25"/>
    <w:rsid w:val="00B44E45"/>
    <w:rsid w:val="00B50B3B"/>
    <w:rsid w:val="00B51608"/>
    <w:rsid w:val="00B52931"/>
    <w:rsid w:val="00B54563"/>
    <w:rsid w:val="00B547F8"/>
    <w:rsid w:val="00B556D0"/>
    <w:rsid w:val="00B5630E"/>
    <w:rsid w:val="00B56B27"/>
    <w:rsid w:val="00B57176"/>
    <w:rsid w:val="00B57875"/>
    <w:rsid w:val="00B60675"/>
    <w:rsid w:val="00B6123A"/>
    <w:rsid w:val="00B63268"/>
    <w:rsid w:val="00B63467"/>
    <w:rsid w:val="00B635C9"/>
    <w:rsid w:val="00B63A3F"/>
    <w:rsid w:val="00B64E0A"/>
    <w:rsid w:val="00B64F5E"/>
    <w:rsid w:val="00B656CD"/>
    <w:rsid w:val="00B659B8"/>
    <w:rsid w:val="00B67B50"/>
    <w:rsid w:val="00B72888"/>
    <w:rsid w:val="00B74435"/>
    <w:rsid w:val="00B74C55"/>
    <w:rsid w:val="00B76BDE"/>
    <w:rsid w:val="00B77850"/>
    <w:rsid w:val="00B80A5E"/>
    <w:rsid w:val="00B80B7B"/>
    <w:rsid w:val="00B812C1"/>
    <w:rsid w:val="00B82C59"/>
    <w:rsid w:val="00B82EF5"/>
    <w:rsid w:val="00B83372"/>
    <w:rsid w:val="00B8588A"/>
    <w:rsid w:val="00B8786D"/>
    <w:rsid w:val="00B92AAF"/>
    <w:rsid w:val="00B930EE"/>
    <w:rsid w:val="00B9744D"/>
    <w:rsid w:val="00BA0A97"/>
    <w:rsid w:val="00BA1CA9"/>
    <w:rsid w:val="00BA2578"/>
    <w:rsid w:val="00BA3325"/>
    <w:rsid w:val="00BA5D41"/>
    <w:rsid w:val="00BB0755"/>
    <w:rsid w:val="00BB0D0E"/>
    <w:rsid w:val="00BB22A4"/>
    <w:rsid w:val="00BB26A3"/>
    <w:rsid w:val="00BB3B55"/>
    <w:rsid w:val="00BB4F81"/>
    <w:rsid w:val="00BB56DE"/>
    <w:rsid w:val="00BB7853"/>
    <w:rsid w:val="00BC0170"/>
    <w:rsid w:val="00BC0E63"/>
    <w:rsid w:val="00BC403A"/>
    <w:rsid w:val="00BC6FA0"/>
    <w:rsid w:val="00BD0486"/>
    <w:rsid w:val="00BD2A11"/>
    <w:rsid w:val="00BD362D"/>
    <w:rsid w:val="00BD45A8"/>
    <w:rsid w:val="00BD5178"/>
    <w:rsid w:val="00BD7AAB"/>
    <w:rsid w:val="00BE07CC"/>
    <w:rsid w:val="00BE2417"/>
    <w:rsid w:val="00BE3FA0"/>
    <w:rsid w:val="00BE5855"/>
    <w:rsid w:val="00BE6E7F"/>
    <w:rsid w:val="00BE71C9"/>
    <w:rsid w:val="00BE7A1B"/>
    <w:rsid w:val="00BF0194"/>
    <w:rsid w:val="00BF182E"/>
    <w:rsid w:val="00BF1CEE"/>
    <w:rsid w:val="00BF1D85"/>
    <w:rsid w:val="00BF31DC"/>
    <w:rsid w:val="00BF32D3"/>
    <w:rsid w:val="00BF4721"/>
    <w:rsid w:val="00C01CC9"/>
    <w:rsid w:val="00C024ED"/>
    <w:rsid w:val="00C03137"/>
    <w:rsid w:val="00C05502"/>
    <w:rsid w:val="00C05C7C"/>
    <w:rsid w:val="00C0612E"/>
    <w:rsid w:val="00C10B05"/>
    <w:rsid w:val="00C10E72"/>
    <w:rsid w:val="00C111ED"/>
    <w:rsid w:val="00C1121F"/>
    <w:rsid w:val="00C14EB1"/>
    <w:rsid w:val="00C16015"/>
    <w:rsid w:val="00C1651D"/>
    <w:rsid w:val="00C20028"/>
    <w:rsid w:val="00C206EA"/>
    <w:rsid w:val="00C22E98"/>
    <w:rsid w:val="00C2369C"/>
    <w:rsid w:val="00C27D09"/>
    <w:rsid w:val="00C31E2E"/>
    <w:rsid w:val="00C3291E"/>
    <w:rsid w:val="00C32B8C"/>
    <w:rsid w:val="00C3347C"/>
    <w:rsid w:val="00C3584D"/>
    <w:rsid w:val="00C36216"/>
    <w:rsid w:val="00C370A1"/>
    <w:rsid w:val="00C37B86"/>
    <w:rsid w:val="00C40C98"/>
    <w:rsid w:val="00C41544"/>
    <w:rsid w:val="00C4276E"/>
    <w:rsid w:val="00C43A2D"/>
    <w:rsid w:val="00C43B54"/>
    <w:rsid w:val="00C448B7"/>
    <w:rsid w:val="00C464D1"/>
    <w:rsid w:val="00C4747A"/>
    <w:rsid w:val="00C51C6D"/>
    <w:rsid w:val="00C53FAF"/>
    <w:rsid w:val="00C54EFA"/>
    <w:rsid w:val="00C56116"/>
    <w:rsid w:val="00C577A1"/>
    <w:rsid w:val="00C60E5E"/>
    <w:rsid w:val="00C61B24"/>
    <w:rsid w:val="00C674B1"/>
    <w:rsid w:val="00C67527"/>
    <w:rsid w:val="00C678BC"/>
    <w:rsid w:val="00C67CE0"/>
    <w:rsid w:val="00C71ADA"/>
    <w:rsid w:val="00C7325D"/>
    <w:rsid w:val="00C74102"/>
    <w:rsid w:val="00C74151"/>
    <w:rsid w:val="00C76AC4"/>
    <w:rsid w:val="00C80DAC"/>
    <w:rsid w:val="00C8158F"/>
    <w:rsid w:val="00C83B3F"/>
    <w:rsid w:val="00C83CFD"/>
    <w:rsid w:val="00C84565"/>
    <w:rsid w:val="00C858E5"/>
    <w:rsid w:val="00C86C32"/>
    <w:rsid w:val="00C86CA0"/>
    <w:rsid w:val="00C913AA"/>
    <w:rsid w:val="00C91C3C"/>
    <w:rsid w:val="00C94EA4"/>
    <w:rsid w:val="00C97BB4"/>
    <w:rsid w:val="00CA06ED"/>
    <w:rsid w:val="00CA2188"/>
    <w:rsid w:val="00CA327F"/>
    <w:rsid w:val="00CA451F"/>
    <w:rsid w:val="00CA4C1B"/>
    <w:rsid w:val="00CA4F93"/>
    <w:rsid w:val="00CA6C7B"/>
    <w:rsid w:val="00CA7CAC"/>
    <w:rsid w:val="00CB0510"/>
    <w:rsid w:val="00CB235E"/>
    <w:rsid w:val="00CB24CA"/>
    <w:rsid w:val="00CB444E"/>
    <w:rsid w:val="00CB44C6"/>
    <w:rsid w:val="00CB6B5C"/>
    <w:rsid w:val="00CC0716"/>
    <w:rsid w:val="00CC2120"/>
    <w:rsid w:val="00CC25D7"/>
    <w:rsid w:val="00CC328E"/>
    <w:rsid w:val="00CC37C5"/>
    <w:rsid w:val="00CC387F"/>
    <w:rsid w:val="00CC394E"/>
    <w:rsid w:val="00CC4C09"/>
    <w:rsid w:val="00CC4E31"/>
    <w:rsid w:val="00CC6EE3"/>
    <w:rsid w:val="00CD4127"/>
    <w:rsid w:val="00CD5925"/>
    <w:rsid w:val="00CD63A9"/>
    <w:rsid w:val="00CD7A9B"/>
    <w:rsid w:val="00CE068E"/>
    <w:rsid w:val="00CE21C6"/>
    <w:rsid w:val="00CE3AF9"/>
    <w:rsid w:val="00CE547E"/>
    <w:rsid w:val="00CE62BD"/>
    <w:rsid w:val="00CE7EC1"/>
    <w:rsid w:val="00CF0C05"/>
    <w:rsid w:val="00CF1BA1"/>
    <w:rsid w:val="00CF3AA1"/>
    <w:rsid w:val="00CF5CFF"/>
    <w:rsid w:val="00D00052"/>
    <w:rsid w:val="00D00542"/>
    <w:rsid w:val="00D0092F"/>
    <w:rsid w:val="00D0200E"/>
    <w:rsid w:val="00D026F5"/>
    <w:rsid w:val="00D03A52"/>
    <w:rsid w:val="00D03B59"/>
    <w:rsid w:val="00D04707"/>
    <w:rsid w:val="00D04BF9"/>
    <w:rsid w:val="00D0761C"/>
    <w:rsid w:val="00D10651"/>
    <w:rsid w:val="00D12B89"/>
    <w:rsid w:val="00D12D1D"/>
    <w:rsid w:val="00D15E9C"/>
    <w:rsid w:val="00D15F64"/>
    <w:rsid w:val="00D15FFF"/>
    <w:rsid w:val="00D23775"/>
    <w:rsid w:val="00D247D5"/>
    <w:rsid w:val="00D31176"/>
    <w:rsid w:val="00D31AAE"/>
    <w:rsid w:val="00D32638"/>
    <w:rsid w:val="00D32A5C"/>
    <w:rsid w:val="00D32B94"/>
    <w:rsid w:val="00D32DB7"/>
    <w:rsid w:val="00D34387"/>
    <w:rsid w:val="00D3444A"/>
    <w:rsid w:val="00D34B5C"/>
    <w:rsid w:val="00D352B6"/>
    <w:rsid w:val="00D37229"/>
    <w:rsid w:val="00D3792E"/>
    <w:rsid w:val="00D40D19"/>
    <w:rsid w:val="00D40DF5"/>
    <w:rsid w:val="00D42186"/>
    <w:rsid w:val="00D43543"/>
    <w:rsid w:val="00D44F07"/>
    <w:rsid w:val="00D52975"/>
    <w:rsid w:val="00D537B0"/>
    <w:rsid w:val="00D53BAB"/>
    <w:rsid w:val="00D547B6"/>
    <w:rsid w:val="00D55704"/>
    <w:rsid w:val="00D55858"/>
    <w:rsid w:val="00D56708"/>
    <w:rsid w:val="00D5696C"/>
    <w:rsid w:val="00D6084F"/>
    <w:rsid w:val="00D626A3"/>
    <w:rsid w:val="00D629D4"/>
    <w:rsid w:val="00D6437B"/>
    <w:rsid w:val="00D647E4"/>
    <w:rsid w:val="00D654F9"/>
    <w:rsid w:val="00D65EF1"/>
    <w:rsid w:val="00D678F3"/>
    <w:rsid w:val="00D67F6C"/>
    <w:rsid w:val="00D702D0"/>
    <w:rsid w:val="00D7202E"/>
    <w:rsid w:val="00D73433"/>
    <w:rsid w:val="00D73701"/>
    <w:rsid w:val="00D74420"/>
    <w:rsid w:val="00D74788"/>
    <w:rsid w:val="00D74A89"/>
    <w:rsid w:val="00D834FF"/>
    <w:rsid w:val="00D85C93"/>
    <w:rsid w:val="00D8762F"/>
    <w:rsid w:val="00D90BCC"/>
    <w:rsid w:val="00D90D30"/>
    <w:rsid w:val="00D91B27"/>
    <w:rsid w:val="00D94DF4"/>
    <w:rsid w:val="00D953B3"/>
    <w:rsid w:val="00D95945"/>
    <w:rsid w:val="00D97332"/>
    <w:rsid w:val="00DA0435"/>
    <w:rsid w:val="00DA099D"/>
    <w:rsid w:val="00DA2ED2"/>
    <w:rsid w:val="00DA3A03"/>
    <w:rsid w:val="00DA3C5D"/>
    <w:rsid w:val="00DA4088"/>
    <w:rsid w:val="00DA5D17"/>
    <w:rsid w:val="00DA637B"/>
    <w:rsid w:val="00DA6E2C"/>
    <w:rsid w:val="00DB09FF"/>
    <w:rsid w:val="00DB344E"/>
    <w:rsid w:val="00DB35A5"/>
    <w:rsid w:val="00DB3830"/>
    <w:rsid w:val="00DB3E37"/>
    <w:rsid w:val="00DB47A8"/>
    <w:rsid w:val="00DB5CFE"/>
    <w:rsid w:val="00DB600D"/>
    <w:rsid w:val="00DC4C2E"/>
    <w:rsid w:val="00DC5FB4"/>
    <w:rsid w:val="00DC6ED5"/>
    <w:rsid w:val="00DD0648"/>
    <w:rsid w:val="00DD1C10"/>
    <w:rsid w:val="00DD2EC8"/>
    <w:rsid w:val="00DD37CA"/>
    <w:rsid w:val="00DD3ED8"/>
    <w:rsid w:val="00DD436F"/>
    <w:rsid w:val="00DD56C5"/>
    <w:rsid w:val="00DD5E07"/>
    <w:rsid w:val="00DD751C"/>
    <w:rsid w:val="00DE06A1"/>
    <w:rsid w:val="00DE08E3"/>
    <w:rsid w:val="00DE2293"/>
    <w:rsid w:val="00DE3861"/>
    <w:rsid w:val="00DE3E11"/>
    <w:rsid w:val="00DE41E1"/>
    <w:rsid w:val="00DE5E67"/>
    <w:rsid w:val="00DE683C"/>
    <w:rsid w:val="00DE7286"/>
    <w:rsid w:val="00DE774A"/>
    <w:rsid w:val="00DF1318"/>
    <w:rsid w:val="00DF2152"/>
    <w:rsid w:val="00DF2581"/>
    <w:rsid w:val="00DF2A06"/>
    <w:rsid w:val="00DF2B65"/>
    <w:rsid w:val="00DF4632"/>
    <w:rsid w:val="00DF516C"/>
    <w:rsid w:val="00DF51C8"/>
    <w:rsid w:val="00DF5D45"/>
    <w:rsid w:val="00DF5FF2"/>
    <w:rsid w:val="00DF62BE"/>
    <w:rsid w:val="00DF7302"/>
    <w:rsid w:val="00E001F2"/>
    <w:rsid w:val="00E01225"/>
    <w:rsid w:val="00E01D34"/>
    <w:rsid w:val="00E0614A"/>
    <w:rsid w:val="00E06507"/>
    <w:rsid w:val="00E07561"/>
    <w:rsid w:val="00E100AC"/>
    <w:rsid w:val="00E1109B"/>
    <w:rsid w:val="00E13A39"/>
    <w:rsid w:val="00E1465C"/>
    <w:rsid w:val="00E14B32"/>
    <w:rsid w:val="00E23237"/>
    <w:rsid w:val="00E23626"/>
    <w:rsid w:val="00E26200"/>
    <w:rsid w:val="00E2673F"/>
    <w:rsid w:val="00E33B69"/>
    <w:rsid w:val="00E346BF"/>
    <w:rsid w:val="00E34ED4"/>
    <w:rsid w:val="00E35ADA"/>
    <w:rsid w:val="00E36BA1"/>
    <w:rsid w:val="00E40017"/>
    <w:rsid w:val="00E42E4A"/>
    <w:rsid w:val="00E43DBD"/>
    <w:rsid w:val="00E43E33"/>
    <w:rsid w:val="00E4450A"/>
    <w:rsid w:val="00E4613E"/>
    <w:rsid w:val="00E46242"/>
    <w:rsid w:val="00E47FDB"/>
    <w:rsid w:val="00E501C6"/>
    <w:rsid w:val="00E502C9"/>
    <w:rsid w:val="00E507D0"/>
    <w:rsid w:val="00E52E29"/>
    <w:rsid w:val="00E53235"/>
    <w:rsid w:val="00E5332C"/>
    <w:rsid w:val="00E55364"/>
    <w:rsid w:val="00E556C6"/>
    <w:rsid w:val="00E57060"/>
    <w:rsid w:val="00E60948"/>
    <w:rsid w:val="00E60A58"/>
    <w:rsid w:val="00E60C33"/>
    <w:rsid w:val="00E60D26"/>
    <w:rsid w:val="00E6374F"/>
    <w:rsid w:val="00E63DC6"/>
    <w:rsid w:val="00E67002"/>
    <w:rsid w:val="00E67382"/>
    <w:rsid w:val="00E71D2E"/>
    <w:rsid w:val="00E75D0C"/>
    <w:rsid w:val="00E776A8"/>
    <w:rsid w:val="00E80518"/>
    <w:rsid w:val="00E83399"/>
    <w:rsid w:val="00E856E8"/>
    <w:rsid w:val="00E858F0"/>
    <w:rsid w:val="00E86F86"/>
    <w:rsid w:val="00E91A06"/>
    <w:rsid w:val="00E91DCB"/>
    <w:rsid w:val="00E92000"/>
    <w:rsid w:val="00E92578"/>
    <w:rsid w:val="00E92841"/>
    <w:rsid w:val="00E92EEC"/>
    <w:rsid w:val="00E94901"/>
    <w:rsid w:val="00E958CE"/>
    <w:rsid w:val="00EA06F0"/>
    <w:rsid w:val="00EA0E3E"/>
    <w:rsid w:val="00EA18CC"/>
    <w:rsid w:val="00EA3632"/>
    <w:rsid w:val="00EA55C3"/>
    <w:rsid w:val="00EA5C6B"/>
    <w:rsid w:val="00EA6992"/>
    <w:rsid w:val="00EB086F"/>
    <w:rsid w:val="00EB1E4A"/>
    <w:rsid w:val="00EB2739"/>
    <w:rsid w:val="00EB3EB0"/>
    <w:rsid w:val="00EB4CDE"/>
    <w:rsid w:val="00EB5937"/>
    <w:rsid w:val="00EB5BD7"/>
    <w:rsid w:val="00EB6C7C"/>
    <w:rsid w:val="00EB6DD7"/>
    <w:rsid w:val="00EC33FE"/>
    <w:rsid w:val="00EC50FB"/>
    <w:rsid w:val="00EC6E01"/>
    <w:rsid w:val="00ED12E0"/>
    <w:rsid w:val="00ED16FC"/>
    <w:rsid w:val="00ED2003"/>
    <w:rsid w:val="00ED202E"/>
    <w:rsid w:val="00ED53B3"/>
    <w:rsid w:val="00ED580D"/>
    <w:rsid w:val="00ED5CD4"/>
    <w:rsid w:val="00EE1DA5"/>
    <w:rsid w:val="00EE1E67"/>
    <w:rsid w:val="00EE43D8"/>
    <w:rsid w:val="00EE6117"/>
    <w:rsid w:val="00EE7FB4"/>
    <w:rsid w:val="00EF0A6C"/>
    <w:rsid w:val="00EF12E2"/>
    <w:rsid w:val="00EF24F4"/>
    <w:rsid w:val="00EF4BCC"/>
    <w:rsid w:val="00EF4EC5"/>
    <w:rsid w:val="00EF5C40"/>
    <w:rsid w:val="00EF6CD1"/>
    <w:rsid w:val="00EF7D14"/>
    <w:rsid w:val="00F00DFF"/>
    <w:rsid w:val="00F01CD6"/>
    <w:rsid w:val="00F01E6D"/>
    <w:rsid w:val="00F03519"/>
    <w:rsid w:val="00F0529A"/>
    <w:rsid w:val="00F07518"/>
    <w:rsid w:val="00F1111B"/>
    <w:rsid w:val="00F11D50"/>
    <w:rsid w:val="00F12818"/>
    <w:rsid w:val="00F12F18"/>
    <w:rsid w:val="00F167C4"/>
    <w:rsid w:val="00F179EF"/>
    <w:rsid w:val="00F21643"/>
    <w:rsid w:val="00F22145"/>
    <w:rsid w:val="00F22D25"/>
    <w:rsid w:val="00F247D1"/>
    <w:rsid w:val="00F27AFA"/>
    <w:rsid w:val="00F27D2E"/>
    <w:rsid w:val="00F3034B"/>
    <w:rsid w:val="00F31B9B"/>
    <w:rsid w:val="00F32638"/>
    <w:rsid w:val="00F32877"/>
    <w:rsid w:val="00F32ECD"/>
    <w:rsid w:val="00F350EA"/>
    <w:rsid w:val="00F35D0E"/>
    <w:rsid w:val="00F36B54"/>
    <w:rsid w:val="00F37F51"/>
    <w:rsid w:val="00F401D3"/>
    <w:rsid w:val="00F417C0"/>
    <w:rsid w:val="00F44360"/>
    <w:rsid w:val="00F45DA5"/>
    <w:rsid w:val="00F5021C"/>
    <w:rsid w:val="00F50760"/>
    <w:rsid w:val="00F50AFB"/>
    <w:rsid w:val="00F51580"/>
    <w:rsid w:val="00F52C37"/>
    <w:rsid w:val="00F53BF5"/>
    <w:rsid w:val="00F607CD"/>
    <w:rsid w:val="00F622CD"/>
    <w:rsid w:val="00F66F2C"/>
    <w:rsid w:val="00F71409"/>
    <w:rsid w:val="00F714C1"/>
    <w:rsid w:val="00F7180C"/>
    <w:rsid w:val="00F71B1E"/>
    <w:rsid w:val="00F727CF"/>
    <w:rsid w:val="00F7307A"/>
    <w:rsid w:val="00F74864"/>
    <w:rsid w:val="00F75A25"/>
    <w:rsid w:val="00F76F6D"/>
    <w:rsid w:val="00F7737B"/>
    <w:rsid w:val="00F77B3A"/>
    <w:rsid w:val="00F81B38"/>
    <w:rsid w:val="00F85770"/>
    <w:rsid w:val="00F86A93"/>
    <w:rsid w:val="00F86FDE"/>
    <w:rsid w:val="00F87509"/>
    <w:rsid w:val="00F876AD"/>
    <w:rsid w:val="00F9236E"/>
    <w:rsid w:val="00F923B6"/>
    <w:rsid w:val="00F9257E"/>
    <w:rsid w:val="00F9259A"/>
    <w:rsid w:val="00F93D72"/>
    <w:rsid w:val="00F95AF3"/>
    <w:rsid w:val="00F9684E"/>
    <w:rsid w:val="00F96CE4"/>
    <w:rsid w:val="00F975E7"/>
    <w:rsid w:val="00F97A10"/>
    <w:rsid w:val="00FA3D25"/>
    <w:rsid w:val="00FA6C2E"/>
    <w:rsid w:val="00FA7509"/>
    <w:rsid w:val="00FB07AC"/>
    <w:rsid w:val="00FB11B4"/>
    <w:rsid w:val="00FB18FF"/>
    <w:rsid w:val="00FB47BB"/>
    <w:rsid w:val="00FB5DF3"/>
    <w:rsid w:val="00FB60A5"/>
    <w:rsid w:val="00FB64CF"/>
    <w:rsid w:val="00FB69A8"/>
    <w:rsid w:val="00FB71C0"/>
    <w:rsid w:val="00FC0523"/>
    <w:rsid w:val="00FC0EBD"/>
    <w:rsid w:val="00FC3161"/>
    <w:rsid w:val="00FD0F38"/>
    <w:rsid w:val="00FD1E93"/>
    <w:rsid w:val="00FD28B8"/>
    <w:rsid w:val="00FD38C1"/>
    <w:rsid w:val="00FD3B89"/>
    <w:rsid w:val="00FD4BEC"/>
    <w:rsid w:val="00FD4D70"/>
    <w:rsid w:val="00FD6145"/>
    <w:rsid w:val="00FD6C5C"/>
    <w:rsid w:val="00FD6CC9"/>
    <w:rsid w:val="00FD7696"/>
    <w:rsid w:val="00FE17E8"/>
    <w:rsid w:val="00FE2DC8"/>
    <w:rsid w:val="00FE53CD"/>
    <w:rsid w:val="00FE7C68"/>
    <w:rsid w:val="00FF02D1"/>
    <w:rsid w:val="00FF28D5"/>
    <w:rsid w:val="00FF3E82"/>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5BB47D"/>
  <w15:docId w15:val="{2EABB8DD-140F-41CB-BBCC-BE20B4925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75B"/>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autoRedefine/>
    <w:uiPriority w:val="9"/>
    <w:qFormat/>
    <w:rsid w:val="00151443"/>
    <w:pPr>
      <w:keepNext/>
      <w:numPr>
        <w:ilvl w:val="1"/>
        <w:numId w:val="1"/>
      </w:numPr>
      <w:spacing w:before="120" w:after="120"/>
      <w:outlineLvl w:val="1"/>
    </w:pPr>
    <w:rPr>
      <w:b/>
      <w:caps/>
      <w:sz w:val="22"/>
      <w:szCs w:val="20"/>
    </w:rPr>
  </w:style>
  <w:style w:type="paragraph" w:styleId="Heading3">
    <w:name w:val="heading 3"/>
    <w:basedOn w:val="Normal"/>
    <w:next w:val="Normal"/>
    <w:link w:val="Heading3Char"/>
    <w:autoRedefine/>
    <w:uiPriority w:val="9"/>
    <w:qFormat/>
    <w:rsid w:val="00E556C6"/>
    <w:pPr>
      <w:keepNext/>
      <w:numPr>
        <w:ilvl w:val="2"/>
        <w:numId w:val="1"/>
      </w:numPr>
      <w:spacing w:before="240" w:after="240" w:line="276" w:lineRule="auto"/>
      <w:outlineLvl w:val="2"/>
    </w:pPr>
    <w:rPr>
      <w:rFonts w:cs="Arial"/>
      <w:b/>
      <w:bCs/>
      <w:szCs w:val="26"/>
    </w:rPr>
  </w:style>
  <w:style w:type="paragraph" w:styleId="Heading4">
    <w:name w:val="heading 4"/>
    <w:aliases w:val="H4"/>
    <w:basedOn w:val="Normal"/>
    <w:next w:val="Normal"/>
    <w:link w:val="Heading4Char"/>
    <w:uiPriority w:val="9"/>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51443"/>
    <w:rPr>
      <w:rFonts w:ascii="Arial" w:hAnsi="Arial"/>
      <w:b/>
      <w:caps/>
      <w:sz w:val="22"/>
      <w:lang w:eastAsia="en-US"/>
    </w:rPr>
  </w:style>
  <w:style w:type="character" w:customStyle="1" w:styleId="Heading3Char">
    <w:name w:val="Heading 3 Char"/>
    <w:basedOn w:val="DefaultParagraphFont"/>
    <w:link w:val="Heading3"/>
    <w:uiPriority w:val="9"/>
    <w:rsid w:val="00E556C6"/>
    <w:rPr>
      <w:rFonts w:ascii="Arial" w:hAnsi="Arial" w:cs="Arial"/>
      <w:b/>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uiPriority w:val="34"/>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semiHidden/>
    <w:rsid w:val="00EE1DA5"/>
    <w:pPr>
      <w:jc w:val="left"/>
    </w:pPr>
    <w:rPr>
      <w:rFonts w:ascii="Times New Roman" w:hAnsi="Times New Roman"/>
      <w:szCs w:val="20"/>
    </w:rPr>
  </w:style>
  <w:style w:type="character" w:customStyle="1" w:styleId="FootnoteTextChar">
    <w:name w:val="Footnote Text Char"/>
    <w:basedOn w:val="DefaultParagraphFont"/>
    <w:link w:val="FootnoteText"/>
    <w:semiHidden/>
    <w:rsid w:val="00EE1DA5"/>
    <w:rPr>
      <w:lang w:eastAsia="en-US"/>
    </w:rPr>
  </w:style>
  <w:style w:type="paragraph" w:styleId="TOC1">
    <w:name w:val="toc 1"/>
    <w:basedOn w:val="Normal"/>
    <w:next w:val="Normal"/>
    <w:autoRedefine/>
    <w:uiPriority w:val="39"/>
    <w:rsid w:val="00B63467"/>
    <w:pPr>
      <w:tabs>
        <w:tab w:val="left" w:pos="400"/>
        <w:tab w:val="right" w:leader="underscore" w:pos="9515"/>
      </w:tabs>
      <w:spacing w:before="240" w:line="276" w:lineRule="auto"/>
      <w:jc w:val="left"/>
    </w:pPr>
    <w:rPr>
      <w:rFonts w:cs="Arial"/>
      <w:b/>
      <w:bCs/>
      <w:noProof/>
      <w:szCs w:val="28"/>
    </w:rPr>
  </w:style>
  <w:style w:type="paragraph" w:styleId="BodyText3">
    <w:name w:val="Body Text 3"/>
    <w:basedOn w:val="Normal"/>
    <w:link w:val="BodyText3Char"/>
    <w:uiPriority w:val="99"/>
    <w:rsid w:val="00EE1DA5"/>
    <w:rPr>
      <w:sz w:val="22"/>
      <w:szCs w:val="20"/>
      <w:lang w:val="en-US"/>
    </w:rPr>
  </w:style>
  <w:style w:type="character" w:customStyle="1" w:styleId="BodyText3Char">
    <w:name w:val="Body Text 3 Char"/>
    <w:basedOn w:val="DefaultParagraphFont"/>
    <w:link w:val="BodyText3"/>
    <w:uiPriority w:val="99"/>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B63467"/>
    <w:pPr>
      <w:tabs>
        <w:tab w:val="left" w:pos="800"/>
        <w:tab w:val="right" w:leader="underscore" w:pos="9515"/>
      </w:tabs>
      <w:spacing w:before="120" w:after="120"/>
      <w:ind w:left="198"/>
      <w:jc w:val="left"/>
    </w:pPr>
    <w:rPr>
      <w:caps/>
      <w:noProof/>
    </w:rPr>
  </w:style>
  <w:style w:type="paragraph" w:styleId="TOC3">
    <w:name w:val="toc 3"/>
    <w:basedOn w:val="Normal"/>
    <w:next w:val="Normal"/>
    <w:autoRedefine/>
    <w:uiPriority w:val="39"/>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qFormat/>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val="0"/>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qFormat/>
    <w:rsid w:val="00151443"/>
    <w:pPr>
      <w:numPr>
        <w:ilvl w:val="0"/>
        <w:numId w:val="0"/>
      </w:numPr>
      <w:jc w:val="center"/>
    </w:pPr>
    <w:rPr>
      <w:rFonts w:cs="Arial"/>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customStyle="1" w:styleId="st1">
    <w:name w:val="st1"/>
    <w:basedOn w:val="DefaultParagraphFont"/>
    <w:rsid w:val="00E01D34"/>
  </w:style>
  <w:style w:type="character" w:customStyle="1" w:styleId="UnresolvedMention2">
    <w:name w:val="Unresolved Mention2"/>
    <w:basedOn w:val="DefaultParagraphFont"/>
    <w:uiPriority w:val="99"/>
    <w:semiHidden/>
    <w:unhideWhenUsed/>
    <w:rsid w:val="00F27AFA"/>
    <w:rPr>
      <w:color w:val="808080"/>
      <w:shd w:val="clear" w:color="auto" w:fill="E6E6E6"/>
    </w:rPr>
  </w:style>
  <w:style w:type="character" w:customStyle="1" w:styleId="ListParagraphChar">
    <w:name w:val="List Paragraph Char"/>
    <w:link w:val="ListParagraph"/>
    <w:uiPriority w:val="34"/>
    <w:qFormat/>
    <w:locked/>
    <w:rsid w:val="00056AA9"/>
    <w:rPr>
      <w:rFonts w:ascii="Arial" w:hAnsi="Arial"/>
      <w:szCs w:val="24"/>
      <w:lang w:eastAsia="en-US"/>
    </w:rPr>
  </w:style>
  <w:style w:type="character" w:styleId="UnresolvedMention">
    <w:name w:val="Unresolved Mention"/>
    <w:basedOn w:val="DefaultParagraphFont"/>
    <w:uiPriority w:val="99"/>
    <w:semiHidden/>
    <w:unhideWhenUsed/>
    <w:rsid w:val="00BB22A4"/>
    <w:rPr>
      <w:color w:val="605E5C"/>
      <w:shd w:val="clear" w:color="auto" w:fill="E1DFDD"/>
    </w:rPr>
  </w:style>
  <w:style w:type="character" w:styleId="CommentReference">
    <w:name w:val="annotation reference"/>
    <w:basedOn w:val="DefaultParagraphFont"/>
    <w:uiPriority w:val="99"/>
    <w:semiHidden/>
    <w:unhideWhenUsed/>
    <w:rsid w:val="00870E81"/>
    <w:rPr>
      <w:sz w:val="16"/>
      <w:szCs w:val="16"/>
    </w:rPr>
  </w:style>
  <w:style w:type="paragraph" w:styleId="CommentText">
    <w:name w:val="annotation text"/>
    <w:basedOn w:val="Normal"/>
    <w:link w:val="CommentTextChar"/>
    <w:uiPriority w:val="99"/>
    <w:unhideWhenUsed/>
    <w:rsid w:val="00870E81"/>
    <w:rPr>
      <w:szCs w:val="20"/>
    </w:rPr>
  </w:style>
  <w:style w:type="character" w:customStyle="1" w:styleId="CommentTextChar">
    <w:name w:val="Comment Text Char"/>
    <w:basedOn w:val="DefaultParagraphFont"/>
    <w:link w:val="CommentText"/>
    <w:uiPriority w:val="99"/>
    <w:rsid w:val="00870E81"/>
    <w:rPr>
      <w:rFonts w:ascii="Arial" w:hAnsi="Arial"/>
      <w:lang w:eastAsia="en-US"/>
    </w:rPr>
  </w:style>
  <w:style w:type="paragraph" w:styleId="CommentSubject">
    <w:name w:val="annotation subject"/>
    <w:basedOn w:val="CommentText"/>
    <w:next w:val="CommentText"/>
    <w:link w:val="CommentSubjectChar"/>
    <w:uiPriority w:val="99"/>
    <w:semiHidden/>
    <w:unhideWhenUsed/>
    <w:rsid w:val="00870E81"/>
    <w:rPr>
      <w:b/>
      <w:bCs/>
    </w:rPr>
  </w:style>
  <w:style w:type="character" w:customStyle="1" w:styleId="CommentSubjectChar">
    <w:name w:val="Comment Subject Char"/>
    <w:basedOn w:val="CommentTextChar"/>
    <w:link w:val="CommentSubject"/>
    <w:uiPriority w:val="99"/>
    <w:semiHidden/>
    <w:rsid w:val="00870E81"/>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1423793">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ejn.gov.si/" TargetMode="External"/><Relationship Id="rId18" Type="http://schemas.openxmlformats.org/officeDocument/2006/relationships/hyperlink" Target="mailto:uprava@rtvslo.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20/"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70081"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76E5C-9D20-461E-8EA0-E6361D5F0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42</Pages>
  <Words>13548</Words>
  <Characters>77225</Characters>
  <Application>Microsoft Office Word</Application>
  <DocSecurity>0</DocSecurity>
  <Lines>643</Lines>
  <Paragraphs>181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90592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Mateja Dusa</dc:creator>
  <cp:lastModifiedBy>Dusa Mateja</cp:lastModifiedBy>
  <cp:revision>5</cp:revision>
  <cp:lastPrinted>2026-02-27T07:46:00Z</cp:lastPrinted>
  <dcterms:created xsi:type="dcterms:W3CDTF">2026-02-25T11:08:00Z</dcterms:created>
  <dcterms:modified xsi:type="dcterms:W3CDTF">2026-02-27T08:56:00Z</dcterms:modified>
</cp:coreProperties>
</file>